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1539394564"/>
        <w:docPartObj>
          <w:docPartGallery w:val="Cover Pages"/>
          <w:docPartUnique/>
        </w:docPartObj>
      </w:sdtPr>
      <w:sdtEndPr>
        <w:rPr>
          <w:rFonts w:cstheme="minorHAnsi"/>
          <w:sz w:val="28"/>
          <w:szCs w:val="28"/>
        </w:rPr>
      </w:sdtEndPr>
      <w:sdtContent>
        <w:p w14:paraId="7E5ED226" w14:textId="36C9A5AB" w:rsidR="008B5A88" w:rsidRDefault="00805F04">
          <w:r>
            <w:rPr>
              <w:noProof/>
              <w:lang w:eastAsia="fr-FR"/>
            </w:rPr>
            <w:drawing>
              <wp:anchor distT="0" distB="0" distL="114300" distR="114300" simplePos="0" relativeHeight="251501055" behindDoc="1" locked="0" layoutInCell="1" allowOverlap="1" wp14:anchorId="70E568EF" wp14:editId="0598F281">
                <wp:simplePos x="0" y="0"/>
                <wp:positionH relativeFrom="column">
                  <wp:posOffset>-944880</wp:posOffset>
                </wp:positionH>
                <wp:positionV relativeFrom="paragraph">
                  <wp:posOffset>-1191260</wp:posOffset>
                </wp:positionV>
                <wp:extent cx="9880802" cy="7787640"/>
                <wp:effectExtent l="0" t="0" r="6350" b="3810"/>
                <wp:wrapNone/>
                <wp:docPr id="37" name="Image 37" descr="La blanchisserie la plus moderne de Suisse se trouve à Sole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a blanchisserie la plus moderne de Suisse se trouve à Soleur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881639" cy="778830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sdt>
          <w:sdtPr>
            <w:id w:val="399020064"/>
            <w:docPartObj>
              <w:docPartGallery w:val="Cover Pages"/>
              <w:docPartUnique/>
            </w:docPartObj>
          </w:sdtPr>
          <w:sdtEndPr>
            <w:rPr>
              <w:rFonts w:cstheme="minorHAnsi"/>
              <w:sz w:val="28"/>
              <w:szCs w:val="28"/>
            </w:rPr>
          </w:sdtEndPr>
          <w:sdtContent>
            <w:p w14:paraId="41AD75DD" w14:textId="77777777" w:rsidR="008B5A88" w:rsidRDefault="008B5A88" w:rsidP="008B5A88">
              <w:pPr>
                <w:rPr>
                  <w:noProof/>
                </w:rPr>
              </w:pPr>
            </w:p>
            <w:p w14:paraId="368F7408" w14:textId="77777777" w:rsidR="008B5A88" w:rsidRDefault="008B5A88" w:rsidP="008B5A88"/>
            <w:p w14:paraId="2EBD495D" w14:textId="40B97B95" w:rsidR="008B5A88" w:rsidRDefault="008B5A88" w:rsidP="008B5A88">
              <w:pPr>
                <w:rPr>
                  <w:rFonts w:cstheme="minorHAnsi"/>
                  <w:sz w:val="28"/>
                  <w:szCs w:val="28"/>
                </w:rPr>
              </w:pPr>
              <w:r>
                <w:rPr>
                  <w:noProof/>
                  <w:lang w:eastAsia="fr-FR"/>
                </w:rPr>
                <mc:AlternateContent>
                  <mc:Choice Requires="wps">
                    <w:drawing>
                      <wp:anchor distT="0" distB="0" distL="114300" distR="114300" simplePos="0" relativeHeight="252086784" behindDoc="0" locked="0" layoutInCell="1" allowOverlap="1" wp14:anchorId="5678DCBB" wp14:editId="18C07BE3">
                        <wp:simplePos x="0" y="0"/>
                        <wp:positionH relativeFrom="column">
                          <wp:posOffset>0</wp:posOffset>
                        </wp:positionH>
                        <wp:positionV relativeFrom="paragraph">
                          <wp:posOffset>132715</wp:posOffset>
                        </wp:positionV>
                        <wp:extent cx="4023360" cy="8329295"/>
                        <wp:effectExtent l="0" t="0" r="0" b="0"/>
                        <wp:wrapNone/>
                        <wp:docPr id="23" name="Zone de texte 8"/>
                        <wp:cNvGraphicFramePr/>
                        <a:graphic xmlns:a="http://schemas.openxmlformats.org/drawingml/2006/main">
                          <a:graphicData uri="http://schemas.microsoft.com/office/word/2010/wordprocessingShape">
                            <wps:wsp>
                              <wps:cNvSpPr txBox="1"/>
                              <wps:spPr>
                                <a:xfrm>
                                  <a:off x="0" y="0"/>
                                  <a:ext cx="4023360" cy="8329295"/>
                                </a:xfrm>
                                <a:prstGeom prst="rect">
                                  <a:avLst/>
                                </a:prstGeom>
                                <a:noFill/>
                                <a:ln w="6350">
                                  <a:noFill/>
                                </a:ln>
                              </wps:spPr>
                              <wps:txbx>
                                <w:txbxContent>
                                  <w:p w14:paraId="47804AAE" w14:textId="3DE837EC" w:rsidR="008B5A88" w:rsidRPr="00436570" w:rsidRDefault="00F43295" w:rsidP="008B5A88">
                                    <w:pPr>
                                      <w:pStyle w:val="Titre"/>
                                      <w:rPr>
                                        <w:rFonts w:asciiTheme="minorHAnsi" w:hAnsiTheme="minorHAnsi" w:cstheme="minorHAnsi"/>
                                        <w:sz w:val="56"/>
                                        <w:szCs w:val="56"/>
                                      </w:rPr>
                                    </w:pPr>
                                    <w:r>
                                      <w:rPr>
                                        <w:rFonts w:asciiTheme="minorHAnsi" w:hAnsiTheme="minorHAnsi" w:cstheme="minorHAnsi"/>
                                        <w:sz w:val="56"/>
                                        <w:szCs w:val="56"/>
                                        <w:lang w:bidi="fr-FR"/>
                                      </w:rPr>
                                      <w:t>Repassage industriel</w:t>
                                    </w:r>
                                  </w:p>
                                  <w:p w14:paraId="1FBDC66F" w14:textId="698E2C9D" w:rsidR="008B5A88" w:rsidRDefault="008B5A88" w:rsidP="008B5A88">
                                    <w:pPr>
                                      <w:pStyle w:val="Titre"/>
                                      <w:spacing w:after="0"/>
                                      <w:rPr>
                                        <w:rFonts w:asciiTheme="minorHAnsi" w:hAnsiTheme="minorHAnsi" w:cstheme="minorHAnsi"/>
                                        <w:sz w:val="52"/>
                                      </w:rPr>
                                    </w:pPr>
                                    <w:r w:rsidRPr="00C74A33">
                                      <w:rPr>
                                        <w:rFonts w:asciiTheme="minorHAnsi" w:hAnsiTheme="minorHAnsi" w:cstheme="minorHAnsi"/>
                                      </w:rPr>
                                      <w:t>2MET</w:t>
                                    </w:r>
                                    <w:r>
                                      <w:rPr>
                                        <w:rFonts w:asciiTheme="minorHAnsi" w:hAnsiTheme="minorHAnsi" w:cstheme="minorHAnsi"/>
                                        <w:sz w:val="52"/>
                                      </w:rPr>
                                      <w:t>A</w:t>
                                    </w:r>
                                  </w:p>
                                  <w:p w14:paraId="4E726644" w14:textId="77777777" w:rsidR="008B5A88" w:rsidRDefault="008B5A88" w:rsidP="008B5A88">
                                    <w:pPr>
                                      <w:pStyle w:val="Titre"/>
                                      <w:spacing w:after="0"/>
                                      <w:rPr>
                                        <w:rFonts w:asciiTheme="minorHAnsi" w:hAnsiTheme="minorHAnsi" w:cstheme="minorHAnsi"/>
                                        <w:sz w:val="52"/>
                                      </w:rPr>
                                    </w:pPr>
                                  </w:p>
                                  <w:p w14:paraId="15CA25A8" w14:textId="15593D85" w:rsidR="008B5A88" w:rsidRDefault="008B5A88" w:rsidP="008B5A88">
                                    <w:pPr>
                                      <w:rPr>
                                        <w:b/>
                                        <w:noProof/>
                                        <w:color w:val="17365D" w:themeColor="text2" w:themeShade="BF"/>
                                        <w:sz w:val="32"/>
                                        <w:szCs w:val="32"/>
                                      </w:rPr>
                                    </w:pPr>
                                    <w:r w:rsidRPr="00C74A33">
                                      <w:rPr>
                                        <w:b/>
                                        <w:noProof/>
                                        <w:color w:val="17365D" w:themeColor="text2" w:themeShade="BF"/>
                                        <w:sz w:val="32"/>
                                        <w:szCs w:val="32"/>
                                      </w:rPr>
                                      <w:t>Parcou</w:t>
                                    </w:r>
                                    <w:r w:rsidR="00436570">
                                      <w:rPr>
                                        <w:b/>
                                        <w:noProof/>
                                        <w:color w:val="17365D" w:themeColor="text2" w:themeShade="BF"/>
                                        <w:sz w:val="32"/>
                                        <w:szCs w:val="32"/>
                                      </w:rPr>
                                      <w:t>rs de formation 0</w:t>
                                    </w:r>
                                    <w:r w:rsidR="00805F04">
                                      <w:rPr>
                                        <w:b/>
                                        <w:noProof/>
                                        <w:color w:val="17365D" w:themeColor="text2" w:themeShade="BF"/>
                                        <w:sz w:val="32"/>
                                        <w:szCs w:val="32"/>
                                      </w:rPr>
                                      <w:t>1</w:t>
                                    </w:r>
                                    <w:r w:rsidR="00436570">
                                      <w:rPr>
                                        <w:b/>
                                        <w:noProof/>
                                        <w:color w:val="17365D" w:themeColor="text2" w:themeShade="BF"/>
                                        <w:sz w:val="32"/>
                                        <w:szCs w:val="32"/>
                                      </w:rPr>
                                      <w:t xml:space="preserve"> – Séquence 03</w:t>
                                    </w:r>
                                  </w:p>
                                  <w:p w14:paraId="29D7EF17" w14:textId="5BFC0D0F" w:rsidR="00817EFE" w:rsidRPr="00817EFE" w:rsidRDefault="00817EFE" w:rsidP="008B5A88">
                                    <w:pPr>
                                      <w:rPr>
                                        <w:b/>
                                        <w:noProof/>
                                        <w:color w:val="FF0000"/>
                                        <w:sz w:val="32"/>
                                        <w:szCs w:val="32"/>
                                      </w:rPr>
                                    </w:pPr>
                                    <w:r w:rsidRPr="00817EFE">
                                      <w:rPr>
                                        <w:b/>
                                        <w:noProof/>
                                        <w:color w:val="FF0000"/>
                                        <w:sz w:val="32"/>
                                        <w:szCs w:val="32"/>
                                      </w:rPr>
                                      <w:t>CORRECTION</w:t>
                                    </w:r>
                                  </w:p>
                                  <w:p w14:paraId="0713678A" w14:textId="77777777" w:rsidR="008B5A88" w:rsidRPr="00C74A33" w:rsidRDefault="008B5A88" w:rsidP="008B5A88">
                                    <w:pPr>
                                      <w:rPr>
                                        <w:b/>
                                        <w:noProof/>
                                        <w:color w:val="17365D" w:themeColor="text2" w:themeShade="BF"/>
                                        <w:sz w:val="32"/>
                                        <w:szCs w:val="32"/>
                                      </w:rPr>
                                    </w:pPr>
                                  </w:p>
                                  <w:sdt>
                                    <w:sdtPr>
                                      <w:id w:val="1080870105"/>
                                      <w:placeholder>
                                        <w:docPart w:val="02D37DB0A0EB45FA88739530F63CCA35"/>
                                      </w:placeholder>
                                      <w15:appearance w15:val="hidden"/>
                                    </w:sdtPr>
                                    <w:sdtEndPr/>
                                    <w:sdtContent>
                                      <w:p w14:paraId="0E77D3E1" w14:textId="77777777" w:rsidR="008B5A88" w:rsidRDefault="008B5A88" w:rsidP="008B5A88"/>
                                      <w:p w14:paraId="260821CD" w14:textId="77777777" w:rsidR="008B5A88" w:rsidRDefault="008B5A88" w:rsidP="008B5A88"/>
                                      <w:p w14:paraId="21057EC1" w14:textId="77777777" w:rsidR="008B5A88" w:rsidRDefault="008B5A88" w:rsidP="008B5A88"/>
                                      <w:p w14:paraId="6ADC7E50" w14:textId="77777777" w:rsidR="008B5A88" w:rsidRDefault="008B5A88" w:rsidP="008B5A88"/>
                                      <w:p w14:paraId="27E6B8DA" w14:textId="77777777" w:rsidR="008B5A88" w:rsidRDefault="008B5A88" w:rsidP="008B5A88"/>
                                      <w:p w14:paraId="594E4B5A" w14:textId="77777777" w:rsidR="008B5A88" w:rsidRDefault="008B5A88" w:rsidP="008B5A88"/>
                                      <w:p w14:paraId="2BAD9277" w14:textId="77777777" w:rsidR="008B5A88" w:rsidRDefault="008B5A88" w:rsidP="008B5A88"/>
                                      <w:p w14:paraId="3CD89FBF" w14:textId="77777777" w:rsidR="008B5A88" w:rsidRDefault="008B5A88" w:rsidP="008B5A88"/>
                                      <w:p w14:paraId="5D7524EC" w14:textId="77777777" w:rsidR="008B5A88" w:rsidRDefault="008B5A88" w:rsidP="008B5A88"/>
                                      <w:p w14:paraId="721656F6" w14:textId="77777777" w:rsidR="008B5A88" w:rsidRDefault="008B5A88" w:rsidP="008B5A88"/>
                                      <w:p w14:paraId="5E13046A" w14:textId="77777777" w:rsidR="008B5A88" w:rsidRDefault="008B5A88" w:rsidP="008B5A88"/>
                                      <w:p w14:paraId="1A9D49D3" w14:textId="77777777" w:rsidR="008B5A88" w:rsidRDefault="008B5A88" w:rsidP="008B5A88"/>
                                      <w:p w14:paraId="1F25EC09" w14:textId="77777777" w:rsidR="008B5A88" w:rsidRDefault="008B5A88" w:rsidP="008B5A88"/>
                                      <w:p w14:paraId="0CDCDA95" w14:textId="77777777" w:rsidR="008B5A88" w:rsidRDefault="008B5A88" w:rsidP="008B5A88"/>
                                      <w:p w14:paraId="7E414599" w14:textId="77777777" w:rsidR="008B5A88" w:rsidRDefault="008B5A88" w:rsidP="008B5A88"/>
                                      <w:p w14:paraId="2918054E" w14:textId="77777777" w:rsidR="008B5A88" w:rsidRDefault="008B5A88" w:rsidP="008B5A88"/>
                                      <w:p w14:paraId="19904B98" w14:textId="77777777" w:rsidR="008B5A88" w:rsidRDefault="008B5A88" w:rsidP="008B5A88">
                                        <w:pPr>
                                          <w:rPr>
                                            <w:rStyle w:val="Sous-titreCar"/>
                                            <w:lang w:bidi="fr-FR"/>
                                          </w:rPr>
                                        </w:pPr>
                                      </w:p>
                                      <w:p w14:paraId="372E94EF" w14:textId="77777777" w:rsidR="00CB6326" w:rsidRDefault="00CB6326" w:rsidP="008B5A88">
                                        <w:pPr>
                                          <w:rPr>
                                            <w:rStyle w:val="Sous-titreCar"/>
                                            <w:sz w:val="28"/>
                                            <w:szCs w:val="28"/>
                                            <w:lang w:bidi="fr-FR"/>
                                          </w:rPr>
                                        </w:pPr>
                                      </w:p>
                                      <w:p w14:paraId="111457BD" w14:textId="77777777" w:rsidR="00CB6326" w:rsidRDefault="00CB6326" w:rsidP="008B5A88">
                                        <w:pPr>
                                          <w:rPr>
                                            <w:rStyle w:val="Sous-titreCar"/>
                                            <w:sz w:val="28"/>
                                            <w:szCs w:val="28"/>
                                            <w:lang w:bidi="fr-FR"/>
                                          </w:rPr>
                                        </w:pPr>
                                      </w:p>
                                      <w:p w14:paraId="4FB0B9EB" w14:textId="1CE74BA3" w:rsidR="008B5A88" w:rsidRPr="00436570" w:rsidRDefault="00436570" w:rsidP="008B5A88">
                                        <w:pPr>
                                          <w:rPr>
                                            <w:rStyle w:val="Sous-titreCar"/>
                                            <w:sz w:val="28"/>
                                            <w:szCs w:val="28"/>
                                            <w:lang w:bidi="fr-FR"/>
                                          </w:rPr>
                                        </w:pPr>
                                        <w:r w:rsidRPr="00436570">
                                          <w:rPr>
                                            <w:rStyle w:val="Sous-titreCar"/>
                                            <w:sz w:val="28"/>
                                            <w:szCs w:val="28"/>
                                            <w:lang w:bidi="fr-FR"/>
                                          </w:rPr>
                                          <w:t>Séquence 03 Le repassage industriel</w:t>
                                        </w:r>
                                      </w:p>
                                      <w:p w14:paraId="49D952F3" w14:textId="77777777" w:rsidR="008B5A88" w:rsidRDefault="008B5A88" w:rsidP="008B5A88">
                                        <w:pPr>
                                          <w:rPr>
                                            <w:noProof/>
                                            <w:sz w:val="36"/>
                                            <w:szCs w:val="36"/>
                                          </w:rPr>
                                        </w:pPr>
                                      </w:p>
                                      <w:p w14:paraId="3150014E" w14:textId="77777777" w:rsidR="008B5A88" w:rsidRDefault="008B5A88" w:rsidP="008B5A88">
                                        <w:pPr>
                                          <w:rPr>
                                            <w:noProof/>
                                            <w:sz w:val="36"/>
                                            <w:szCs w:val="36"/>
                                          </w:rPr>
                                        </w:pPr>
                                      </w:p>
                                      <w:p w14:paraId="654EDCAF" w14:textId="77777777" w:rsidR="008B5A88" w:rsidRDefault="008B5A88" w:rsidP="008B5A88">
                                        <w:pPr>
                                          <w:rPr>
                                            <w:noProof/>
                                            <w:sz w:val="36"/>
                                            <w:szCs w:val="36"/>
                                          </w:rPr>
                                        </w:pPr>
                                      </w:p>
                                      <w:p w14:paraId="1D750D21" w14:textId="77777777" w:rsidR="008B5A88" w:rsidRDefault="008B5A88" w:rsidP="008B5A88">
                                        <w:pPr>
                                          <w:rPr>
                                            <w:noProof/>
                                            <w:sz w:val="36"/>
                                            <w:szCs w:val="36"/>
                                          </w:rPr>
                                        </w:pPr>
                                        <w:r>
                                          <w:rPr>
                                            <w:noProof/>
                                            <w:sz w:val="36"/>
                                            <w:szCs w:val="36"/>
                                          </w:rPr>
                                          <w:t>LP LEAU</w:t>
                                        </w:r>
                                      </w:p>
                                      <w:p w14:paraId="2E855F84" w14:textId="77777777" w:rsidR="008B5A88" w:rsidRPr="00F46E6B" w:rsidRDefault="008B5A88" w:rsidP="008B5A88">
                                        <w:r>
                                          <w:rPr>
                                            <w:noProof/>
                                            <w:sz w:val="36"/>
                                            <w:szCs w:val="36"/>
                                          </w:rPr>
                                          <w:t>Mme Fasnacht</w:t>
                                        </w:r>
                                      </w:p>
                                    </w:sdtContent>
                                  </w:sdt>
                                  <w:p w14:paraId="4DAE0B17" w14:textId="77777777" w:rsidR="008B5A88" w:rsidRPr="00C74A33" w:rsidRDefault="008B5A88" w:rsidP="008B5A88">
                                    <w:pPr>
                                      <w:pStyle w:val="Titre"/>
                                      <w:spacing w:after="0"/>
                                      <w:rPr>
                                        <w:rFonts w:asciiTheme="minorHAnsi" w:hAnsiTheme="minorHAnsi"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678DCBB" id="_x0000_t202" coordsize="21600,21600" o:spt="202" path="m,l,21600r21600,l21600,xe">
                        <v:stroke joinstyle="miter"/>
                        <v:path gradientshapeok="t" o:connecttype="rect"/>
                      </v:shapetype>
                      <v:shape id="Zone de texte 8" o:spid="_x0000_s1026" type="#_x0000_t202" style="position:absolute;margin-left:0;margin-top:10.45pt;width:316.8pt;height:655.85pt;z-index:25208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" filled="f" stroked="f" strokeweight=".5pt">
                        <v:textbox>
                          <w:txbxContent>
                            <w:p w14:paraId="47804AAE" w14:textId="3DE837EC" w:rsidR="008B5A88" w:rsidRPr="00436570" w:rsidRDefault="00F43295" w:rsidP="008B5A88">
                              <w:pPr>
                                <w:pStyle w:val="Titre"/>
                                <w:rPr>
                                  <w:rFonts w:asciiTheme="minorHAnsi" w:hAnsiTheme="minorHAnsi" w:cstheme="minorHAnsi"/>
                                  <w:sz w:val="56"/>
                                  <w:szCs w:val="56"/>
                                </w:rPr>
                              </w:pPr>
                              <w:r>
                                <w:rPr>
                                  <w:rFonts w:asciiTheme="minorHAnsi" w:hAnsiTheme="minorHAnsi" w:cstheme="minorHAnsi"/>
                                  <w:sz w:val="56"/>
                                  <w:szCs w:val="56"/>
                                  <w:lang w:bidi="fr-FR"/>
                                </w:rPr>
                                <w:t>Repassage industriel</w:t>
                              </w:r>
                            </w:p>
                            <w:p w14:paraId="1FBDC66F" w14:textId="698E2C9D" w:rsidR="008B5A88" w:rsidRDefault="008B5A88" w:rsidP="008B5A88">
                              <w:pPr>
                                <w:pStyle w:val="Titre"/>
                                <w:spacing w:after="0"/>
                                <w:rPr>
                                  <w:rFonts w:asciiTheme="minorHAnsi" w:hAnsiTheme="minorHAnsi" w:cstheme="minorHAnsi"/>
                                  <w:sz w:val="52"/>
                                </w:rPr>
                              </w:pPr>
                              <w:r w:rsidRPr="00C74A33">
                                <w:rPr>
                                  <w:rFonts w:asciiTheme="minorHAnsi" w:hAnsiTheme="minorHAnsi" w:cstheme="minorHAnsi"/>
                                </w:rPr>
                                <w:t>2MET</w:t>
                              </w:r>
                              <w:r>
                                <w:rPr>
                                  <w:rFonts w:asciiTheme="minorHAnsi" w:hAnsiTheme="minorHAnsi" w:cstheme="minorHAnsi"/>
                                  <w:sz w:val="52"/>
                                </w:rPr>
                                <w:t>A</w:t>
                              </w:r>
                            </w:p>
                            <w:p w14:paraId="4E726644" w14:textId="77777777" w:rsidR="008B5A88" w:rsidRDefault="008B5A88" w:rsidP="008B5A88">
                              <w:pPr>
                                <w:pStyle w:val="Titre"/>
                                <w:spacing w:after="0"/>
                                <w:rPr>
                                  <w:rFonts w:asciiTheme="minorHAnsi" w:hAnsiTheme="minorHAnsi" w:cstheme="minorHAnsi"/>
                                  <w:sz w:val="52"/>
                                </w:rPr>
                              </w:pPr>
                            </w:p>
                            <w:p w14:paraId="15CA25A8" w14:textId="15593D85" w:rsidR="008B5A88" w:rsidRDefault="008B5A88" w:rsidP="008B5A88">
                              <w:pPr>
                                <w:rPr>
                                  <w:b/>
                                  <w:noProof/>
                                  <w:color w:val="17365D" w:themeColor="text2" w:themeShade="BF"/>
                                  <w:sz w:val="32"/>
                                  <w:szCs w:val="32"/>
                                </w:rPr>
                              </w:pPr>
                              <w:r w:rsidRPr="00C74A33">
                                <w:rPr>
                                  <w:b/>
                                  <w:noProof/>
                                  <w:color w:val="17365D" w:themeColor="text2" w:themeShade="BF"/>
                                  <w:sz w:val="32"/>
                                  <w:szCs w:val="32"/>
                                </w:rPr>
                                <w:t>Parcou</w:t>
                              </w:r>
                              <w:r w:rsidR="00436570">
                                <w:rPr>
                                  <w:b/>
                                  <w:noProof/>
                                  <w:color w:val="17365D" w:themeColor="text2" w:themeShade="BF"/>
                                  <w:sz w:val="32"/>
                                  <w:szCs w:val="32"/>
                                </w:rPr>
                                <w:t>rs de formation 0</w:t>
                              </w:r>
                              <w:r w:rsidR="00805F04">
                                <w:rPr>
                                  <w:b/>
                                  <w:noProof/>
                                  <w:color w:val="17365D" w:themeColor="text2" w:themeShade="BF"/>
                                  <w:sz w:val="32"/>
                                  <w:szCs w:val="32"/>
                                </w:rPr>
                                <w:t>1</w:t>
                              </w:r>
                              <w:r w:rsidR="00436570">
                                <w:rPr>
                                  <w:b/>
                                  <w:noProof/>
                                  <w:color w:val="17365D" w:themeColor="text2" w:themeShade="BF"/>
                                  <w:sz w:val="32"/>
                                  <w:szCs w:val="32"/>
                                </w:rPr>
                                <w:t xml:space="preserve"> – Séquence 03</w:t>
                              </w:r>
                            </w:p>
                            <w:p w14:paraId="29D7EF17" w14:textId="5BFC0D0F" w:rsidR="00817EFE" w:rsidRPr="00817EFE" w:rsidRDefault="00817EFE" w:rsidP="008B5A88">
                              <w:pPr>
                                <w:rPr>
                                  <w:b/>
                                  <w:noProof/>
                                  <w:color w:val="FF0000"/>
                                  <w:sz w:val="32"/>
                                  <w:szCs w:val="32"/>
                                </w:rPr>
                              </w:pPr>
                              <w:r w:rsidRPr="00817EFE">
                                <w:rPr>
                                  <w:b/>
                                  <w:noProof/>
                                  <w:color w:val="FF0000"/>
                                  <w:sz w:val="32"/>
                                  <w:szCs w:val="32"/>
                                </w:rPr>
                                <w:t>CORRECTION</w:t>
                              </w:r>
                            </w:p>
                            <w:p w14:paraId="0713678A" w14:textId="77777777" w:rsidR="008B5A88" w:rsidRPr="00C74A33" w:rsidRDefault="008B5A88" w:rsidP="008B5A88">
                              <w:pPr>
                                <w:rPr>
                                  <w:b/>
                                  <w:noProof/>
                                  <w:color w:val="17365D" w:themeColor="text2" w:themeShade="BF"/>
                                  <w:sz w:val="32"/>
                                  <w:szCs w:val="32"/>
                                </w:rPr>
                              </w:pPr>
                            </w:p>
                            <w:sdt>
                              <w:sdtPr>
                                <w:id w:val="1080870105"/>
                                <w:placeholder>
                                  <w:docPart w:val="02D37DB0A0EB45FA88739530F63CCA35"/>
                                </w:placeholder>
                                <w15:appearance w15:val="hidden"/>
                              </w:sdtPr>
                              <w:sdtEndPr/>
                              <w:sdtContent>
                                <w:p w14:paraId="0E77D3E1" w14:textId="77777777" w:rsidR="008B5A88" w:rsidRDefault="008B5A88" w:rsidP="008B5A88"/>
                                <w:p w14:paraId="260821CD" w14:textId="77777777" w:rsidR="008B5A88" w:rsidRDefault="008B5A88" w:rsidP="008B5A88"/>
                                <w:p w14:paraId="21057EC1" w14:textId="77777777" w:rsidR="008B5A88" w:rsidRDefault="008B5A88" w:rsidP="008B5A88"/>
                                <w:p w14:paraId="6ADC7E50" w14:textId="77777777" w:rsidR="008B5A88" w:rsidRDefault="008B5A88" w:rsidP="008B5A88"/>
                                <w:p w14:paraId="27E6B8DA" w14:textId="77777777" w:rsidR="008B5A88" w:rsidRDefault="008B5A88" w:rsidP="008B5A88"/>
                                <w:p w14:paraId="594E4B5A" w14:textId="77777777" w:rsidR="008B5A88" w:rsidRDefault="008B5A88" w:rsidP="008B5A88"/>
                                <w:p w14:paraId="2BAD9277" w14:textId="77777777" w:rsidR="008B5A88" w:rsidRDefault="008B5A88" w:rsidP="008B5A88"/>
                                <w:p w14:paraId="3CD89FBF" w14:textId="77777777" w:rsidR="008B5A88" w:rsidRDefault="008B5A88" w:rsidP="008B5A88"/>
                                <w:p w14:paraId="5D7524EC" w14:textId="77777777" w:rsidR="008B5A88" w:rsidRDefault="008B5A88" w:rsidP="008B5A88"/>
                                <w:p w14:paraId="721656F6" w14:textId="77777777" w:rsidR="008B5A88" w:rsidRDefault="008B5A88" w:rsidP="008B5A88"/>
                                <w:p w14:paraId="5E13046A" w14:textId="77777777" w:rsidR="008B5A88" w:rsidRDefault="008B5A88" w:rsidP="008B5A88"/>
                                <w:p w14:paraId="1A9D49D3" w14:textId="77777777" w:rsidR="008B5A88" w:rsidRDefault="008B5A88" w:rsidP="008B5A88"/>
                                <w:p w14:paraId="1F25EC09" w14:textId="77777777" w:rsidR="008B5A88" w:rsidRDefault="008B5A88" w:rsidP="008B5A88"/>
                                <w:p w14:paraId="0CDCDA95" w14:textId="77777777" w:rsidR="008B5A88" w:rsidRDefault="008B5A88" w:rsidP="008B5A88"/>
                                <w:p w14:paraId="7E414599" w14:textId="77777777" w:rsidR="008B5A88" w:rsidRDefault="008B5A88" w:rsidP="008B5A88"/>
                                <w:p w14:paraId="2918054E" w14:textId="77777777" w:rsidR="008B5A88" w:rsidRDefault="008B5A88" w:rsidP="008B5A88"/>
                                <w:p w14:paraId="19904B98" w14:textId="77777777" w:rsidR="008B5A88" w:rsidRDefault="008B5A88" w:rsidP="008B5A88">
                                  <w:pPr>
                                    <w:rPr>
                                      <w:rStyle w:val="Sous-titreCar"/>
                                      <w:lang w:bidi="fr-FR"/>
                                    </w:rPr>
                                  </w:pPr>
                                </w:p>
                                <w:p w14:paraId="372E94EF" w14:textId="77777777" w:rsidR="00CB6326" w:rsidRDefault="00CB6326" w:rsidP="008B5A88">
                                  <w:pPr>
                                    <w:rPr>
                                      <w:rStyle w:val="Sous-titreCar"/>
                                      <w:sz w:val="28"/>
                                      <w:szCs w:val="28"/>
                                      <w:lang w:bidi="fr-FR"/>
                                    </w:rPr>
                                  </w:pPr>
                                </w:p>
                                <w:p w14:paraId="111457BD" w14:textId="77777777" w:rsidR="00CB6326" w:rsidRDefault="00CB6326" w:rsidP="008B5A88">
                                  <w:pPr>
                                    <w:rPr>
                                      <w:rStyle w:val="Sous-titreCar"/>
                                      <w:sz w:val="28"/>
                                      <w:szCs w:val="28"/>
                                      <w:lang w:bidi="fr-FR"/>
                                    </w:rPr>
                                  </w:pPr>
                                </w:p>
                                <w:p w14:paraId="4FB0B9EB" w14:textId="1CE74BA3" w:rsidR="008B5A88" w:rsidRPr="00436570" w:rsidRDefault="00436570" w:rsidP="008B5A88">
                                  <w:pPr>
                                    <w:rPr>
                                      <w:rStyle w:val="Sous-titreCar"/>
                                      <w:sz w:val="28"/>
                                      <w:szCs w:val="28"/>
                                      <w:lang w:bidi="fr-FR"/>
                                    </w:rPr>
                                  </w:pPr>
                                  <w:r w:rsidRPr="00436570">
                                    <w:rPr>
                                      <w:rStyle w:val="Sous-titreCar"/>
                                      <w:sz w:val="28"/>
                                      <w:szCs w:val="28"/>
                                      <w:lang w:bidi="fr-FR"/>
                                    </w:rPr>
                                    <w:t>Séquence 03 Le repassage industriel</w:t>
                                  </w:r>
                                </w:p>
                                <w:p w14:paraId="49D952F3" w14:textId="77777777" w:rsidR="008B5A88" w:rsidRDefault="008B5A88" w:rsidP="008B5A88">
                                  <w:pPr>
                                    <w:rPr>
                                      <w:noProof/>
                                      <w:sz w:val="36"/>
                                      <w:szCs w:val="36"/>
                                    </w:rPr>
                                  </w:pPr>
                                </w:p>
                                <w:p w14:paraId="3150014E" w14:textId="77777777" w:rsidR="008B5A88" w:rsidRDefault="008B5A88" w:rsidP="008B5A88">
                                  <w:pPr>
                                    <w:rPr>
                                      <w:noProof/>
                                      <w:sz w:val="36"/>
                                      <w:szCs w:val="36"/>
                                    </w:rPr>
                                  </w:pPr>
                                </w:p>
                                <w:p w14:paraId="654EDCAF" w14:textId="77777777" w:rsidR="008B5A88" w:rsidRDefault="008B5A88" w:rsidP="008B5A88">
                                  <w:pPr>
                                    <w:rPr>
                                      <w:noProof/>
                                      <w:sz w:val="36"/>
                                      <w:szCs w:val="36"/>
                                    </w:rPr>
                                  </w:pPr>
                                </w:p>
                                <w:p w14:paraId="1D750D21" w14:textId="77777777" w:rsidR="008B5A88" w:rsidRDefault="008B5A88" w:rsidP="008B5A88">
                                  <w:pPr>
                                    <w:rPr>
                                      <w:noProof/>
                                      <w:sz w:val="36"/>
                                      <w:szCs w:val="36"/>
                                    </w:rPr>
                                  </w:pPr>
                                  <w:r>
                                    <w:rPr>
                                      <w:noProof/>
                                      <w:sz w:val="36"/>
                                      <w:szCs w:val="36"/>
                                    </w:rPr>
                                    <w:t>LP LEAU</w:t>
                                  </w:r>
                                </w:p>
                                <w:p w14:paraId="2E855F84" w14:textId="77777777" w:rsidR="008B5A88" w:rsidRPr="00F46E6B" w:rsidRDefault="008B5A88" w:rsidP="008B5A88">
                                  <w:r>
                                    <w:rPr>
                                      <w:noProof/>
                                      <w:sz w:val="36"/>
                                      <w:szCs w:val="36"/>
                                    </w:rPr>
                                    <w:t>Mme Fasnacht</w:t>
                                  </w:r>
                                </w:p>
                              </w:sdtContent>
                            </w:sdt>
                            <w:p w14:paraId="4DAE0B17" w14:textId="77777777" w:rsidR="008B5A88" w:rsidRPr="00C74A33" w:rsidRDefault="008B5A88" w:rsidP="008B5A88">
                              <w:pPr>
                                <w:pStyle w:val="Titre"/>
                                <w:spacing w:after="0"/>
                                <w:rPr>
                                  <w:rFonts w:asciiTheme="minorHAnsi" w:hAnsiTheme="minorHAnsi" w:cstheme="minorHAnsi"/>
                                </w:rPr>
                              </w:pPr>
                            </w:p>
                          </w:txbxContent>
                        </v:textbox>
                      </v:shape>
                    </w:pict>
                  </mc:Fallback>
                </mc:AlternateContent>
              </w:r>
              <w:r>
                <w:rPr>
                  <w:noProof/>
                  <w:lang w:eastAsia="fr-FR"/>
                </w:rPr>
                <mc:AlternateContent>
                  <mc:Choice Requires="wps">
                    <w:drawing>
                      <wp:anchor distT="0" distB="0" distL="114300" distR="114300" simplePos="0" relativeHeight="252088832" behindDoc="0" locked="0" layoutInCell="1" allowOverlap="1" wp14:anchorId="4D13266F" wp14:editId="3603C8AC">
                        <wp:simplePos x="0" y="0"/>
                        <wp:positionH relativeFrom="column">
                          <wp:posOffset>68580</wp:posOffset>
                        </wp:positionH>
                        <wp:positionV relativeFrom="paragraph">
                          <wp:posOffset>6729730</wp:posOffset>
                        </wp:positionV>
                        <wp:extent cx="2667000" cy="7620"/>
                        <wp:effectExtent l="0" t="19050" r="38100" b="49530"/>
                        <wp:wrapNone/>
                        <wp:docPr id="22" name="Connecteur droit 22"/>
                        <wp:cNvGraphicFramePr/>
                        <a:graphic xmlns:a="http://schemas.openxmlformats.org/drawingml/2006/main">
                          <a:graphicData uri="http://schemas.microsoft.com/office/word/2010/wordprocessingShape">
                            <wps:wsp>
                              <wps:cNvCnPr/>
                              <wps:spPr>
                                <a:xfrm>
                                  <a:off x="0" y="0"/>
                                  <a:ext cx="2667000" cy="7620"/>
                                </a:xfrm>
                                <a:prstGeom prst="line">
                                  <a:avLst/>
                                </a:prstGeom>
                                <a:ln w="57150">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BBBF74" id="Connecteur droit 22" o:spid="_x0000_s1026" style="position:absolute;z-index:252088832;visibility:visible;mso-wrap-style:square;mso-wrap-distance-left:9pt;mso-wrap-distance-top:0;mso-wrap-distance-right:9pt;mso-wrap-distance-bottom:0;mso-position-horizontal:absolute;mso-position-horizontal-relative:text;mso-position-vertical:absolute;mso-position-vertical-relative:text" from="5.4pt,529.9pt" to="215.4pt,5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" strokecolor="#17365d [2415]" strokeweight="4.5pt"/>
                    </w:pict>
                  </mc:Fallback>
                </mc:AlternateContent>
              </w:r>
              <w:r>
                <w:rPr>
                  <w:noProof/>
                  <w:lang w:eastAsia="fr-FR"/>
                </w:rPr>
                <mc:AlternateContent>
                  <mc:Choice Requires="wps">
                    <w:drawing>
                      <wp:anchor distT="0" distB="0" distL="114300" distR="114300" simplePos="0" relativeHeight="252084736" behindDoc="1" locked="0" layoutInCell="1" allowOverlap="1" wp14:anchorId="4E5FB1BD" wp14:editId="4832784D">
                        <wp:simplePos x="0" y="0"/>
                        <wp:positionH relativeFrom="column">
                          <wp:posOffset>-495300</wp:posOffset>
                        </wp:positionH>
                        <wp:positionV relativeFrom="page">
                          <wp:posOffset>7244714</wp:posOffset>
                        </wp:positionV>
                        <wp:extent cx="7760970" cy="3747135"/>
                        <wp:effectExtent l="0" t="0" r="0" b="5715"/>
                        <wp:wrapNone/>
                        <wp:docPr id="24" name="Rectangle 2" descr="rectangle coloré"/>
                        <wp:cNvGraphicFramePr/>
                        <a:graphic xmlns:a="http://schemas.openxmlformats.org/drawingml/2006/main">
                          <a:graphicData uri="http://schemas.microsoft.com/office/word/2010/wordprocessingShape">
                            <wps:wsp>
                              <wps:cNvSpPr/>
                              <wps:spPr>
                                <a:xfrm>
                                  <a:off x="0" y="0"/>
                                  <a:ext cx="7760970" cy="3747135"/>
                                </a:xfrm>
                                <a:prstGeom prst="rect">
                                  <a:avLst/>
                                </a:prstGeom>
                                <a:solidFill>
                                  <a:schemeClr val="accent5">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C2E18CF" id="Rectangle 2" o:spid="_x0000_s1026" alt="rectangle coloré" style="position:absolute;margin-left:-39pt;margin-top:570.45pt;width:611.1pt;height:295.05pt;z-index:-251231744;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" fillcolor="#31849b [2408]" stroked="f" strokeweight="2pt">
                        <w10:wrap anchory="page"/>
                      </v:rect>
                    </w:pict>
                  </mc:Fallback>
                </mc:AlternateContent>
              </w:r>
              <w:r>
                <w:rPr>
                  <w:noProof/>
                  <w:lang w:eastAsia="fr-FR"/>
                </w:rPr>
                <mc:AlternateContent>
                  <mc:Choice Requires="wps">
                    <w:drawing>
                      <wp:anchor distT="0" distB="0" distL="114300" distR="114300" simplePos="0" relativeHeight="252085760" behindDoc="1" locked="0" layoutInCell="1" allowOverlap="1" wp14:anchorId="1DD097DC" wp14:editId="665E8A4B">
                        <wp:simplePos x="0" y="0"/>
                        <wp:positionH relativeFrom="column">
                          <wp:posOffset>0</wp:posOffset>
                        </wp:positionH>
                        <wp:positionV relativeFrom="page">
                          <wp:posOffset>1005840</wp:posOffset>
                        </wp:positionV>
                        <wp:extent cx="3938905" cy="8657111"/>
                        <wp:effectExtent l="0" t="0" r="4445" b="0"/>
                        <wp:wrapNone/>
                        <wp:docPr id="3" name="Rectangle 3" descr="rectangle blanc pour le texte sur la couverture"/>
                        <wp:cNvGraphicFramePr/>
                        <a:graphic xmlns:a="http://schemas.openxmlformats.org/drawingml/2006/main">
                          <a:graphicData uri="http://schemas.microsoft.com/office/word/2010/wordprocessingShape">
                            <wps:wsp>
                              <wps:cNvSpPr/>
                              <wps:spPr>
                                <a:xfrm>
                                  <a:off x="0" y="0"/>
                                  <a:ext cx="3938905" cy="8657111"/>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C60BE8" id="Rectangle 3" o:spid="_x0000_s1026" alt="rectangle blanc pour le texte sur la couverture" style="position:absolute;margin-left:0;margin-top:79.2pt;width:310.15pt;height:681.65pt;z-index:-251230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" fillcolor="white [3212]" stroked="f" strokeweight="2pt">
                        <w10:wrap anchory="page"/>
                      </v:rect>
                    </w:pict>
                  </mc:Fallback>
                </mc:AlternateContent>
              </w:r>
            </w:p>
          </w:sdtContent>
        </w:sdt>
        <w:p w14:paraId="65E78825" w14:textId="26C6DC72" w:rsidR="008B5A88" w:rsidRDefault="00405417" w:rsidP="008B5A88">
          <w:pPr>
            <w:rPr>
              <w:rFonts w:cstheme="minorHAnsi"/>
              <w:sz w:val="28"/>
              <w:szCs w:val="28"/>
            </w:rPr>
          </w:pPr>
          <w:bookmarkStart w:id="0" w:name="_GoBack"/>
          <w:r w:rsidRPr="00193C1F">
            <w:rPr>
              <w:noProof/>
              <w:lang w:eastAsia="fr-FR"/>
            </w:rPr>
            <mc:AlternateContent>
              <mc:Choice Requires="wpg">
                <w:drawing>
                  <wp:anchor distT="0" distB="0" distL="114300" distR="114300" simplePos="0" relativeHeight="252087808" behindDoc="0" locked="0" layoutInCell="1" allowOverlap="1" wp14:anchorId="533DF73D" wp14:editId="7B80D240">
                    <wp:simplePos x="0" y="0"/>
                    <wp:positionH relativeFrom="page">
                      <wp:posOffset>5105400</wp:posOffset>
                    </wp:positionH>
                    <wp:positionV relativeFrom="paragraph">
                      <wp:posOffset>7400290</wp:posOffset>
                    </wp:positionV>
                    <wp:extent cx="2078990" cy="1266825"/>
                    <wp:effectExtent l="0" t="95250" r="340360" b="276225"/>
                    <wp:wrapNone/>
                    <wp:docPr id="53" name="Groupe 10"/>
                    <wp:cNvGraphicFramePr/>
                    <a:graphic xmlns:a="http://schemas.openxmlformats.org/drawingml/2006/main">
                      <a:graphicData uri="http://schemas.microsoft.com/office/word/2010/wordprocessingGroup">
                        <wpg:wgp>
                          <wpg:cNvGrpSpPr/>
                          <wpg:grpSpPr>
                            <a:xfrm>
                              <a:off x="0" y="0"/>
                              <a:ext cx="2078990" cy="1266825"/>
                              <a:chOff x="-238125" y="0"/>
                              <a:chExt cx="2078990" cy="1266825"/>
                            </a:xfrm>
                          </wpg:grpSpPr>
                          <pic:pic xmlns:pic="http://schemas.openxmlformats.org/drawingml/2006/picture">
                            <pic:nvPicPr>
                              <pic:cNvPr id="448" name="Image 448"/>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1021080" y="0"/>
                                <a:ext cx="819785" cy="126682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450" name="Image 45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142240" y="767080"/>
                                <a:ext cx="796925" cy="244475"/>
                              </a:xfrm>
                              <a:prstGeom prst="rect">
                                <a:avLst/>
                              </a:prstGeom>
                            </pic:spPr>
                          </pic:pic>
                          <pic:pic xmlns:pic="http://schemas.openxmlformats.org/drawingml/2006/picture">
                            <pic:nvPicPr>
                              <pic:cNvPr id="454" name="Image 454"/>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838200" y="528320"/>
                                <a:ext cx="414020" cy="589280"/>
                              </a:xfrm>
                              <a:prstGeom prst="rect">
                                <a:avLst/>
                              </a:prstGeom>
                            </pic:spPr>
                          </pic:pic>
                          <wps:wsp>
                            <wps:cNvPr id="455" name="Zone de texte 59"/>
                            <wps:cNvSpPr txBox="1">
                              <a:spLocks noChangeArrowheads="1"/>
                            </wps:cNvSpPr>
                            <wps:spPr bwMode="auto">
                              <a:xfrm>
                                <a:off x="-238125" y="1016000"/>
                                <a:ext cx="109220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66EC4" w14:textId="77777777" w:rsidR="008B5A88" w:rsidRDefault="008B5A88" w:rsidP="008B5A88">
                                  <w:pPr>
                                    <w:pStyle w:val="NormalWeb"/>
                                    <w:spacing w:before="0" w:beforeAutospacing="0" w:after="0" w:afterAutospacing="0" w:line="276" w:lineRule="auto"/>
                                    <w:jc w:val="center"/>
                                  </w:pPr>
                                  <w:r>
                                    <w:rPr>
                                      <w:rFonts w:ascii="Arial Nova Cond" w:eastAsia="MS Mincho" w:hAnsi="Arial Nova Cond"/>
                                      <w:b/>
                                      <w:bCs/>
                                      <w:caps/>
                                      <w:color w:val="AED3EB"/>
                                      <w:spacing w:val="8"/>
                                      <w:kern w:val="20"/>
                                      <w:sz w:val="11"/>
                                      <w:szCs w:val="11"/>
                                    </w:rPr>
                                    <w:t>LYCEE PROFESSIONNEL</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33DF73D" id="Groupe 10" o:spid="_x0000_s1027" style="position:absolute;margin-left:402pt;margin-top:582.7pt;width:163.7pt;height:99.75pt;z-index:252087808;mso-position-horizontal-relative:page;mso-width-relative:margin;mso-height-relative:margin" coordorigin="-2381" coordsize="20789,12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">
                    <v:shape id="Image 448" o:spid="_x0000_s1028" type="#_x0000_t75" style="position:absolute;left:10210;width:8198;height:12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">
                      <v:imagedata r:id="rId12" o:title=""/>
                      <v:shadow on="t" color="#333" opacity="42598f" origin="-.5,-.5" offset="2.74397mm,2.74397mm"/>
                    </v:shape>
                    <v:shape id="Image 450" o:spid="_x0000_s1029" type="#_x0000_t75" style="position:absolute;left:1422;top:7670;width:7969;height:2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">
                      <v:imagedata r:id="rId13" o:title=""/>
                    </v:shape>
                    <v:shape id="Image 454" o:spid="_x0000_s1030" type="#_x0000_t75" style="position:absolute;left:8382;top:5283;width:4140;height:58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">
                      <v:imagedata r:id="rId14" o:title=""/>
                    </v:shape>
                    <v:shapetype id="_x0000_t202" coordsize="21600,21600" o:spt="202" path="m,l,21600r21600,l21600,xe">
                      <v:stroke joinstyle="miter"/>
                      <v:path gradientshapeok="t" o:connecttype="rect"/>
                    </v:shapetype>
                    <v:shape id="Zone de texte 59" o:spid="_x0000_s1031" type="#_x0000_t202" style="position:absolute;left:-2381;top:10160;width:10921;height:1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" filled="f" stroked="f">
                      <v:textbox>
                        <w:txbxContent>
                          <w:p w14:paraId="0ED66EC4" w14:textId="77777777" w:rsidR="008B5A88" w:rsidRDefault="008B5A88" w:rsidP="008B5A88">
                            <w:pPr>
                              <w:pStyle w:val="NormalWeb"/>
                              <w:spacing w:before="0" w:beforeAutospacing="0" w:after="0" w:afterAutospacing="0" w:line="276" w:lineRule="auto"/>
                              <w:jc w:val="center"/>
                            </w:pPr>
                            <w:r>
                              <w:rPr>
                                <w:rFonts w:ascii="Arial Nova Cond" w:eastAsia="MS Mincho" w:hAnsi="Arial Nova Cond"/>
                                <w:b/>
                                <w:bCs/>
                                <w:caps/>
                                <w:color w:val="AED3EB"/>
                                <w:spacing w:val="8"/>
                                <w:kern w:val="20"/>
                                <w:sz w:val="11"/>
                                <w:szCs w:val="11"/>
                              </w:rPr>
                              <w:t>LYCEE PROFESSIONNEL</w:t>
                            </w:r>
                          </w:p>
                        </w:txbxContent>
                      </v:textbox>
                    </v:shape>
                    <w10:wrap anchorx="page"/>
                  </v:group>
                </w:pict>
              </mc:Fallback>
            </mc:AlternateContent>
          </w:r>
          <w:bookmarkEnd w:id="0"/>
          <w:r w:rsidR="008B5A88">
            <w:rPr>
              <w:rFonts w:cstheme="minorHAnsi"/>
              <w:sz w:val="28"/>
              <w:szCs w:val="28"/>
            </w:rPr>
            <w:br w:type="page"/>
          </w:r>
        </w:p>
      </w:sdtContent>
    </w:sdt>
    <w:p w14:paraId="760ACF3C" w14:textId="6EFE2872" w:rsidR="00E15783" w:rsidRPr="00972240" w:rsidRDefault="00EC1197" w:rsidP="002A0564">
      <w:pPr>
        <w:tabs>
          <w:tab w:val="center" w:pos="5233"/>
        </w:tabs>
        <w:rPr>
          <w:rFonts w:cstheme="minorHAnsi"/>
          <w:sz w:val="28"/>
          <w:szCs w:val="28"/>
        </w:rPr>
      </w:pPr>
      <w:r>
        <w:rPr>
          <w:noProof/>
          <w:lang w:eastAsia="fr-FR"/>
        </w:rPr>
        <w:lastRenderedPageBreak/>
        <w:drawing>
          <wp:anchor distT="0" distB="0" distL="114300" distR="114300" simplePos="0" relativeHeight="252090880" behindDoc="0" locked="0" layoutInCell="1" allowOverlap="1" wp14:anchorId="7B7556FB" wp14:editId="2F44E77A">
            <wp:simplePos x="0" y="0"/>
            <wp:positionH relativeFrom="column">
              <wp:posOffset>4663440</wp:posOffset>
            </wp:positionH>
            <wp:positionV relativeFrom="paragraph">
              <wp:posOffset>12701</wp:posOffset>
            </wp:positionV>
            <wp:extent cx="2026920" cy="1494008"/>
            <wp:effectExtent l="0" t="0" r="0" b="0"/>
            <wp:wrapNone/>
            <wp:docPr id="2070" name="Image 2070" descr="sainte-marie-aux-mines - Institut médico-social « Les Tournesols ». La  blanchisserie rend du beau li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ainte-marie-aux-mines - Institut médico-social « Les Tournesols ». La  blanchisserie rend du beau ling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29908" cy="1496211"/>
                    </a:xfrm>
                    <a:prstGeom prst="rect">
                      <a:avLst/>
                    </a:prstGeom>
                    <a:noFill/>
                    <a:ln>
                      <a:noFill/>
                    </a:ln>
                  </pic:spPr>
                </pic:pic>
              </a:graphicData>
            </a:graphic>
            <wp14:sizeRelH relativeFrom="page">
              <wp14:pctWidth>0</wp14:pctWidth>
            </wp14:sizeRelH>
            <wp14:sizeRelV relativeFrom="page">
              <wp14:pctHeight>0</wp14:pctHeight>
            </wp14:sizeRelV>
          </wp:anchor>
        </w:drawing>
      </w:r>
      <w:r w:rsidR="00E15783" w:rsidRPr="00972240">
        <w:rPr>
          <w:rFonts w:cstheme="minorHAnsi"/>
          <w:noProof/>
          <w:sz w:val="28"/>
          <w:szCs w:val="28"/>
          <w:lang w:eastAsia="fr-FR"/>
        </w:rPr>
        <mc:AlternateContent>
          <mc:Choice Requires="wps">
            <w:drawing>
              <wp:anchor distT="0" distB="0" distL="114300" distR="114300" simplePos="0" relativeHeight="251600384" behindDoc="0" locked="0" layoutInCell="1" allowOverlap="1" wp14:anchorId="68C43144" wp14:editId="7F66391A">
                <wp:simplePos x="0" y="0"/>
                <wp:positionH relativeFrom="column">
                  <wp:posOffset>-15767</wp:posOffset>
                </wp:positionH>
                <wp:positionV relativeFrom="paragraph">
                  <wp:posOffset>143548</wp:posOffset>
                </wp:positionV>
                <wp:extent cx="4765691" cy="845820"/>
                <wp:effectExtent l="0" t="0" r="0" b="0"/>
                <wp:wrapNone/>
                <wp:docPr id="86" name="Text Box 25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5691" cy="845820"/>
                        </a:xfrm>
                        <a:prstGeom prst="rect">
                          <a:avLst/>
                        </a:prstGeom>
                        <a:solidFill>
                          <a:srgbClr val="FFFFFF"/>
                        </a:solidFill>
                        <a:ln w="57150" cmpd="thinThick">
                          <a:noFill/>
                          <a:miter lim="800000"/>
                          <a:headEnd/>
                          <a:tailEnd/>
                        </a:ln>
                      </wps:spPr>
                      <wps:txbx>
                        <w:txbxContent>
                          <w:p w14:paraId="768EA499" w14:textId="77777777" w:rsidR="00077D9A" w:rsidRPr="006322CF" w:rsidRDefault="00077D9A" w:rsidP="00E15783">
                            <w:pPr>
                              <w:rPr>
                                <w:sz w:val="28"/>
                                <w:szCs w:val="28"/>
                              </w:rPr>
                            </w:pPr>
                            <w:r w:rsidRPr="006322CF">
                              <w:rPr>
                                <w:sz w:val="28"/>
                                <w:szCs w:val="28"/>
                              </w:rPr>
                              <w:t>Nom</w:t>
                            </w:r>
                            <w:r>
                              <w:rPr>
                                <w:sz w:val="28"/>
                                <w:szCs w:val="28"/>
                              </w:rPr>
                              <w:t> : ……………………………….</w:t>
                            </w:r>
                          </w:p>
                          <w:p w14:paraId="594D86CE" w14:textId="1D80950D" w:rsidR="00077D9A" w:rsidRPr="006322CF" w:rsidRDefault="00077D9A" w:rsidP="00E15783">
                            <w:pPr>
                              <w:rPr>
                                <w:sz w:val="28"/>
                                <w:szCs w:val="28"/>
                              </w:rPr>
                            </w:pPr>
                            <w:r w:rsidRPr="006322CF">
                              <w:rPr>
                                <w:sz w:val="28"/>
                                <w:szCs w:val="28"/>
                              </w:rPr>
                              <w:t>Prénom</w:t>
                            </w:r>
                            <w:r>
                              <w:rPr>
                                <w:sz w:val="28"/>
                                <w:szCs w:val="28"/>
                              </w:rPr>
                              <w:t> : ………………………….                         Date :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8C43144" id="Text Box 2598" o:spid="_x0000_s1032" type="#_x0000_t202" style="position:absolute;margin-left:-1.25pt;margin-top:11.3pt;width:375.25pt;height:66.6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" stroked="f" strokeweight="4.5pt">
                <v:stroke linestyle="thinThick"/>
                <v:textbox>
                  <w:txbxContent>
                    <w:p w14:paraId="768EA499" w14:textId="77777777" w:rsidR="00077D9A" w:rsidRPr="006322CF" w:rsidRDefault="00077D9A" w:rsidP="00E15783">
                      <w:pPr>
                        <w:rPr>
                          <w:sz w:val="28"/>
                          <w:szCs w:val="28"/>
                        </w:rPr>
                      </w:pPr>
                      <w:r w:rsidRPr="006322CF">
                        <w:rPr>
                          <w:sz w:val="28"/>
                          <w:szCs w:val="28"/>
                        </w:rPr>
                        <w:t>Nom</w:t>
                      </w:r>
                      <w:r>
                        <w:rPr>
                          <w:sz w:val="28"/>
                          <w:szCs w:val="28"/>
                        </w:rPr>
                        <w:t> : ……………………………….</w:t>
                      </w:r>
                    </w:p>
                    <w:p w14:paraId="594D86CE" w14:textId="1D80950D" w:rsidR="00077D9A" w:rsidRPr="006322CF" w:rsidRDefault="00077D9A" w:rsidP="00E15783">
                      <w:pPr>
                        <w:rPr>
                          <w:sz w:val="28"/>
                          <w:szCs w:val="28"/>
                        </w:rPr>
                      </w:pPr>
                      <w:r w:rsidRPr="006322CF">
                        <w:rPr>
                          <w:sz w:val="28"/>
                          <w:szCs w:val="28"/>
                        </w:rPr>
                        <w:t>Prénom</w:t>
                      </w:r>
                      <w:r>
                        <w:rPr>
                          <w:sz w:val="28"/>
                          <w:szCs w:val="28"/>
                        </w:rPr>
                        <w:t> : ………………………….                         Date : ……/……/…...</w:t>
                      </w:r>
                    </w:p>
                  </w:txbxContent>
                </v:textbox>
              </v:shape>
            </w:pict>
          </mc:Fallback>
        </mc:AlternateContent>
      </w:r>
    </w:p>
    <w:p w14:paraId="17BD28FC" w14:textId="186B7F45" w:rsidR="00E15783" w:rsidRPr="00972240" w:rsidRDefault="00E15783" w:rsidP="00E15783">
      <w:pPr>
        <w:rPr>
          <w:rFonts w:cstheme="minorHAnsi"/>
          <w:sz w:val="28"/>
          <w:szCs w:val="28"/>
        </w:rPr>
      </w:pPr>
    </w:p>
    <w:p w14:paraId="4EDA0C82" w14:textId="763A79C9" w:rsidR="00E15783" w:rsidRPr="00972240" w:rsidRDefault="00E15783" w:rsidP="00E15783">
      <w:pPr>
        <w:rPr>
          <w:rFonts w:cstheme="minorHAnsi"/>
          <w:sz w:val="28"/>
          <w:szCs w:val="28"/>
        </w:rPr>
      </w:pPr>
      <w:r w:rsidRPr="00972240">
        <w:rPr>
          <w:rFonts w:cstheme="minorHAnsi"/>
          <w:noProof/>
          <w:sz w:val="28"/>
          <w:szCs w:val="28"/>
          <w:lang w:eastAsia="fr-FR"/>
        </w:rPr>
        <mc:AlternateContent>
          <mc:Choice Requires="wps">
            <w:drawing>
              <wp:anchor distT="0" distB="0" distL="114300" distR="114300" simplePos="0" relativeHeight="251627008" behindDoc="0" locked="0" layoutInCell="1" allowOverlap="1" wp14:anchorId="7F4D6CF4" wp14:editId="6CB19E81">
                <wp:simplePos x="0" y="0"/>
                <wp:positionH relativeFrom="margin">
                  <wp:posOffset>0</wp:posOffset>
                </wp:positionH>
                <wp:positionV relativeFrom="paragraph">
                  <wp:posOffset>266065</wp:posOffset>
                </wp:positionV>
                <wp:extent cx="792480" cy="254635"/>
                <wp:effectExtent l="0" t="0" r="7620" b="0"/>
                <wp:wrapNone/>
                <wp:docPr id="89" name="Zone de texte 89"/>
                <wp:cNvGraphicFramePr/>
                <a:graphic xmlns:a="http://schemas.openxmlformats.org/drawingml/2006/main">
                  <a:graphicData uri="http://schemas.microsoft.com/office/word/2010/wordprocessingShape">
                    <wps:wsp>
                      <wps:cNvSpPr txBox="1"/>
                      <wps:spPr>
                        <a:xfrm>
                          <a:off x="0" y="0"/>
                          <a:ext cx="792480" cy="254635"/>
                        </a:xfrm>
                        <a:prstGeom prst="rect">
                          <a:avLst/>
                        </a:prstGeom>
                        <a:solidFill>
                          <a:schemeClr val="accent5">
                            <a:lumMod val="60000"/>
                            <a:lumOff val="40000"/>
                          </a:schemeClr>
                        </a:solidFill>
                        <a:ln w="6350">
                          <a:noFill/>
                        </a:ln>
                      </wps:spPr>
                      <wps:txbx>
                        <w:txbxContent>
                          <w:p w14:paraId="2D8D2A2D" w14:textId="7D370B23" w:rsidR="00077D9A" w:rsidRPr="00A349CD" w:rsidRDefault="00077D9A" w:rsidP="00E15783">
                            <w:pPr>
                              <w:jc w:val="center"/>
                              <w:rPr>
                                <w:b/>
                                <w:bCs/>
                                <w:color w:val="FFFFFF" w:themeColor="background1"/>
                              </w:rPr>
                            </w:pPr>
                            <w:r>
                              <w:rPr>
                                <w:b/>
                                <w:bCs/>
                                <w:color w:val="FFFFFF" w:themeColor="background1"/>
                              </w:rPr>
                              <w:t>T MET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4D6CF4" id="Zone de texte 89" o:spid="_x0000_s1033" type="#_x0000_t202" style="position:absolute;margin-left:0;margin-top:20.95pt;width:62.4pt;height:20.05pt;z-index:251627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" fillcolor="#92cddc [1944]" stroked="f" strokeweight=".5pt">
                <v:textbox>
                  <w:txbxContent>
                    <w:p w14:paraId="2D8D2A2D" w14:textId="7D370B23" w:rsidR="00077D9A" w:rsidRPr="00A349CD" w:rsidRDefault="00077D9A" w:rsidP="00E15783">
                      <w:pPr>
                        <w:jc w:val="center"/>
                        <w:rPr>
                          <w:b/>
                          <w:bCs/>
                          <w:color w:val="FFFFFF" w:themeColor="background1"/>
                        </w:rPr>
                      </w:pPr>
                      <w:r>
                        <w:rPr>
                          <w:b/>
                          <w:bCs/>
                          <w:color w:val="FFFFFF" w:themeColor="background1"/>
                        </w:rPr>
                        <w:t>T MET A</w:t>
                      </w:r>
                    </w:p>
                  </w:txbxContent>
                </v:textbox>
                <w10:wrap anchorx="margin"/>
              </v:shape>
            </w:pict>
          </mc:Fallback>
        </mc:AlternateContent>
      </w:r>
    </w:p>
    <w:p w14:paraId="1E1EC393" w14:textId="5321F23D" w:rsidR="00E15783" w:rsidRPr="00972240" w:rsidRDefault="002F7836" w:rsidP="00E15783">
      <w:pPr>
        <w:rPr>
          <w:rFonts w:cstheme="minorHAnsi"/>
          <w:sz w:val="28"/>
          <w:szCs w:val="28"/>
        </w:rPr>
      </w:pPr>
      <w:r w:rsidRPr="00972240">
        <w:rPr>
          <w:rFonts w:cstheme="minorHAnsi"/>
          <w:noProof/>
          <w:sz w:val="28"/>
          <w:szCs w:val="28"/>
          <w:lang w:eastAsia="fr-FR"/>
        </w:rPr>
        <mc:AlternateContent>
          <mc:Choice Requires="wps">
            <w:drawing>
              <wp:anchor distT="0" distB="0" distL="114300" distR="114300" simplePos="0" relativeHeight="251617792" behindDoc="0" locked="0" layoutInCell="1" allowOverlap="1" wp14:anchorId="52DEE5C2" wp14:editId="751AB78B">
                <wp:simplePos x="0" y="0"/>
                <wp:positionH relativeFrom="margin">
                  <wp:posOffset>10391</wp:posOffset>
                </wp:positionH>
                <wp:positionV relativeFrom="paragraph">
                  <wp:posOffset>30884</wp:posOffset>
                </wp:positionV>
                <wp:extent cx="4488873" cy="696191"/>
                <wp:effectExtent l="0" t="0" r="6985" b="8890"/>
                <wp:wrapNone/>
                <wp:docPr id="84" name="Zone de texte 84"/>
                <wp:cNvGraphicFramePr/>
                <a:graphic xmlns:a="http://schemas.openxmlformats.org/drawingml/2006/main">
                  <a:graphicData uri="http://schemas.microsoft.com/office/word/2010/wordprocessingShape">
                    <wps:wsp>
                      <wps:cNvSpPr txBox="1"/>
                      <wps:spPr>
                        <a:xfrm>
                          <a:off x="0" y="0"/>
                          <a:ext cx="4488873" cy="696191"/>
                        </a:xfrm>
                        <a:prstGeom prst="rect">
                          <a:avLst/>
                        </a:prstGeom>
                        <a:solidFill>
                          <a:schemeClr val="accent5">
                            <a:lumMod val="75000"/>
                          </a:schemeClr>
                        </a:solidFill>
                        <a:ln w="6350">
                          <a:noFill/>
                        </a:ln>
                      </wps:spPr>
                      <wps:txbx>
                        <w:txbxContent>
                          <w:p w14:paraId="36067DEB" w14:textId="0864876F" w:rsidR="00077D9A" w:rsidRPr="00430812" w:rsidRDefault="00077D9A" w:rsidP="00E15783">
                            <w:pPr>
                              <w:rPr>
                                <w:color w:val="FFFFFF" w:themeColor="background1"/>
                                <w:sz w:val="40"/>
                                <w:szCs w:val="40"/>
                              </w:rPr>
                            </w:pPr>
                            <w:r w:rsidRPr="0098350D">
                              <w:rPr>
                                <w:color w:val="FFFFFF" w:themeColor="background1"/>
                                <w:sz w:val="40"/>
                                <w:szCs w:val="40"/>
                              </w:rPr>
                              <w:t xml:space="preserve">Mettre en œuvre les </w:t>
                            </w:r>
                            <w:r w:rsidR="0098350D">
                              <w:rPr>
                                <w:color w:val="FFFFFF" w:themeColor="background1"/>
                                <w:sz w:val="40"/>
                                <w:szCs w:val="40"/>
                              </w:rPr>
                              <w:t xml:space="preserve">processus </w:t>
                            </w:r>
                            <w:r w:rsidR="002A0564">
                              <w:rPr>
                                <w:color w:val="FFFFFF" w:themeColor="background1"/>
                                <w:sz w:val="40"/>
                                <w:szCs w:val="40"/>
                              </w:rPr>
                              <w:t xml:space="preserve">de lavage </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EE5C2" id="Zone de texte 84" o:spid="_x0000_s1034" type="#_x0000_t202" style="position:absolute;margin-left:.8pt;margin-top:2.45pt;width:353.45pt;height:54.8pt;z-index:251617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" fillcolor="#31849b [2408]" stroked="f" strokeweight=".5pt">
                <v:textbox>
                  <w:txbxContent>
                    <w:p w14:paraId="36067DEB" w14:textId="0864876F" w:rsidR="00077D9A" w:rsidRPr="00430812" w:rsidRDefault="00077D9A" w:rsidP="00E15783">
                      <w:pPr>
                        <w:rPr>
                          <w:color w:val="FFFFFF" w:themeColor="background1"/>
                          <w:sz w:val="40"/>
                          <w:szCs w:val="40"/>
                        </w:rPr>
                      </w:pPr>
                      <w:r w:rsidRPr="0098350D">
                        <w:rPr>
                          <w:color w:val="FFFFFF" w:themeColor="background1"/>
                          <w:sz w:val="40"/>
                          <w:szCs w:val="40"/>
                        </w:rPr>
                        <w:t xml:space="preserve">Mettre en œuvre les </w:t>
                      </w:r>
                      <w:r w:rsidR="0098350D">
                        <w:rPr>
                          <w:color w:val="FFFFFF" w:themeColor="background1"/>
                          <w:sz w:val="40"/>
                          <w:szCs w:val="40"/>
                        </w:rPr>
                        <w:t xml:space="preserve">processus </w:t>
                      </w:r>
                      <w:r w:rsidR="002A0564">
                        <w:rPr>
                          <w:color w:val="FFFFFF" w:themeColor="background1"/>
                          <w:sz w:val="40"/>
                          <w:szCs w:val="40"/>
                        </w:rPr>
                        <w:t xml:space="preserve">de lavage </w:t>
                      </w:r>
                    </w:p>
                  </w:txbxContent>
                </v:textbox>
                <w10:wrap anchorx="margin"/>
              </v:shape>
            </w:pict>
          </mc:Fallback>
        </mc:AlternateContent>
      </w:r>
      <w:r w:rsidR="008A7120" w:rsidRPr="00972240">
        <w:rPr>
          <w:rFonts w:cstheme="minorHAnsi"/>
          <w:noProof/>
          <w:sz w:val="28"/>
          <w:szCs w:val="28"/>
          <w:lang w:eastAsia="fr-FR"/>
        </w:rPr>
        <mc:AlternateContent>
          <mc:Choice Requires="wps">
            <w:drawing>
              <wp:anchor distT="0" distB="0" distL="114300" distR="114300" simplePos="0" relativeHeight="251655680" behindDoc="0" locked="0" layoutInCell="1" allowOverlap="1" wp14:anchorId="22E5E26C" wp14:editId="1D0032EE">
                <wp:simplePos x="0" y="0"/>
                <wp:positionH relativeFrom="margin">
                  <wp:posOffset>884251</wp:posOffset>
                </wp:positionH>
                <wp:positionV relativeFrom="paragraph">
                  <wp:posOffset>21590</wp:posOffset>
                </wp:positionV>
                <wp:extent cx="982980" cy="254635"/>
                <wp:effectExtent l="0" t="0" r="7620" b="0"/>
                <wp:wrapNone/>
                <wp:docPr id="85" name="Zone de texte 85"/>
                <wp:cNvGraphicFramePr/>
                <a:graphic xmlns:a="http://schemas.openxmlformats.org/drawingml/2006/main">
                  <a:graphicData uri="http://schemas.microsoft.com/office/word/2010/wordprocessingShape">
                    <wps:wsp>
                      <wps:cNvSpPr txBox="1"/>
                      <wps:spPr>
                        <a:xfrm>
                          <a:off x="0" y="0"/>
                          <a:ext cx="982980" cy="254635"/>
                        </a:xfrm>
                        <a:prstGeom prst="rect">
                          <a:avLst/>
                        </a:prstGeom>
                        <a:solidFill>
                          <a:schemeClr val="accent5">
                            <a:lumMod val="60000"/>
                            <a:lumOff val="40000"/>
                          </a:schemeClr>
                        </a:solidFill>
                        <a:ln w="6350">
                          <a:noFill/>
                        </a:ln>
                      </wps:spPr>
                      <wps:txbx>
                        <w:txbxContent>
                          <w:p w14:paraId="2B0D5B73" w14:textId="410EC41D" w:rsidR="00077D9A" w:rsidRPr="00A349CD" w:rsidRDefault="00077D9A" w:rsidP="00E15783">
                            <w:pPr>
                              <w:spacing w:before="60"/>
                              <w:jc w:val="center"/>
                              <w:rPr>
                                <w:b/>
                                <w:bCs/>
                                <w:color w:val="FFFFFF" w:themeColor="background1"/>
                              </w:rPr>
                            </w:pPr>
                            <w:r>
                              <w:rPr>
                                <w:b/>
                                <w:bCs/>
                                <w:color w:val="FFFFFF" w:themeColor="background1"/>
                              </w:rPr>
                              <w:t>1</w:t>
                            </w:r>
                            <w:r w:rsidRPr="00CD5DCC">
                              <w:rPr>
                                <w:b/>
                                <w:bCs/>
                                <w:color w:val="FFFFFF" w:themeColor="background1"/>
                                <w:vertAlign w:val="superscript"/>
                              </w:rPr>
                              <w:t>er</w:t>
                            </w:r>
                            <w:r>
                              <w:rPr>
                                <w:b/>
                                <w:bCs/>
                                <w:color w:val="FFFFFF" w:themeColor="background1"/>
                              </w:rPr>
                              <w:t xml:space="preserve">  semestre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E5E26C" id="Zone de texte 85" o:spid="_x0000_s1035" type="#_x0000_t202" style="position:absolute;margin-left:69.65pt;margin-top:1.7pt;width:77.4pt;height:20.05pt;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" fillcolor="#92cddc [1944]" stroked="f" strokeweight=".5pt">
                <v:textbox inset="0,0,0,0">
                  <w:txbxContent>
                    <w:p w14:paraId="2B0D5B73" w14:textId="410EC41D" w:rsidR="00077D9A" w:rsidRPr="00A349CD" w:rsidRDefault="00077D9A" w:rsidP="00E15783">
                      <w:pPr>
                        <w:spacing w:before="60"/>
                        <w:jc w:val="center"/>
                        <w:rPr>
                          <w:b/>
                          <w:bCs/>
                          <w:color w:val="FFFFFF" w:themeColor="background1"/>
                        </w:rPr>
                      </w:pPr>
                      <w:r>
                        <w:rPr>
                          <w:b/>
                          <w:bCs/>
                          <w:color w:val="FFFFFF" w:themeColor="background1"/>
                        </w:rPr>
                        <w:t>1</w:t>
                      </w:r>
                      <w:r w:rsidRPr="00CD5DCC">
                        <w:rPr>
                          <w:b/>
                          <w:bCs/>
                          <w:color w:val="FFFFFF" w:themeColor="background1"/>
                          <w:vertAlign w:val="superscript"/>
                        </w:rPr>
                        <w:t>er</w:t>
                      </w:r>
                      <w:r>
                        <w:rPr>
                          <w:b/>
                          <w:bCs/>
                          <w:color w:val="FFFFFF" w:themeColor="background1"/>
                        </w:rPr>
                        <w:t xml:space="preserve">  semestre</w:t>
                      </w:r>
                    </w:p>
                  </w:txbxContent>
                </v:textbox>
                <w10:wrap anchorx="margin"/>
              </v:shape>
            </w:pict>
          </mc:Fallback>
        </mc:AlternateContent>
      </w:r>
      <w:r w:rsidR="008A7120" w:rsidRPr="00972240">
        <w:rPr>
          <w:rFonts w:cstheme="minorHAnsi"/>
          <w:noProof/>
          <w:sz w:val="28"/>
          <w:szCs w:val="28"/>
          <w:lang w:eastAsia="fr-FR"/>
        </w:rPr>
        <mc:AlternateContent>
          <mc:Choice Requires="wps">
            <w:drawing>
              <wp:anchor distT="0" distB="0" distL="114300" distR="114300" simplePos="0" relativeHeight="251636224" behindDoc="0" locked="0" layoutInCell="1" allowOverlap="1" wp14:anchorId="4E54851D" wp14:editId="2BAE8970">
                <wp:simplePos x="0" y="0"/>
                <wp:positionH relativeFrom="margin">
                  <wp:posOffset>1943431</wp:posOffset>
                </wp:positionH>
                <wp:positionV relativeFrom="paragraph">
                  <wp:posOffset>19050</wp:posOffset>
                </wp:positionV>
                <wp:extent cx="982980" cy="254635"/>
                <wp:effectExtent l="0" t="0" r="7620" b="0"/>
                <wp:wrapNone/>
                <wp:docPr id="287" name="Zone de texte 287"/>
                <wp:cNvGraphicFramePr/>
                <a:graphic xmlns:a="http://schemas.openxmlformats.org/drawingml/2006/main">
                  <a:graphicData uri="http://schemas.microsoft.com/office/word/2010/wordprocessingShape">
                    <wps:wsp>
                      <wps:cNvSpPr txBox="1"/>
                      <wps:spPr>
                        <a:xfrm>
                          <a:off x="0" y="0"/>
                          <a:ext cx="982980" cy="254635"/>
                        </a:xfrm>
                        <a:prstGeom prst="rect">
                          <a:avLst/>
                        </a:prstGeom>
                        <a:solidFill>
                          <a:schemeClr val="accent5">
                            <a:lumMod val="60000"/>
                            <a:lumOff val="40000"/>
                          </a:schemeClr>
                        </a:solidFill>
                        <a:ln w="6350">
                          <a:noFill/>
                        </a:ln>
                      </wps:spPr>
                      <wps:txbx>
                        <w:txbxContent>
                          <w:p w14:paraId="154FE85B" w14:textId="0F1C04BD" w:rsidR="00077D9A" w:rsidRPr="00A349CD" w:rsidRDefault="008B5D2B" w:rsidP="00E15783">
                            <w:pPr>
                              <w:jc w:val="center"/>
                              <w:rPr>
                                <w:b/>
                                <w:bCs/>
                                <w:color w:val="FFFFFF" w:themeColor="background1"/>
                              </w:rPr>
                            </w:pPr>
                            <w:r>
                              <w:rPr>
                                <w:b/>
                                <w:bCs/>
                                <w:color w:val="FFFFFF" w:themeColor="background1"/>
                              </w:rPr>
                              <w:t>Durée : 2</w:t>
                            </w:r>
                            <w:r w:rsidR="00077D9A">
                              <w:rPr>
                                <w:b/>
                                <w:bCs/>
                                <w:color w:val="FFFFFF" w:themeColor="background1"/>
                              </w:rPr>
                              <w:t>H00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54851D" id="Zone de texte 287" o:spid="_x0000_s1036" type="#_x0000_t202" style="position:absolute;margin-left:153.05pt;margin-top:1.5pt;width:77.4pt;height:20.05pt;z-index:251636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" fillcolor="#92cddc [1944]" stroked="f" strokeweight=".5pt">
                <v:textbox>
                  <w:txbxContent>
                    <w:p w14:paraId="154FE85B" w14:textId="0F1C04BD" w:rsidR="00077D9A" w:rsidRPr="00A349CD" w:rsidRDefault="008B5D2B" w:rsidP="00E15783">
                      <w:pPr>
                        <w:jc w:val="center"/>
                        <w:rPr>
                          <w:b/>
                          <w:bCs/>
                          <w:color w:val="FFFFFF" w:themeColor="background1"/>
                        </w:rPr>
                      </w:pPr>
                      <w:r>
                        <w:rPr>
                          <w:b/>
                          <w:bCs/>
                          <w:color w:val="FFFFFF" w:themeColor="background1"/>
                        </w:rPr>
                        <w:t>Durée : 2</w:t>
                      </w:r>
                      <w:r w:rsidR="00077D9A">
                        <w:rPr>
                          <w:b/>
                          <w:bCs/>
                          <w:color w:val="FFFFFF" w:themeColor="background1"/>
                        </w:rPr>
                        <w:t>H00</w:t>
                      </w:r>
                    </w:p>
                  </w:txbxContent>
                </v:textbox>
                <w10:wrap anchorx="margin"/>
              </v:shape>
            </w:pict>
          </mc:Fallback>
        </mc:AlternateContent>
      </w:r>
    </w:p>
    <w:p w14:paraId="1D41AAE8" w14:textId="6EA5897A" w:rsidR="00E15783" w:rsidRPr="00972240" w:rsidRDefault="00E15783" w:rsidP="00E15783">
      <w:pPr>
        <w:spacing w:line="240" w:lineRule="auto"/>
        <w:rPr>
          <w:rFonts w:cstheme="minorHAnsi"/>
          <w:sz w:val="28"/>
          <w:szCs w:val="28"/>
        </w:rPr>
      </w:pPr>
    </w:p>
    <w:p w14:paraId="7B464B36" w14:textId="77777777" w:rsidR="00E15783" w:rsidRPr="00972240" w:rsidRDefault="00E15783" w:rsidP="00E15783">
      <w:pPr>
        <w:spacing w:line="240" w:lineRule="auto"/>
        <w:rPr>
          <w:rFonts w:cstheme="minorHAnsi"/>
          <w:sz w:val="28"/>
          <w:szCs w:val="28"/>
        </w:rPr>
      </w:pPr>
    </w:p>
    <w:p w14:paraId="52C05B04" w14:textId="3078C6AE" w:rsidR="00E15783" w:rsidRPr="00972240" w:rsidRDefault="00E15783" w:rsidP="00E15783">
      <w:pPr>
        <w:tabs>
          <w:tab w:val="left" w:pos="7241"/>
        </w:tabs>
        <w:spacing w:line="240" w:lineRule="auto"/>
        <w:rPr>
          <w:rFonts w:cstheme="minorHAnsi"/>
          <w:sz w:val="28"/>
          <w:szCs w:val="28"/>
          <w:u w:val="single"/>
        </w:rPr>
      </w:pPr>
    </w:p>
    <w:p w14:paraId="0523F479" w14:textId="02155B84" w:rsidR="002A0564" w:rsidRPr="00594C95" w:rsidRDefault="002A0564" w:rsidP="0072122B">
      <w:pPr>
        <w:tabs>
          <w:tab w:val="left" w:pos="6960"/>
        </w:tabs>
        <w:rPr>
          <w:rFonts w:cstheme="minorHAnsi"/>
          <w:b/>
          <w:color w:val="404040" w:themeColor="text1" w:themeTint="BF"/>
          <w:sz w:val="24"/>
          <w:szCs w:val="24"/>
        </w:rPr>
      </w:pPr>
      <w:r w:rsidRPr="00594C95">
        <w:rPr>
          <w:rFonts w:cstheme="minorHAnsi"/>
          <w:b/>
          <w:color w:val="404040" w:themeColor="text1" w:themeTint="BF"/>
          <w:sz w:val="24"/>
          <w:szCs w:val="24"/>
          <w:u w:val="single"/>
        </w:rPr>
        <w:t>Mise en situation</w:t>
      </w:r>
      <w:r w:rsidRPr="00594C95">
        <w:rPr>
          <w:rFonts w:cstheme="minorHAnsi"/>
          <w:b/>
          <w:color w:val="404040" w:themeColor="text1" w:themeTint="BF"/>
          <w:sz w:val="24"/>
          <w:szCs w:val="24"/>
        </w:rPr>
        <w:t> :</w:t>
      </w:r>
    </w:p>
    <w:p w14:paraId="0589F4FF" w14:textId="77777777" w:rsidR="00776B3F" w:rsidRPr="005276BE" w:rsidRDefault="00776B3F" w:rsidP="005276BE">
      <w:pPr>
        <w:tabs>
          <w:tab w:val="left" w:pos="7241"/>
        </w:tabs>
        <w:spacing w:line="240" w:lineRule="auto"/>
        <w:jc w:val="both"/>
        <w:rPr>
          <w:rFonts w:cstheme="minorHAnsi"/>
          <w:sz w:val="24"/>
          <w:szCs w:val="24"/>
        </w:rPr>
      </w:pPr>
      <w:r w:rsidRPr="005276BE">
        <w:rPr>
          <w:rFonts w:cstheme="minorHAnsi"/>
          <w:sz w:val="24"/>
          <w:szCs w:val="24"/>
        </w:rPr>
        <w:t>Vous travaillez dans une blanchisserie industrielle qui a reçu une commande spéciale pour le repassage de draps destinés à un événement prestigieux. La commande est urgente, et la qualité du travail est cruciale. Cette tâche est à réaliser sur une calandre de repassage.</w:t>
      </w:r>
    </w:p>
    <w:p w14:paraId="18888247" w14:textId="77777777" w:rsidR="00776B3F" w:rsidRPr="005276BE" w:rsidRDefault="00776B3F" w:rsidP="005276BE">
      <w:pPr>
        <w:tabs>
          <w:tab w:val="left" w:pos="7241"/>
        </w:tabs>
        <w:spacing w:line="240" w:lineRule="auto"/>
        <w:jc w:val="both"/>
        <w:rPr>
          <w:rFonts w:ascii="Segoe UI" w:hAnsi="Segoe UI" w:cs="Segoe UI"/>
          <w:sz w:val="24"/>
          <w:szCs w:val="24"/>
          <w:shd w:val="clear" w:color="auto" w:fill="FFFFFF"/>
        </w:rPr>
      </w:pPr>
      <w:r w:rsidRPr="005276BE">
        <w:rPr>
          <w:rFonts w:ascii="Segoe UI" w:hAnsi="Segoe UI" w:cs="Segoe UI"/>
          <w:sz w:val="24"/>
          <w:szCs w:val="24"/>
          <w:shd w:val="clear" w:color="auto" w:fill="FFFFFF"/>
        </w:rPr>
        <w:t>Pendant la procédure, un collègue ne respecte pas les consignes appropriées en ne portant pas correctement son équipement de protection individuelle (EPI) et en négligeant les précautions nécessaires lors de la manipulation de ce type de matériel. Vous devez intervenir pour lui rappeler l'importance de travailler en toute sécurité, cependant, la fiche de poste n'est pas à jour.</w:t>
      </w:r>
    </w:p>
    <w:p w14:paraId="18082C20" w14:textId="77777777" w:rsidR="0008763A" w:rsidRDefault="0008763A" w:rsidP="0008763A">
      <w:pPr>
        <w:tabs>
          <w:tab w:val="left" w:pos="7241"/>
        </w:tabs>
        <w:spacing w:line="240" w:lineRule="auto"/>
        <w:rPr>
          <w:rFonts w:cstheme="minorHAnsi"/>
          <w:sz w:val="24"/>
          <w:szCs w:val="24"/>
          <w:u w:val="single"/>
        </w:rPr>
      </w:pPr>
    </w:p>
    <w:p w14:paraId="187856E9" w14:textId="67F9A1B9" w:rsidR="00772DA8" w:rsidRPr="006F59BE" w:rsidRDefault="00E15783" w:rsidP="006F59BE">
      <w:pPr>
        <w:tabs>
          <w:tab w:val="left" w:pos="7241"/>
        </w:tabs>
        <w:spacing w:line="240" w:lineRule="auto"/>
        <w:rPr>
          <w:rFonts w:cstheme="minorHAnsi"/>
          <w:sz w:val="24"/>
          <w:szCs w:val="24"/>
          <w:u w:val="single"/>
        </w:rPr>
      </w:pPr>
      <w:r w:rsidRPr="0008763A">
        <w:rPr>
          <w:rFonts w:cstheme="minorHAnsi"/>
          <w:sz w:val="24"/>
          <w:szCs w:val="24"/>
          <w:u w:val="single"/>
        </w:rPr>
        <w:t>Objectif</w:t>
      </w:r>
      <w:r w:rsidRPr="0008763A">
        <w:rPr>
          <w:rFonts w:cstheme="minorHAnsi"/>
          <w:sz w:val="24"/>
          <w:szCs w:val="24"/>
        </w:rPr>
        <w:t> :</w:t>
      </w:r>
      <w:r w:rsidR="00CE6029" w:rsidRPr="0008763A">
        <w:rPr>
          <w:rFonts w:cstheme="minorHAnsi"/>
          <w:sz w:val="24"/>
          <w:szCs w:val="24"/>
        </w:rPr>
        <w:t xml:space="preserve"> </w:t>
      </w:r>
      <w:r w:rsidR="0008763A" w:rsidRPr="0008763A">
        <w:rPr>
          <w:rFonts w:cstheme="minorHAnsi"/>
          <w:sz w:val="24"/>
          <w:szCs w:val="24"/>
        </w:rPr>
        <w:t>Appliquer les règles d’hygiène, de santé, de sécurité et de protection de l’environnement</w:t>
      </w:r>
    </w:p>
    <w:tbl>
      <w:tblPr>
        <w:tblStyle w:val="Grilledutableau"/>
        <w:tblW w:w="10628" w:type="dxa"/>
        <w:jc w:val="center"/>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D9D9D9" w:themeFill="background1" w:themeFillShade="D9"/>
        <w:tblLayout w:type="fixed"/>
        <w:tblLook w:val="04A0" w:firstRow="1" w:lastRow="0" w:firstColumn="1" w:lastColumn="0" w:noHBand="0" w:noVBand="1"/>
      </w:tblPr>
      <w:tblGrid>
        <w:gridCol w:w="1701"/>
        <w:gridCol w:w="4820"/>
        <w:gridCol w:w="1100"/>
        <w:gridCol w:w="992"/>
        <w:gridCol w:w="993"/>
        <w:gridCol w:w="1022"/>
      </w:tblGrid>
      <w:tr w:rsidR="0067558E" w:rsidRPr="00972240" w14:paraId="4BAA692D" w14:textId="77777777" w:rsidTr="00077D9A">
        <w:trPr>
          <w:jc w:val="center"/>
        </w:trPr>
        <w:tc>
          <w:tcPr>
            <w:tcW w:w="1701" w:type="dxa"/>
            <w:vMerge w:val="restart"/>
            <w:shd w:val="clear" w:color="auto" w:fill="31849B" w:themeFill="accent5" w:themeFillShade="BF"/>
            <w:vAlign w:val="center"/>
          </w:tcPr>
          <w:p w14:paraId="70078E6C" w14:textId="77777777" w:rsidR="0067558E" w:rsidRPr="00972240" w:rsidRDefault="0067558E" w:rsidP="00077D9A">
            <w:pPr>
              <w:jc w:val="center"/>
              <w:rPr>
                <w:rFonts w:cstheme="minorHAnsi"/>
                <w:b/>
                <w:color w:val="FFFFFF" w:themeColor="background1"/>
                <w:sz w:val="28"/>
                <w:szCs w:val="28"/>
              </w:rPr>
            </w:pPr>
            <w:r w:rsidRPr="00972240">
              <w:rPr>
                <w:rFonts w:cstheme="minorHAnsi"/>
                <w:b/>
                <w:color w:val="FFFFFF" w:themeColor="background1"/>
                <w:sz w:val="24"/>
                <w:szCs w:val="28"/>
              </w:rPr>
              <w:t>Compétences</w:t>
            </w:r>
          </w:p>
        </w:tc>
        <w:tc>
          <w:tcPr>
            <w:tcW w:w="4820" w:type="dxa"/>
            <w:vMerge w:val="restart"/>
            <w:shd w:val="clear" w:color="auto" w:fill="31849B" w:themeFill="accent5" w:themeFillShade="BF"/>
            <w:vAlign w:val="center"/>
          </w:tcPr>
          <w:p w14:paraId="6CEFC9DB" w14:textId="77777777" w:rsidR="0067558E" w:rsidRPr="00972240" w:rsidRDefault="0067558E" w:rsidP="00077D9A">
            <w:pPr>
              <w:jc w:val="center"/>
              <w:rPr>
                <w:rFonts w:cstheme="minorHAnsi"/>
                <w:b/>
                <w:color w:val="FFFFFF" w:themeColor="background1"/>
                <w:sz w:val="28"/>
                <w:szCs w:val="28"/>
              </w:rPr>
            </w:pPr>
            <w:r w:rsidRPr="00972240">
              <w:rPr>
                <w:rFonts w:cstheme="minorHAnsi"/>
                <w:b/>
                <w:color w:val="FFFFFF" w:themeColor="background1"/>
                <w:sz w:val="24"/>
                <w:szCs w:val="28"/>
              </w:rPr>
              <w:t>Indicateurs d’évaluation</w:t>
            </w:r>
          </w:p>
        </w:tc>
        <w:tc>
          <w:tcPr>
            <w:tcW w:w="4107" w:type="dxa"/>
            <w:gridSpan w:val="4"/>
            <w:shd w:val="clear" w:color="auto" w:fill="31849B" w:themeFill="accent5" w:themeFillShade="BF"/>
            <w:vAlign w:val="center"/>
          </w:tcPr>
          <w:p w14:paraId="461FC3E1" w14:textId="77777777" w:rsidR="0067558E" w:rsidRPr="00972240" w:rsidRDefault="0067558E" w:rsidP="00077D9A">
            <w:pPr>
              <w:jc w:val="center"/>
              <w:rPr>
                <w:rFonts w:cstheme="minorHAnsi"/>
                <w:b/>
                <w:color w:val="FFFFFF" w:themeColor="background1"/>
                <w:sz w:val="28"/>
                <w:szCs w:val="28"/>
              </w:rPr>
            </w:pPr>
            <w:r w:rsidRPr="00972240">
              <w:rPr>
                <w:rFonts w:cstheme="minorHAnsi"/>
                <w:b/>
                <w:color w:val="FFFFFF" w:themeColor="background1"/>
                <w:sz w:val="24"/>
                <w:szCs w:val="28"/>
              </w:rPr>
              <w:t>Evaluation</w:t>
            </w:r>
          </w:p>
        </w:tc>
      </w:tr>
      <w:tr w:rsidR="0067558E" w:rsidRPr="00972240" w14:paraId="56D177C1" w14:textId="77777777" w:rsidTr="00077D9A">
        <w:trPr>
          <w:jc w:val="center"/>
        </w:trPr>
        <w:tc>
          <w:tcPr>
            <w:tcW w:w="1701" w:type="dxa"/>
            <w:vMerge/>
            <w:shd w:val="clear" w:color="auto" w:fill="D9D9D9" w:themeFill="background1" w:themeFillShade="D9"/>
            <w:vAlign w:val="center"/>
          </w:tcPr>
          <w:p w14:paraId="6391C667" w14:textId="77777777" w:rsidR="0067558E" w:rsidRPr="00972240" w:rsidRDefault="0067558E" w:rsidP="00077D9A">
            <w:pPr>
              <w:jc w:val="center"/>
              <w:rPr>
                <w:rFonts w:cstheme="minorHAnsi"/>
              </w:rPr>
            </w:pPr>
          </w:p>
        </w:tc>
        <w:tc>
          <w:tcPr>
            <w:tcW w:w="4820" w:type="dxa"/>
            <w:vMerge/>
            <w:shd w:val="clear" w:color="auto" w:fill="D9D9D9" w:themeFill="background1" w:themeFillShade="D9"/>
            <w:vAlign w:val="center"/>
          </w:tcPr>
          <w:p w14:paraId="6A753C33" w14:textId="77777777" w:rsidR="0067558E" w:rsidRPr="00972240" w:rsidRDefault="0067558E" w:rsidP="00077D9A">
            <w:pPr>
              <w:jc w:val="center"/>
              <w:rPr>
                <w:rFonts w:cstheme="minorHAnsi"/>
              </w:rPr>
            </w:pPr>
          </w:p>
        </w:tc>
        <w:tc>
          <w:tcPr>
            <w:tcW w:w="1100" w:type="dxa"/>
            <w:tcBorders>
              <w:bottom w:val="single" w:sz="24" w:space="0" w:color="FFFFFF" w:themeColor="background1"/>
            </w:tcBorders>
            <w:shd w:val="clear" w:color="auto" w:fill="92CDDC" w:themeFill="accent5" w:themeFillTint="99"/>
            <w:vAlign w:val="center"/>
          </w:tcPr>
          <w:p w14:paraId="2E93681D" w14:textId="77777777" w:rsidR="0067558E" w:rsidRPr="00972240" w:rsidRDefault="0067558E" w:rsidP="00077D9A">
            <w:pPr>
              <w:jc w:val="center"/>
              <w:rPr>
                <w:rFonts w:cstheme="minorHAnsi"/>
                <w:sz w:val="18"/>
                <w:szCs w:val="18"/>
              </w:rPr>
            </w:pPr>
            <w:r w:rsidRPr="00972240">
              <w:rPr>
                <w:rFonts w:cstheme="minorHAnsi"/>
                <w:sz w:val="18"/>
                <w:szCs w:val="18"/>
              </w:rPr>
              <w:t xml:space="preserve">Pas de réussite </w:t>
            </w:r>
          </w:p>
          <w:p w14:paraId="680DF67A" w14:textId="77777777" w:rsidR="0067558E" w:rsidRPr="00972240" w:rsidRDefault="0067558E" w:rsidP="00077D9A">
            <w:pPr>
              <w:jc w:val="center"/>
              <w:rPr>
                <w:rFonts w:cstheme="minorHAnsi"/>
                <w:sz w:val="18"/>
                <w:szCs w:val="18"/>
              </w:rPr>
            </w:pPr>
            <w:proofErr w:type="gramStart"/>
            <w:r w:rsidRPr="00972240">
              <w:rPr>
                <w:rFonts w:cstheme="minorHAnsi"/>
                <w:sz w:val="18"/>
                <w:szCs w:val="18"/>
              </w:rPr>
              <w:t>ou</w:t>
            </w:r>
            <w:proofErr w:type="gramEnd"/>
            <w:r w:rsidRPr="00972240">
              <w:rPr>
                <w:rFonts w:cstheme="minorHAnsi"/>
                <w:sz w:val="18"/>
                <w:szCs w:val="18"/>
              </w:rPr>
              <w:t xml:space="preserve"> non fait</w:t>
            </w:r>
          </w:p>
        </w:tc>
        <w:tc>
          <w:tcPr>
            <w:tcW w:w="992" w:type="dxa"/>
            <w:tcBorders>
              <w:bottom w:val="single" w:sz="24" w:space="0" w:color="FFFFFF" w:themeColor="background1"/>
            </w:tcBorders>
            <w:shd w:val="clear" w:color="auto" w:fill="92CDDC" w:themeFill="accent5" w:themeFillTint="99"/>
            <w:vAlign w:val="center"/>
          </w:tcPr>
          <w:p w14:paraId="7AB58D45" w14:textId="77777777" w:rsidR="0067558E" w:rsidRPr="00972240" w:rsidRDefault="0067558E" w:rsidP="00077D9A">
            <w:pPr>
              <w:jc w:val="center"/>
              <w:rPr>
                <w:rFonts w:cstheme="minorHAnsi"/>
                <w:sz w:val="18"/>
                <w:szCs w:val="18"/>
              </w:rPr>
            </w:pPr>
            <w:r w:rsidRPr="00972240">
              <w:rPr>
                <w:rFonts w:cstheme="minorHAnsi"/>
                <w:sz w:val="18"/>
                <w:szCs w:val="18"/>
              </w:rPr>
              <w:t>Réussite partielle</w:t>
            </w:r>
          </w:p>
        </w:tc>
        <w:tc>
          <w:tcPr>
            <w:tcW w:w="993" w:type="dxa"/>
            <w:tcBorders>
              <w:bottom w:val="single" w:sz="24" w:space="0" w:color="FFFFFF" w:themeColor="background1"/>
            </w:tcBorders>
            <w:shd w:val="clear" w:color="auto" w:fill="92CDDC" w:themeFill="accent5" w:themeFillTint="99"/>
            <w:vAlign w:val="center"/>
          </w:tcPr>
          <w:p w14:paraId="21F97FF0" w14:textId="77777777" w:rsidR="0067558E" w:rsidRPr="00972240" w:rsidRDefault="0067558E" w:rsidP="00077D9A">
            <w:pPr>
              <w:jc w:val="center"/>
              <w:rPr>
                <w:rFonts w:cstheme="minorHAnsi"/>
                <w:sz w:val="18"/>
                <w:szCs w:val="18"/>
              </w:rPr>
            </w:pPr>
            <w:r w:rsidRPr="00972240">
              <w:rPr>
                <w:rFonts w:cstheme="minorHAnsi"/>
                <w:sz w:val="18"/>
                <w:szCs w:val="18"/>
              </w:rPr>
              <w:t>Réussite totale avec aide</w:t>
            </w:r>
          </w:p>
        </w:tc>
        <w:tc>
          <w:tcPr>
            <w:tcW w:w="1022" w:type="dxa"/>
            <w:tcBorders>
              <w:bottom w:val="single" w:sz="24" w:space="0" w:color="FFFFFF" w:themeColor="background1"/>
            </w:tcBorders>
            <w:shd w:val="clear" w:color="auto" w:fill="92CDDC" w:themeFill="accent5" w:themeFillTint="99"/>
            <w:vAlign w:val="center"/>
          </w:tcPr>
          <w:p w14:paraId="7BADD501" w14:textId="77777777" w:rsidR="0067558E" w:rsidRPr="00972240" w:rsidRDefault="0067558E" w:rsidP="00077D9A">
            <w:pPr>
              <w:jc w:val="center"/>
              <w:rPr>
                <w:rFonts w:cstheme="minorHAnsi"/>
                <w:sz w:val="18"/>
                <w:szCs w:val="18"/>
              </w:rPr>
            </w:pPr>
            <w:r w:rsidRPr="00972240">
              <w:rPr>
                <w:rFonts w:cstheme="minorHAnsi"/>
                <w:sz w:val="18"/>
                <w:szCs w:val="18"/>
              </w:rPr>
              <w:t>Réussite totale en autonomie</w:t>
            </w:r>
          </w:p>
        </w:tc>
      </w:tr>
      <w:tr w:rsidR="0067558E" w:rsidRPr="00972240" w14:paraId="6E0AF759" w14:textId="77777777" w:rsidTr="00077D9A">
        <w:trPr>
          <w:trHeight w:val="166"/>
          <w:jc w:val="center"/>
        </w:trPr>
        <w:tc>
          <w:tcPr>
            <w:tcW w:w="1701" w:type="dxa"/>
            <w:vMerge/>
            <w:shd w:val="clear" w:color="auto" w:fill="92CDDC" w:themeFill="accent5" w:themeFillTint="99"/>
            <w:vAlign w:val="center"/>
          </w:tcPr>
          <w:p w14:paraId="3CEC12A3" w14:textId="4BFF4F7E" w:rsidR="0067558E" w:rsidRPr="00972240" w:rsidRDefault="0067558E" w:rsidP="00077D9A">
            <w:pPr>
              <w:jc w:val="center"/>
              <w:rPr>
                <w:rFonts w:cstheme="minorHAnsi"/>
                <w:b/>
                <w:sz w:val="28"/>
                <w:szCs w:val="28"/>
              </w:rPr>
            </w:pPr>
          </w:p>
        </w:tc>
        <w:tc>
          <w:tcPr>
            <w:tcW w:w="4820" w:type="dxa"/>
            <w:vMerge/>
            <w:shd w:val="clear" w:color="auto" w:fill="92CDDC" w:themeFill="accent5" w:themeFillTint="99"/>
            <w:vAlign w:val="center"/>
          </w:tcPr>
          <w:p w14:paraId="6CA9B4D0" w14:textId="77777777" w:rsidR="0067558E" w:rsidRPr="00972240" w:rsidRDefault="0067558E" w:rsidP="00077D9A">
            <w:pPr>
              <w:jc w:val="both"/>
              <w:rPr>
                <w:rFonts w:cstheme="minorHAnsi"/>
              </w:rPr>
            </w:pPr>
          </w:p>
        </w:tc>
        <w:tc>
          <w:tcPr>
            <w:tcW w:w="4107" w:type="dxa"/>
            <w:gridSpan w:val="4"/>
            <w:tcBorders>
              <w:top w:val="single" w:sz="24" w:space="0" w:color="FFFFFF" w:themeColor="background1"/>
              <w:bottom w:val="single" w:sz="12" w:space="0" w:color="FFFFFF" w:themeColor="background1"/>
            </w:tcBorders>
            <w:shd w:val="clear" w:color="auto" w:fill="92CDDC" w:themeFill="accent5" w:themeFillTint="99"/>
            <w:vAlign w:val="center"/>
          </w:tcPr>
          <w:p w14:paraId="458A8487" w14:textId="77777777" w:rsidR="0067558E" w:rsidRPr="00972240" w:rsidRDefault="0067558E" w:rsidP="00077D9A">
            <w:pPr>
              <w:jc w:val="center"/>
              <w:rPr>
                <w:rFonts w:cstheme="minorHAnsi"/>
                <w:i/>
              </w:rPr>
            </w:pPr>
            <w:r w:rsidRPr="00972240">
              <w:rPr>
                <w:rFonts w:cstheme="minorHAnsi"/>
                <w:noProof/>
                <w:lang w:eastAsia="fr-FR"/>
              </w:rPr>
              <mc:AlternateContent>
                <mc:Choice Requires="wps">
                  <w:drawing>
                    <wp:anchor distT="0" distB="0" distL="114300" distR="114300" simplePos="0" relativeHeight="251896832" behindDoc="0" locked="0" layoutInCell="1" allowOverlap="1" wp14:anchorId="0C4F23FE" wp14:editId="61DB5145">
                      <wp:simplePos x="0" y="0"/>
                      <wp:positionH relativeFrom="column">
                        <wp:posOffset>-26670</wp:posOffset>
                      </wp:positionH>
                      <wp:positionV relativeFrom="paragraph">
                        <wp:posOffset>635</wp:posOffset>
                      </wp:positionV>
                      <wp:extent cx="2506980" cy="161925"/>
                      <wp:effectExtent l="0" t="0" r="7620" b="9525"/>
                      <wp:wrapNone/>
                      <wp:docPr id="9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06980" cy="161925"/>
                              </a:xfrm>
                              <a:prstGeom prst="rect">
                                <a:avLst/>
                              </a:prstGeom>
                              <a:gradFill flip="none" rotWithShape="1">
                                <a:gsLst>
                                  <a:gs pos="0">
                                    <a:srgbClr val="FF0000"/>
                                  </a:gs>
                                  <a:gs pos="33000">
                                    <a:srgbClr val="FFC000"/>
                                  </a:gs>
                                  <a:gs pos="67000">
                                    <a:srgbClr val="FFFF00"/>
                                  </a:gs>
                                  <a:gs pos="100000">
                                    <a:srgbClr val="00B050"/>
                                  </a:gs>
                                </a:gsLst>
                                <a:lin ang="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55DC50" id="Rectangle 95" o:spid="_x0000_s1026" style="position:absolute;margin-left:-2.1pt;margin-top:.05pt;width:197.4pt;height:12.7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" fillcolor="red" stroked="f" strokeweight="2pt">
                      <v:fill color2="#00b050" rotate="t" angle="90" colors="0 red;21627f #ffc000;43909f yellow;1 #00b050" focus="100%" type="gradient"/>
                      <v:path arrowok="t"/>
                    </v:rect>
                  </w:pict>
                </mc:Fallback>
              </mc:AlternateContent>
            </w:r>
          </w:p>
        </w:tc>
      </w:tr>
      <w:tr w:rsidR="0067558E" w:rsidRPr="00972240" w14:paraId="52B40E3C" w14:textId="77777777" w:rsidTr="0067558E">
        <w:trPr>
          <w:trHeight w:val="1958"/>
          <w:jc w:val="center"/>
        </w:trPr>
        <w:tc>
          <w:tcPr>
            <w:tcW w:w="1701" w:type="dxa"/>
            <w:shd w:val="clear" w:color="auto" w:fill="92CDDC" w:themeFill="accent5" w:themeFillTint="99"/>
            <w:vAlign w:val="center"/>
          </w:tcPr>
          <w:p w14:paraId="65B351BE" w14:textId="416B2DD8" w:rsidR="0067558E" w:rsidRPr="00594C95" w:rsidRDefault="006C6587" w:rsidP="00895F14">
            <w:pPr>
              <w:jc w:val="center"/>
              <w:rPr>
                <w:rFonts w:cstheme="minorHAnsi"/>
                <w:b/>
                <w:bCs/>
                <w:sz w:val="24"/>
                <w:szCs w:val="24"/>
              </w:rPr>
            </w:pPr>
            <w:r w:rsidRPr="00594C95">
              <w:rPr>
                <w:rFonts w:cstheme="minorHAnsi"/>
                <w:b/>
                <w:sz w:val="24"/>
                <w:szCs w:val="24"/>
              </w:rPr>
              <w:t>C</w:t>
            </w:r>
            <w:r w:rsidR="00EC1197" w:rsidRPr="00594C95">
              <w:rPr>
                <w:rFonts w:cstheme="minorHAnsi"/>
                <w:b/>
                <w:sz w:val="24"/>
                <w:szCs w:val="24"/>
              </w:rPr>
              <w:t>12.1</w:t>
            </w:r>
            <w:r w:rsidR="00610792" w:rsidRPr="00594C95">
              <w:rPr>
                <w:rFonts w:cstheme="minorHAnsi"/>
                <w:b/>
                <w:sz w:val="24"/>
                <w:szCs w:val="24"/>
              </w:rPr>
              <w:t xml:space="preserve"> </w:t>
            </w:r>
            <w:r w:rsidR="0067558E" w:rsidRPr="00594C95">
              <w:rPr>
                <w:rFonts w:cstheme="minorHAnsi"/>
                <w:b/>
                <w:bCs/>
                <w:sz w:val="24"/>
                <w:szCs w:val="24"/>
              </w:rPr>
              <w:t>Compétence principale</w:t>
            </w:r>
            <w:r w:rsidR="00895F14" w:rsidRPr="00594C95">
              <w:rPr>
                <w:rFonts w:cstheme="minorHAnsi"/>
                <w:b/>
                <w:bCs/>
                <w:sz w:val="24"/>
                <w:szCs w:val="24"/>
              </w:rPr>
              <w:t xml:space="preserve"> : </w:t>
            </w:r>
          </w:p>
          <w:p w14:paraId="35BFF609" w14:textId="5FBD43BD" w:rsidR="00895F14" w:rsidRPr="00594C95" w:rsidRDefault="00EC1197" w:rsidP="00895F14">
            <w:pPr>
              <w:jc w:val="center"/>
              <w:rPr>
                <w:rFonts w:cstheme="minorHAnsi"/>
                <w:sz w:val="24"/>
                <w:szCs w:val="24"/>
              </w:rPr>
            </w:pPr>
            <w:r w:rsidRPr="00594C95">
              <w:rPr>
                <w:rFonts w:cstheme="minorHAnsi"/>
                <w:bCs/>
                <w:sz w:val="24"/>
                <w:szCs w:val="24"/>
              </w:rPr>
              <w:t>Organisé son poste</w:t>
            </w:r>
          </w:p>
        </w:tc>
        <w:tc>
          <w:tcPr>
            <w:tcW w:w="4820" w:type="dxa"/>
            <w:shd w:val="clear" w:color="auto" w:fill="92CDDC" w:themeFill="accent5" w:themeFillTint="99"/>
            <w:vAlign w:val="center"/>
          </w:tcPr>
          <w:p w14:paraId="2EAF4A53" w14:textId="77777777" w:rsidR="00895F14" w:rsidRPr="00594C95" w:rsidRDefault="00EC1197" w:rsidP="00EC1197">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Fiche de poste respectée</w:t>
            </w:r>
          </w:p>
          <w:p w14:paraId="204E95E8" w14:textId="193EE8BF" w:rsidR="00EC1197" w:rsidRPr="00594C95" w:rsidRDefault="00EC1197" w:rsidP="00EC1197">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Poste de travail ordonné et conforme aux règles d’hygiène, de santé et de sécurité en vigueur</w:t>
            </w:r>
          </w:p>
        </w:tc>
        <w:tc>
          <w:tcPr>
            <w:tcW w:w="1100" w:type="dxa"/>
            <w:tcBorders>
              <w:top w:val="single" w:sz="12" w:space="0" w:color="FFFFFF" w:themeColor="background1"/>
              <w:right w:val="single" w:sz="12" w:space="0" w:color="FFFFFF" w:themeColor="background1"/>
            </w:tcBorders>
            <w:shd w:val="clear" w:color="auto" w:fill="92CDDC" w:themeFill="accent5" w:themeFillTint="99"/>
            <w:vAlign w:val="center"/>
          </w:tcPr>
          <w:p w14:paraId="01D9A892" w14:textId="77777777" w:rsidR="0067558E" w:rsidRPr="00972240" w:rsidRDefault="0067558E" w:rsidP="0067558E">
            <w:pPr>
              <w:jc w:val="center"/>
              <w:rPr>
                <w:rFonts w:cstheme="minorHAnsi"/>
                <w:color w:val="FFFFFF" w:themeColor="background1"/>
              </w:rPr>
            </w:pPr>
            <w:r w:rsidRPr="00972240">
              <w:rPr>
                <w:rFonts w:cstheme="minorHAnsi"/>
              </w:rPr>
              <w:t>0%</w:t>
            </w:r>
            <w:r w:rsidRPr="00972240">
              <w:rPr>
                <w:rFonts w:cstheme="minorHAnsi"/>
              </w:rPr>
              <w:br/>
            </w:r>
            <w:r w:rsidRPr="00972240">
              <w:rPr>
                <w:rFonts w:cstheme="minorHAnsi"/>
                <w:sz w:val="32"/>
              </w:rPr>
              <w:t>□</w:t>
            </w:r>
          </w:p>
        </w:tc>
        <w:tc>
          <w:tcPr>
            <w:tcW w:w="992" w:type="dxa"/>
            <w:tcBorders>
              <w:top w:val="single" w:sz="12" w:space="0" w:color="FFFFFF" w:themeColor="background1"/>
              <w:left w:val="single" w:sz="12" w:space="0" w:color="FFFFFF" w:themeColor="background1"/>
              <w:right w:val="single" w:sz="12" w:space="0" w:color="FFFFFF" w:themeColor="background1"/>
            </w:tcBorders>
            <w:shd w:val="clear" w:color="auto" w:fill="92CDDC" w:themeFill="accent5" w:themeFillTint="99"/>
            <w:vAlign w:val="center"/>
          </w:tcPr>
          <w:p w14:paraId="1624A0DD" w14:textId="77777777" w:rsidR="0067558E" w:rsidRPr="00972240" w:rsidRDefault="0067558E" w:rsidP="0067558E">
            <w:pPr>
              <w:jc w:val="center"/>
              <w:rPr>
                <w:rFonts w:cstheme="minorHAnsi"/>
                <w:color w:val="FFFFFF" w:themeColor="background1"/>
              </w:rPr>
            </w:pPr>
            <w:r w:rsidRPr="00972240">
              <w:rPr>
                <w:rFonts w:cstheme="minorHAnsi"/>
              </w:rPr>
              <w:t>40%</w:t>
            </w:r>
            <w:r w:rsidRPr="00972240">
              <w:rPr>
                <w:rFonts w:cstheme="minorHAnsi"/>
              </w:rPr>
              <w:br/>
            </w:r>
            <w:r w:rsidRPr="00972240">
              <w:rPr>
                <w:rFonts w:cstheme="minorHAnsi"/>
                <w:sz w:val="32"/>
              </w:rPr>
              <w:t>□</w:t>
            </w:r>
          </w:p>
        </w:tc>
        <w:tc>
          <w:tcPr>
            <w:tcW w:w="993" w:type="dxa"/>
            <w:tcBorders>
              <w:top w:val="single" w:sz="12" w:space="0" w:color="FFFFFF" w:themeColor="background1"/>
              <w:left w:val="single" w:sz="12" w:space="0" w:color="FFFFFF" w:themeColor="background1"/>
              <w:right w:val="single" w:sz="12" w:space="0" w:color="FFFFFF" w:themeColor="background1"/>
            </w:tcBorders>
            <w:shd w:val="clear" w:color="auto" w:fill="92CDDC" w:themeFill="accent5" w:themeFillTint="99"/>
            <w:vAlign w:val="center"/>
          </w:tcPr>
          <w:p w14:paraId="163BFE21" w14:textId="77777777" w:rsidR="0067558E" w:rsidRPr="00972240" w:rsidRDefault="0067558E" w:rsidP="0067558E">
            <w:pPr>
              <w:jc w:val="center"/>
              <w:rPr>
                <w:rFonts w:cstheme="minorHAnsi"/>
                <w:color w:val="FFFFFF" w:themeColor="background1"/>
              </w:rPr>
            </w:pPr>
            <w:r w:rsidRPr="00972240">
              <w:rPr>
                <w:rFonts w:cstheme="minorHAnsi"/>
              </w:rPr>
              <w:t>75%</w:t>
            </w:r>
            <w:r w:rsidRPr="00972240">
              <w:rPr>
                <w:rFonts w:cstheme="minorHAnsi"/>
              </w:rPr>
              <w:br/>
            </w:r>
            <w:r w:rsidRPr="00972240">
              <w:rPr>
                <w:rFonts w:cstheme="minorHAnsi"/>
                <w:sz w:val="32"/>
              </w:rPr>
              <w:t>□</w:t>
            </w:r>
          </w:p>
        </w:tc>
        <w:tc>
          <w:tcPr>
            <w:tcW w:w="1022" w:type="dxa"/>
            <w:tcBorders>
              <w:top w:val="single" w:sz="12" w:space="0" w:color="FFFFFF" w:themeColor="background1"/>
              <w:left w:val="single" w:sz="12" w:space="0" w:color="FFFFFF" w:themeColor="background1"/>
            </w:tcBorders>
            <w:shd w:val="clear" w:color="auto" w:fill="92CDDC" w:themeFill="accent5" w:themeFillTint="99"/>
            <w:vAlign w:val="center"/>
          </w:tcPr>
          <w:p w14:paraId="1690F92E" w14:textId="77777777" w:rsidR="0067558E" w:rsidRPr="00972240" w:rsidRDefault="0067558E" w:rsidP="0067558E">
            <w:pPr>
              <w:jc w:val="center"/>
              <w:rPr>
                <w:rFonts w:cstheme="minorHAnsi"/>
                <w:color w:val="FFFFFF" w:themeColor="background1"/>
              </w:rPr>
            </w:pPr>
            <w:r w:rsidRPr="00972240">
              <w:rPr>
                <w:rFonts w:cstheme="minorHAnsi"/>
              </w:rPr>
              <w:t>100%</w:t>
            </w:r>
            <w:r w:rsidRPr="00972240">
              <w:rPr>
                <w:rFonts w:cstheme="minorHAnsi"/>
              </w:rPr>
              <w:br/>
            </w:r>
            <w:r w:rsidRPr="00972240">
              <w:rPr>
                <w:rFonts w:cstheme="minorHAnsi"/>
                <w:sz w:val="32"/>
              </w:rPr>
              <w:t>□</w:t>
            </w:r>
          </w:p>
        </w:tc>
      </w:tr>
      <w:tr w:rsidR="00E15783" w:rsidRPr="00972240" w14:paraId="3F73DE0A" w14:textId="77777777" w:rsidTr="0067558E">
        <w:trPr>
          <w:trHeight w:val="397"/>
          <w:jc w:val="center"/>
        </w:trPr>
        <w:tc>
          <w:tcPr>
            <w:tcW w:w="1701" w:type="dxa"/>
            <w:vMerge w:val="restart"/>
            <w:shd w:val="clear" w:color="auto" w:fill="92CDDC" w:themeFill="accent5" w:themeFillTint="99"/>
            <w:vAlign w:val="center"/>
          </w:tcPr>
          <w:p w14:paraId="32332B7A" w14:textId="77777777" w:rsidR="00895F14" w:rsidRPr="00594C95" w:rsidRDefault="00971E17" w:rsidP="00971E17">
            <w:pPr>
              <w:jc w:val="center"/>
              <w:rPr>
                <w:rFonts w:cstheme="minorHAnsi"/>
                <w:bCs/>
                <w:sz w:val="24"/>
                <w:szCs w:val="24"/>
              </w:rPr>
            </w:pPr>
            <w:r w:rsidRPr="00594C95">
              <w:rPr>
                <w:rFonts w:cstheme="minorHAnsi"/>
                <w:b/>
                <w:sz w:val="24"/>
                <w:szCs w:val="24"/>
              </w:rPr>
              <w:t xml:space="preserve">C12.5 </w:t>
            </w:r>
            <w:r w:rsidR="00895F14" w:rsidRPr="00594C95">
              <w:rPr>
                <w:rFonts w:cstheme="minorHAnsi"/>
                <w:b/>
                <w:bCs/>
                <w:sz w:val="24"/>
                <w:szCs w:val="24"/>
              </w:rPr>
              <w:t xml:space="preserve">Compétence découverte : </w:t>
            </w:r>
          </w:p>
          <w:p w14:paraId="6092FA4C" w14:textId="56B99014" w:rsidR="00971E17" w:rsidRPr="00594C95" w:rsidRDefault="00971E17" w:rsidP="00971E17">
            <w:pPr>
              <w:jc w:val="center"/>
              <w:rPr>
                <w:rFonts w:cstheme="minorHAnsi"/>
                <w:b/>
                <w:bCs/>
                <w:sz w:val="24"/>
                <w:szCs w:val="24"/>
              </w:rPr>
            </w:pPr>
            <w:r w:rsidRPr="00594C95">
              <w:rPr>
                <w:rFonts w:cstheme="minorHAnsi"/>
                <w:bCs/>
                <w:sz w:val="24"/>
                <w:szCs w:val="24"/>
              </w:rPr>
              <w:t>Appliquer les règles d’hygiène et de sécurité en vigueur</w:t>
            </w:r>
          </w:p>
        </w:tc>
        <w:tc>
          <w:tcPr>
            <w:tcW w:w="4820" w:type="dxa"/>
            <w:vMerge w:val="restart"/>
            <w:shd w:val="clear" w:color="auto" w:fill="92CDDC" w:themeFill="accent5" w:themeFillTint="99"/>
            <w:vAlign w:val="center"/>
          </w:tcPr>
          <w:p w14:paraId="67C6274B" w14:textId="77777777" w:rsidR="0008763A" w:rsidRPr="00594C95" w:rsidRDefault="0008763A" w:rsidP="0008763A">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Règles d’hygiène, de sécurité et de protection des personnes et de l’environnement appliquées</w:t>
            </w:r>
          </w:p>
          <w:p w14:paraId="0FC80FCF" w14:textId="37DE5C9C" w:rsidR="0008763A" w:rsidRPr="00594C95" w:rsidRDefault="0008763A" w:rsidP="0008763A">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Procédure de circulation du personnel en zone propre et sale appliquée</w:t>
            </w:r>
          </w:p>
        </w:tc>
        <w:tc>
          <w:tcPr>
            <w:tcW w:w="4107" w:type="dxa"/>
            <w:gridSpan w:val="4"/>
            <w:tcBorders>
              <w:top w:val="single" w:sz="24" w:space="0" w:color="FFFFFF" w:themeColor="background1"/>
              <w:bottom w:val="single" w:sz="12" w:space="0" w:color="FFFFFF" w:themeColor="background1"/>
            </w:tcBorders>
            <w:shd w:val="clear" w:color="auto" w:fill="92CDDC" w:themeFill="accent5" w:themeFillTint="99"/>
            <w:vAlign w:val="center"/>
          </w:tcPr>
          <w:p w14:paraId="09132B61" w14:textId="77777777" w:rsidR="00E15783" w:rsidRPr="00972240" w:rsidRDefault="00E15783" w:rsidP="00077D9A">
            <w:pPr>
              <w:jc w:val="center"/>
              <w:rPr>
                <w:rFonts w:cstheme="minorHAnsi"/>
                <w:i/>
              </w:rPr>
            </w:pPr>
            <w:r w:rsidRPr="00972240">
              <w:rPr>
                <w:rFonts w:cstheme="minorHAnsi"/>
                <w:noProof/>
                <w:lang w:eastAsia="fr-FR"/>
              </w:rPr>
              <mc:AlternateContent>
                <mc:Choice Requires="wps">
                  <w:drawing>
                    <wp:anchor distT="0" distB="0" distL="114300" distR="114300" simplePos="0" relativeHeight="251671040" behindDoc="0" locked="0" layoutInCell="1" allowOverlap="1" wp14:anchorId="3A52003E" wp14:editId="35C9BE20">
                      <wp:simplePos x="0" y="0"/>
                      <wp:positionH relativeFrom="column">
                        <wp:posOffset>-29845</wp:posOffset>
                      </wp:positionH>
                      <wp:positionV relativeFrom="paragraph">
                        <wp:posOffset>40640</wp:posOffset>
                      </wp:positionV>
                      <wp:extent cx="2483485" cy="142875"/>
                      <wp:effectExtent l="0" t="0" r="0" b="9525"/>
                      <wp:wrapNone/>
                      <wp:docPr id="94"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83485" cy="142875"/>
                              </a:xfrm>
                              <a:prstGeom prst="rect">
                                <a:avLst/>
                              </a:prstGeom>
                              <a:gradFill flip="none" rotWithShape="1">
                                <a:gsLst>
                                  <a:gs pos="0">
                                    <a:srgbClr val="FF0000"/>
                                  </a:gs>
                                  <a:gs pos="33000">
                                    <a:srgbClr val="FFC000"/>
                                  </a:gs>
                                  <a:gs pos="67000">
                                    <a:srgbClr val="FFFF00"/>
                                  </a:gs>
                                  <a:gs pos="100000">
                                    <a:srgbClr val="00B050"/>
                                  </a:gs>
                                </a:gsLst>
                                <a:lin ang="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8182A1" id="Rectangle 94" o:spid="_x0000_s1026" style="position:absolute;margin-left:-2.35pt;margin-top:3.2pt;width:195.55pt;height:11.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" fillcolor="red" stroked="f" strokeweight="2pt">
                      <v:fill color2="#00b050" rotate="t" angle="90" colors="0 red;21627f #ffc000;43909f yellow;1 #00b050" focus="100%" type="gradient"/>
                      <v:path arrowok="t"/>
                    </v:rect>
                  </w:pict>
                </mc:Fallback>
              </mc:AlternateContent>
            </w:r>
          </w:p>
        </w:tc>
      </w:tr>
      <w:tr w:rsidR="00E15783" w:rsidRPr="00972240" w14:paraId="10A49D09" w14:textId="77777777" w:rsidTr="00077D9A">
        <w:trPr>
          <w:jc w:val="center"/>
        </w:trPr>
        <w:tc>
          <w:tcPr>
            <w:tcW w:w="1701" w:type="dxa"/>
            <w:vMerge/>
            <w:shd w:val="clear" w:color="auto" w:fill="92CDDC" w:themeFill="accent5" w:themeFillTint="99"/>
            <w:vAlign w:val="center"/>
          </w:tcPr>
          <w:p w14:paraId="5B19E924" w14:textId="0DFC3D5D" w:rsidR="00E15783" w:rsidRPr="00594C95" w:rsidRDefault="00E15783" w:rsidP="00077D9A">
            <w:pPr>
              <w:jc w:val="center"/>
              <w:rPr>
                <w:rFonts w:cstheme="minorHAnsi"/>
                <w:b/>
                <w:sz w:val="24"/>
                <w:szCs w:val="24"/>
              </w:rPr>
            </w:pPr>
          </w:p>
        </w:tc>
        <w:tc>
          <w:tcPr>
            <w:tcW w:w="4820" w:type="dxa"/>
            <w:vMerge/>
            <w:shd w:val="clear" w:color="auto" w:fill="92CDDC" w:themeFill="accent5" w:themeFillTint="99"/>
            <w:vAlign w:val="center"/>
          </w:tcPr>
          <w:p w14:paraId="0C11FD2C" w14:textId="77777777" w:rsidR="00E15783" w:rsidRPr="00594C95" w:rsidRDefault="00E15783" w:rsidP="00077D9A">
            <w:pPr>
              <w:jc w:val="both"/>
              <w:rPr>
                <w:rFonts w:cstheme="minorHAnsi"/>
                <w:sz w:val="24"/>
                <w:szCs w:val="24"/>
              </w:rPr>
            </w:pPr>
          </w:p>
        </w:tc>
        <w:tc>
          <w:tcPr>
            <w:tcW w:w="1100" w:type="dxa"/>
            <w:tcBorders>
              <w:top w:val="single" w:sz="12" w:space="0" w:color="FFFFFF" w:themeColor="background1"/>
              <w:bottom w:val="single" w:sz="24" w:space="0" w:color="FFFFFF" w:themeColor="background1"/>
              <w:right w:val="single" w:sz="12" w:space="0" w:color="FFFFFF" w:themeColor="background1"/>
            </w:tcBorders>
            <w:shd w:val="clear" w:color="auto" w:fill="92CDDC" w:themeFill="accent5" w:themeFillTint="99"/>
            <w:vAlign w:val="center"/>
          </w:tcPr>
          <w:p w14:paraId="292A3476" w14:textId="77777777" w:rsidR="00E15783" w:rsidRPr="00972240" w:rsidRDefault="00E15783" w:rsidP="00077D9A">
            <w:pPr>
              <w:jc w:val="center"/>
              <w:rPr>
                <w:rFonts w:cstheme="minorHAnsi"/>
                <w:color w:val="FFFFFF" w:themeColor="background1"/>
              </w:rPr>
            </w:pPr>
            <w:r w:rsidRPr="00972240">
              <w:rPr>
                <w:rFonts w:cstheme="minorHAnsi"/>
              </w:rPr>
              <w:t>0%</w:t>
            </w:r>
            <w:r w:rsidRPr="00972240">
              <w:rPr>
                <w:rFonts w:cstheme="minorHAnsi"/>
              </w:rPr>
              <w:br/>
            </w:r>
            <w:r w:rsidRPr="00972240">
              <w:rPr>
                <w:rFonts w:cstheme="minorHAnsi"/>
                <w:sz w:val="32"/>
              </w:rPr>
              <w:t>□</w:t>
            </w:r>
          </w:p>
        </w:tc>
        <w:tc>
          <w:tcPr>
            <w:tcW w:w="992" w:type="dxa"/>
            <w:tcBorders>
              <w:top w:val="single" w:sz="12" w:space="0" w:color="FFFFFF" w:themeColor="background1"/>
              <w:left w:val="single" w:sz="12" w:space="0" w:color="FFFFFF" w:themeColor="background1"/>
              <w:bottom w:val="single" w:sz="24" w:space="0" w:color="FFFFFF" w:themeColor="background1"/>
              <w:right w:val="single" w:sz="12" w:space="0" w:color="FFFFFF" w:themeColor="background1"/>
            </w:tcBorders>
            <w:shd w:val="clear" w:color="auto" w:fill="92CDDC" w:themeFill="accent5" w:themeFillTint="99"/>
            <w:vAlign w:val="center"/>
          </w:tcPr>
          <w:p w14:paraId="532B648A" w14:textId="77777777" w:rsidR="00E15783" w:rsidRPr="00972240" w:rsidRDefault="00E15783" w:rsidP="00077D9A">
            <w:pPr>
              <w:jc w:val="center"/>
              <w:rPr>
                <w:rFonts w:cstheme="minorHAnsi"/>
                <w:color w:val="FFFFFF" w:themeColor="background1"/>
              </w:rPr>
            </w:pPr>
            <w:r w:rsidRPr="00972240">
              <w:rPr>
                <w:rFonts w:cstheme="minorHAnsi"/>
              </w:rPr>
              <w:t>40%</w:t>
            </w:r>
            <w:r w:rsidRPr="00972240">
              <w:rPr>
                <w:rFonts w:cstheme="minorHAnsi"/>
              </w:rPr>
              <w:br/>
            </w:r>
            <w:r w:rsidRPr="00972240">
              <w:rPr>
                <w:rFonts w:cstheme="minorHAnsi"/>
                <w:sz w:val="32"/>
              </w:rPr>
              <w:t>□</w:t>
            </w:r>
          </w:p>
        </w:tc>
        <w:tc>
          <w:tcPr>
            <w:tcW w:w="993" w:type="dxa"/>
            <w:tcBorders>
              <w:top w:val="single" w:sz="12" w:space="0" w:color="FFFFFF" w:themeColor="background1"/>
              <w:left w:val="single" w:sz="12" w:space="0" w:color="FFFFFF" w:themeColor="background1"/>
              <w:bottom w:val="single" w:sz="24" w:space="0" w:color="FFFFFF" w:themeColor="background1"/>
              <w:right w:val="single" w:sz="12" w:space="0" w:color="FFFFFF" w:themeColor="background1"/>
            </w:tcBorders>
            <w:shd w:val="clear" w:color="auto" w:fill="92CDDC" w:themeFill="accent5" w:themeFillTint="99"/>
            <w:vAlign w:val="center"/>
          </w:tcPr>
          <w:p w14:paraId="42BCDB86" w14:textId="77777777" w:rsidR="00E15783" w:rsidRPr="00972240" w:rsidRDefault="00E15783" w:rsidP="00077D9A">
            <w:pPr>
              <w:jc w:val="center"/>
              <w:rPr>
                <w:rFonts w:cstheme="minorHAnsi"/>
                <w:color w:val="FFFFFF" w:themeColor="background1"/>
              </w:rPr>
            </w:pPr>
            <w:r w:rsidRPr="00972240">
              <w:rPr>
                <w:rFonts w:cstheme="minorHAnsi"/>
              </w:rPr>
              <w:t>75%</w:t>
            </w:r>
            <w:r w:rsidRPr="00972240">
              <w:rPr>
                <w:rFonts w:cstheme="minorHAnsi"/>
              </w:rPr>
              <w:br/>
            </w:r>
            <w:r w:rsidRPr="00972240">
              <w:rPr>
                <w:rFonts w:cstheme="minorHAnsi"/>
                <w:sz w:val="32"/>
              </w:rPr>
              <w:t>□</w:t>
            </w:r>
          </w:p>
        </w:tc>
        <w:tc>
          <w:tcPr>
            <w:tcW w:w="1022" w:type="dxa"/>
            <w:tcBorders>
              <w:top w:val="single" w:sz="12" w:space="0" w:color="FFFFFF" w:themeColor="background1"/>
              <w:left w:val="single" w:sz="12" w:space="0" w:color="FFFFFF" w:themeColor="background1"/>
              <w:bottom w:val="single" w:sz="24" w:space="0" w:color="FFFFFF" w:themeColor="background1"/>
            </w:tcBorders>
            <w:shd w:val="clear" w:color="auto" w:fill="92CDDC" w:themeFill="accent5" w:themeFillTint="99"/>
            <w:vAlign w:val="center"/>
          </w:tcPr>
          <w:p w14:paraId="623E71E7" w14:textId="77777777" w:rsidR="00E15783" w:rsidRPr="00972240" w:rsidRDefault="00E15783" w:rsidP="00077D9A">
            <w:pPr>
              <w:jc w:val="center"/>
              <w:rPr>
                <w:rFonts w:cstheme="minorHAnsi"/>
                <w:color w:val="FFFFFF" w:themeColor="background1"/>
              </w:rPr>
            </w:pPr>
            <w:r w:rsidRPr="00972240">
              <w:rPr>
                <w:rFonts w:cstheme="minorHAnsi"/>
              </w:rPr>
              <w:t>100%</w:t>
            </w:r>
            <w:r w:rsidRPr="00972240">
              <w:rPr>
                <w:rFonts w:cstheme="minorHAnsi"/>
              </w:rPr>
              <w:br/>
            </w:r>
            <w:r w:rsidRPr="00972240">
              <w:rPr>
                <w:rFonts w:cstheme="minorHAnsi"/>
                <w:sz w:val="32"/>
              </w:rPr>
              <w:t>□</w:t>
            </w:r>
          </w:p>
        </w:tc>
      </w:tr>
      <w:tr w:rsidR="0067558E" w:rsidRPr="00972240" w14:paraId="05931902" w14:textId="77777777" w:rsidTr="0067558E">
        <w:trPr>
          <w:trHeight w:val="397"/>
          <w:jc w:val="center"/>
        </w:trPr>
        <w:tc>
          <w:tcPr>
            <w:tcW w:w="1701" w:type="dxa"/>
            <w:vMerge w:val="restart"/>
            <w:shd w:val="clear" w:color="auto" w:fill="92CDDC" w:themeFill="accent5" w:themeFillTint="99"/>
            <w:vAlign w:val="center"/>
          </w:tcPr>
          <w:p w14:paraId="706CB25C" w14:textId="7ECCC97F" w:rsidR="006C6587" w:rsidRPr="00594C95" w:rsidRDefault="00971E17" w:rsidP="0067558E">
            <w:pPr>
              <w:jc w:val="center"/>
              <w:rPr>
                <w:rFonts w:cstheme="minorHAnsi"/>
                <w:b/>
                <w:sz w:val="24"/>
                <w:szCs w:val="24"/>
              </w:rPr>
            </w:pPr>
            <w:r w:rsidRPr="00594C95">
              <w:rPr>
                <w:rFonts w:cstheme="minorHAnsi"/>
                <w:b/>
                <w:sz w:val="24"/>
                <w:szCs w:val="24"/>
              </w:rPr>
              <w:t>C12</w:t>
            </w:r>
            <w:r w:rsidR="00895F14" w:rsidRPr="00594C95">
              <w:rPr>
                <w:rFonts w:cstheme="minorHAnsi"/>
                <w:b/>
                <w:sz w:val="24"/>
                <w:szCs w:val="24"/>
              </w:rPr>
              <w:t>.2</w:t>
            </w:r>
          </w:p>
          <w:p w14:paraId="16292E40" w14:textId="115B0613" w:rsidR="0067558E" w:rsidRPr="00594C95" w:rsidRDefault="0067558E" w:rsidP="0067558E">
            <w:pPr>
              <w:jc w:val="center"/>
              <w:rPr>
                <w:rFonts w:cstheme="minorHAnsi"/>
                <w:bCs/>
                <w:sz w:val="24"/>
                <w:szCs w:val="24"/>
              </w:rPr>
            </w:pPr>
            <w:r w:rsidRPr="00594C95">
              <w:rPr>
                <w:rFonts w:cstheme="minorHAnsi"/>
                <w:b/>
                <w:bCs/>
                <w:sz w:val="24"/>
                <w:szCs w:val="24"/>
              </w:rPr>
              <w:t>Compétence présentée</w:t>
            </w:r>
            <w:r w:rsidR="00895F14" w:rsidRPr="00594C95">
              <w:rPr>
                <w:rFonts w:cstheme="minorHAnsi"/>
                <w:b/>
                <w:bCs/>
                <w:sz w:val="24"/>
                <w:szCs w:val="24"/>
              </w:rPr>
              <w:t xml:space="preserve"> : </w:t>
            </w:r>
          </w:p>
          <w:p w14:paraId="44E007C5" w14:textId="3EA547C0" w:rsidR="0067558E" w:rsidRPr="00594C95" w:rsidRDefault="00971E17" w:rsidP="00DB4A58">
            <w:pPr>
              <w:jc w:val="center"/>
              <w:rPr>
                <w:rFonts w:cstheme="minorHAnsi"/>
                <w:bCs/>
                <w:sz w:val="24"/>
                <w:szCs w:val="24"/>
              </w:rPr>
            </w:pPr>
            <w:r w:rsidRPr="00594C95">
              <w:rPr>
                <w:rFonts w:cstheme="minorHAnsi"/>
                <w:bCs/>
                <w:sz w:val="24"/>
                <w:szCs w:val="24"/>
              </w:rPr>
              <w:t>Appliquer les mesures de prévention liées aux risques de l’activité</w:t>
            </w:r>
          </w:p>
        </w:tc>
        <w:tc>
          <w:tcPr>
            <w:tcW w:w="4820" w:type="dxa"/>
            <w:vMerge w:val="restart"/>
            <w:shd w:val="clear" w:color="auto" w:fill="92CDDC" w:themeFill="accent5" w:themeFillTint="99"/>
            <w:vAlign w:val="center"/>
          </w:tcPr>
          <w:p w14:paraId="7CC5783E" w14:textId="77777777" w:rsidR="002E11EC" w:rsidRPr="00594C95" w:rsidRDefault="00971E17" w:rsidP="00971E17">
            <w:pPr>
              <w:pStyle w:val="Paragraphedeliste"/>
              <w:numPr>
                <w:ilvl w:val="0"/>
                <w:numId w:val="11"/>
              </w:numPr>
              <w:spacing w:line="276" w:lineRule="auto"/>
              <w:ind w:left="324" w:hanging="284"/>
              <w:rPr>
                <w:rFonts w:cstheme="minorHAnsi"/>
                <w:sz w:val="24"/>
                <w:szCs w:val="24"/>
              </w:rPr>
            </w:pPr>
            <w:proofErr w:type="gramStart"/>
            <w:r w:rsidRPr="00594C95">
              <w:rPr>
                <w:rFonts w:cstheme="minorHAnsi"/>
                <w:sz w:val="24"/>
                <w:szCs w:val="24"/>
              </w:rPr>
              <w:t>Risques liées</w:t>
            </w:r>
            <w:proofErr w:type="gramEnd"/>
            <w:r w:rsidRPr="00594C95">
              <w:rPr>
                <w:rFonts w:cstheme="minorHAnsi"/>
                <w:sz w:val="24"/>
                <w:szCs w:val="24"/>
              </w:rPr>
              <w:t xml:space="preserve"> à l’activité identifiés</w:t>
            </w:r>
          </w:p>
          <w:p w14:paraId="3297A5F3" w14:textId="77777777" w:rsidR="00971E17" w:rsidRPr="00594C95" w:rsidRDefault="00971E17" w:rsidP="00971E17">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Mesures de prévention associées aux risques liés à l’activité identifiées</w:t>
            </w:r>
          </w:p>
          <w:p w14:paraId="0D179CB7" w14:textId="03B9E406" w:rsidR="00971E17" w:rsidRPr="00594C95" w:rsidRDefault="00971E17" w:rsidP="00971E17">
            <w:pPr>
              <w:pStyle w:val="Paragraphedeliste"/>
              <w:numPr>
                <w:ilvl w:val="0"/>
                <w:numId w:val="11"/>
              </w:numPr>
              <w:spacing w:line="276" w:lineRule="auto"/>
              <w:ind w:left="324" w:hanging="284"/>
              <w:rPr>
                <w:rFonts w:cstheme="minorHAnsi"/>
                <w:sz w:val="24"/>
                <w:szCs w:val="24"/>
              </w:rPr>
            </w:pPr>
            <w:r w:rsidRPr="00594C95">
              <w:rPr>
                <w:rFonts w:cstheme="minorHAnsi"/>
                <w:sz w:val="24"/>
                <w:szCs w:val="24"/>
              </w:rPr>
              <w:t>Mesures de prévention associées aux risques appliquées</w:t>
            </w:r>
          </w:p>
        </w:tc>
        <w:tc>
          <w:tcPr>
            <w:tcW w:w="4107" w:type="dxa"/>
            <w:gridSpan w:val="4"/>
            <w:tcBorders>
              <w:top w:val="single" w:sz="24" w:space="0" w:color="FFFFFF" w:themeColor="background1"/>
              <w:bottom w:val="single" w:sz="12" w:space="0" w:color="FFFFFF" w:themeColor="background1"/>
            </w:tcBorders>
            <w:shd w:val="clear" w:color="auto" w:fill="92CDDC" w:themeFill="accent5" w:themeFillTint="99"/>
            <w:vAlign w:val="center"/>
          </w:tcPr>
          <w:p w14:paraId="5DE3C1EA" w14:textId="77777777" w:rsidR="0067558E" w:rsidRPr="00972240" w:rsidRDefault="0067558E" w:rsidP="0067558E">
            <w:pPr>
              <w:jc w:val="center"/>
              <w:rPr>
                <w:rFonts w:cstheme="minorHAnsi"/>
                <w:i/>
              </w:rPr>
            </w:pPr>
            <w:r w:rsidRPr="00972240">
              <w:rPr>
                <w:rFonts w:cstheme="minorHAnsi"/>
                <w:noProof/>
                <w:lang w:eastAsia="fr-FR"/>
              </w:rPr>
              <mc:AlternateContent>
                <mc:Choice Requires="wps">
                  <w:drawing>
                    <wp:anchor distT="0" distB="0" distL="114300" distR="114300" simplePos="0" relativeHeight="251906560" behindDoc="0" locked="0" layoutInCell="1" allowOverlap="1" wp14:anchorId="0C33DFC0" wp14:editId="178FA759">
                      <wp:simplePos x="0" y="0"/>
                      <wp:positionH relativeFrom="column">
                        <wp:posOffset>-29845</wp:posOffset>
                      </wp:positionH>
                      <wp:positionV relativeFrom="paragraph">
                        <wp:posOffset>40640</wp:posOffset>
                      </wp:positionV>
                      <wp:extent cx="2483485" cy="142875"/>
                      <wp:effectExtent l="0" t="0" r="0" b="9525"/>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83485" cy="142875"/>
                              </a:xfrm>
                              <a:prstGeom prst="rect">
                                <a:avLst/>
                              </a:prstGeom>
                              <a:gradFill flip="none" rotWithShape="1">
                                <a:gsLst>
                                  <a:gs pos="0">
                                    <a:srgbClr val="FF0000"/>
                                  </a:gs>
                                  <a:gs pos="33000">
                                    <a:srgbClr val="FFC000"/>
                                  </a:gs>
                                  <a:gs pos="67000">
                                    <a:srgbClr val="FFFF00"/>
                                  </a:gs>
                                  <a:gs pos="100000">
                                    <a:srgbClr val="00B050"/>
                                  </a:gs>
                                </a:gsLst>
                                <a:lin ang="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2E9BBC" id="Rectangle 93" o:spid="_x0000_s1026" style="position:absolute;margin-left:-2.35pt;margin-top:3.2pt;width:195.55pt;height:11.25pt;z-index:25190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" fillcolor="red" stroked="f" strokeweight="2pt">
                      <v:fill color2="#00b050" rotate="t" angle="90" colors="0 red;21627f #ffc000;43909f yellow;1 #00b050" focus="100%" type="gradient"/>
                      <v:path arrowok="t"/>
                    </v:rect>
                  </w:pict>
                </mc:Fallback>
              </mc:AlternateContent>
            </w:r>
          </w:p>
        </w:tc>
      </w:tr>
      <w:tr w:rsidR="0067558E" w:rsidRPr="00972240" w14:paraId="117F8E8B" w14:textId="77777777" w:rsidTr="003672C3">
        <w:trPr>
          <w:jc w:val="center"/>
        </w:trPr>
        <w:tc>
          <w:tcPr>
            <w:tcW w:w="1701" w:type="dxa"/>
            <w:vMerge/>
            <w:shd w:val="clear" w:color="auto" w:fill="92CDDC" w:themeFill="accent5" w:themeFillTint="99"/>
            <w:vAlign w:val="center"/>
          </w:tcPr>
          <w:p w14:paraId="773323E3" w14:textId="7EC63364" w:rsidR="0067558E" w:rsidRPr="00972240" w:rsidRDefault="0067558E" w:rsidP="0067558E">
            <w:pPr>
              <w:jc w:val="center"/>
              <w:rPr>
                <w:rFonts w:cstheme="minorHAnsi"/>
                <w:b/>
                <w:sz w:val="28"/>
                <w:szCs w:val="28"/>
              </w:rPr>
            </w:pPr>
          </w:p>
        </w:tc>
        <w:tc>
          <w:tcPr>
            <w:tcW w:w="4820" w:type="dxa"/>
            <w:vMerge/>
            <w:shd w:val="clear" w:color="auto" w:fill="92CDDC" w:themeFill="accent5" w:themeFillTint="99"/>
          </w:tcPr>
          <w:p w14:paraId="7FF4A436" w14:textId="77777777" w:rsidR="0067558E" w:rsidRPr="00972240" w:rsidRDefault="0067558E" w:rsidP="0067558E">
            <w:pPr>
              <w:jc w:val="both"/>
              <w:rPr>
                <w:rFonts w:cstheme="minorHAnsi"/>
              </w:rPr>
            </w:pPr>
          </w:p>
        </w:tc>
        <w:tc>
          <w:tcPr>
            <w:tcW w:w="1100" w:type="dxa"/>
            <w:tcBorders>
              <w:top w:val="single" w:sz="12" w:space="0" w:color="FFFFFF" w:themeColor="background1"/>
              <w:bottom w:val="single" w:sz="12" w:space="0" w:color="FFFFFF" w:themeColor="background1"/>
              <w:right w:val="single" w:sz="12" w:space="0" w:color="FFFFFF" w:themeColor="background1"/>
            </w:tcBorders>
            <w:shd w:val="clear" w:color="auto" w:fill="92CDDC" w:themeFill="accent5" w:themeFillTint="99"/>
            <w:vAlign w:val="center"/>
          </w:tcPr>
          <w:p w14:paraId="674CA96B" w14:textId="77777777" w:rsidR="0067558E" w:rsidRPr="00972240" w:rsidRDefault="0067558E" w:rsidP="0067558E">
            <w:pPr>
              <w:jc w:val="center"/>
              <w:rPr>
                <w:rFonts w:cstheme="minorHAnsi"/>
                <w:color w:val="FFFFFF" w:themeColor="background1"/>
              </w:rPr>
            </w:pPr>
            <w:r w:rsidRPr="00972240">
              <w:rPr>
                <w:rFonts w:cstheme="minorHAnsi"/>
              </w:rPr>
              <w:t>0%</w:t>
            </w:r>
            <w:r w:rsidRPr="00972240">
              <w:rPr>
                <w:rFonts w:cstheme="minorHAnsi"/>
              </w:rPr>
              <w:br/>
            </w:r>
            <w:r w:rsidRPr="00972240">
              <w:rPr>
                <w:rFonts w:cstheme="minorHAnsi"/>
                <w:sz w:val="32"/>
              </w:rPr>
              <w:t>□</w:t>
            </w:r>
          </w:p>
        </w:tc>
        <w:tc>
          <w:tcPr>
            <w:tcW w:w="992"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92CDDC" w:themeFill="accent5" w:themeFillTint="99"/>
            <w:vAlign w:val="center"/>
          </w:tcPr>
          <w:p w14:paraId="030C6D2E" w14:textId="77777777" w:rsidR="0067558E" w:rsidRPr="00972240" w:rsidRDefault="0067558E" w:rsidP="0067558E">
            <w:pPr>
              <w:jc w:val="center"/>
              <w:rPr>
                <w:rFonts w:cstheme="minorHAnsi"/>
                <w:color w:val="FFFFFF" w:themeColor="background1"/>
              </w:rPr>
            </w:pPr>
            <w:r w:rsidRPr="00972240">
              <w:rPr>
                <w:rFonts w:cstheme="minorHAnsi"/>
              </w:rPr>
              <w:t>40%</w:t>
            </w:r>
            <w:r w:rsidRPr="00972240">
              <w:rPr>
                <w:rFonts w:cstheme="minorHAnsi"/>
              </w:rPr>
              <w:br/>
            </w:r>
            <w:r w:rsidRPr="00972240">
              <w:rPr>
                <w:rFonts w:cstheme="minorHAnsi"/>
                <w:sz w:val="32"/>
              </w:rPr>
              <w:t>□</w:t>
            </w:r>
          </w:p>
        </w:tc>
        <w:tc>
          <w:tcPr>
            <w:tcW w:w="99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92CDDC" w:themeFill="accent5" w:themeFillTint="99"/>
            <w:vAlign w:val="center"/>
          </w:tcPr>
          <w:p w14:paraId="0EC52221" w14:textId="77777777" w:rsidR="0067558E" w:rsidRPr="00972240" w:rsidRDefault="0067558E" w:rsidP="0067558E">
            <w:pPr>
              <w:jc w:val="center"/>
              <w:rPr>
                <w:rFonts w:cstheme="minorHAnsi"/>
                <w:color w:val="FFFFFF" w:themeColor="background1"/>
              </w:rPr>
            </w:pPr>
            <w:r w:rsidRPr="00972240">
              <w:rPr>
                <w:rFonts w:cstheme="minorHAnsi"/>
              </w:rPr>
              <w:t>75%</w:t>
            </w:r>
            <w:r w:rsidRPr="00972240">
              <w:rPr>
                <w:rFonts w:cstheme="minorHAnsi"/>
              </w:rPr>
              <w:br/>
            </w:r>
            <w:r w:rsidRPr="00972240">
              <w:rPr>
                <w:rFonts w:cstheme="minorHAnsi"/>
                <w:sz w:val="32"/>
              </w:rPr>
              <w:t>□</w:t>
            </w:r>
          </w:p>
        </w:tc>
        <w:tc>
          <w:tcPr>
            <w:tcW w:w="1022" w:type="dxa"/>
            <w:tcBorders>
              <w:top w:val="single" w:sz="12" w:space="0" w:color="FFFFFF" w:themeColor="background1"/>
              <w:left w:val="single" w:sz="12" w:space="0" w:color="FFFFFF" w:themeColor="background1"/>
              <w:bottom w:val="single" w:sz="12" w:space="0" w:color="FFFFFF" w:themeColor="background1"/>
            </w:tcBorders>
            <w:shd w:val="clear" w:color="auto" w:fill="92CDDC" w:themeFill="accent5" w:themeFillTint="99"/>
            <w:vAlign w:val="center"/>
          </w:tcPr>
          <w:p w14:paraId="3BBB0A1B" w14:textId="77777777" w:rsidR="0067558E" w:rsidRPr="00972240" w:rsidRDefault="0067558E" w:rsidP="0067558E">
            <w:pPr>
              <w:jc w:val="center"/>
              <w:rPr>
                <w:rFonts w:cstheme="minorHAnsi"/>
                <w:color w:val="FFFFFF" w:themeColor="background1"/>
              </w:rPr>
            </w:pPr>
            <w:r w:rsidRPr="00972240">
              <w:rPr>
                <w:rFonts w:cstheme="minorHAnsi"/>
              </w:rPr>
              <w:t>100%</w:t>
            </w:r>
            <w:r w:rsidRPr="00972240">
              <w:rPr>
                <w:rFonts w:cstheme="minorHAnsi"/>
              </w:rPr>
              <w:br/>
            </w:r>
            <w:r w:rsidRPr="00972240">
              <w:rPr>
                <w:rFonts w:cstheme="minorHAnsi"/>
                <w:sz w:val="32"/>
              </w:rPr>
              <w:t>□</w:t>
            </w:r>
          </w:p>
        </w:tc>
      </w:tr>
    </w:tbl>
    <w:p w14:paraId="658C3114" w14:textId="77777777" w:rsidR="00E15783" w:rsidRPr="00972240" w:rsidRDefault="00E15783" w:rsidP="00D97DA1">
      <w:pPr>
        <w:spacing w:before="120"/>
        <w:rPr>
          <w:rFonts w:cstheme="minorHAnsi"/>
          <w:sz w:val="24"/>
          <w:u w:val="single"/>
        </w:rPr>
        <w:sectPr w:rsidR="00E15783" w:rsidRPr="00972240" w:rsidSect="008B5A88">
          <w:headerReference w:type="even" r:id="rId16"/>
          <w:headerReference w:type="default" r:id="rId17"/>
          <w:footerReference w:type="even" r:id="rId18"/>
          <w:footerReference w:type="default" r:id="rId19"/>
          <w:headerReference w:type="first" r:id="rId20"/>
          <w:footerReference w:type="first" r:id="rId21"/>
          <w:pgSz w:w="11906" w:h="16838"/>
          <w:pgMar w:top="1276" w:right="566" w:bottom="1135" w:left="720" w:header="708" w:footer="708" w:gutter="0"/>
          <w:pgBorders w:offsetFrom="page">
            <w:top w:val="single" w:sz="4" w:space="24" w:color="auto"/>
            <w:left w:val="single" w:sz="4" w:space="24" w:color="auto"/>
            <w:bottom w:val="single" w:sz="4" w:space="24" w:color="auto"/>
            <w:right w:val="single" w:sz="4" w:space="24" w:color="auto"/>
          </w:pgBorders>
          <w:pgNumType w:start="0"/>
          <w:cols w:space="708"/>
          <w:titlePg/>
          <w:docGrid w:linePitch="360"/>
        </w:sectPr>
      </w:pPr>
    </w:p>
    <w:p w14:paraId="6119F849" w14:textId="3C56E043" w:rsidR="000322DD" w:rsidRPr="00552E1C" w:rsidRDefault="002574EF" w:rsidP="00D97DA1">
      <w:pPr>
        <w:spacing w:before="120"/>
        <w:rPr>
          <w:rFonts w:cstheme="minorHAnsi"/>
          <w:sz w:val="24"/>
          <w:u w:val="single"/>
        </w:rPr>
      </w:pPr>
      <w:r w:rsidRPr="00552E1C">
        <w:rPr>
          <w:rFonts w:cstheme="minorHAnsi"/>
          <w:sz w:val="24"/>
          <w:u w:val="single"/>
        </w:rPr>
        <w:lastRenderedPageBreak/>
        <w:t>Consignes</w:t>
      </w:r>
      <w:r w:rsidR="00016483" w:rsidRPr="00552E1C">
        <w:rPr>
          <w:rFonts w:cstheme="minorHAnsi"/>
          <w:sz w:val="24"/>
          <w:u w:val="single"/>
        </w:rPr>
        <w:t xml:space="preserve"> </w:t>
      </w:r>
    </w:p>
    <w:p w14:paraId="350E6CCA" w14:textId="77777777" w:rsidR="000322DD" w:rsidRPr="008942CD" w:rsidRDefault="000322DD" w:rsidP="000322DD">
      <w:pPr>
        <w:numPr>
          <w:ilvl w:val="0"/>
          <w:numId w:val="26"/>
        </w:numPr>
        <w:tabs>
          <w:tab w:val="left" w:pos="7241"/>
        </w:tabs>
        <w:spacing w:line="240" w:lineRule="auto"/>
        <w:jc w:val="both"/>
        <w:rPr>
          <w:rFonts w:cstheme="minorHAnsi"/>
          <w:b/>
          <w:sz w:val="24"/>
          <w:szCs w:val="24"/>
        </w:rPr>
      </w:pPr>
      <w:r w:rsidRPr="008942CD">
        <w:rPr>
          <w:rFonts w:cstheme="minorHAnsi"/>
          <w:b/>
          <w:bCs/>
          <w:sz w:val="24"/>
          <w:szCs w:val="24"/>
        </w:rPr>
        <w:t>Sécurité :</w:t>
      </w:r>
    </w:p>
    <w:p w14:paraId="3D8EFE2B" w14:textId="06AD3C2D" w:rsidR="008942CD" w:rsidRDefault="000322DD" w:rsidP="008942CD">
      <w:pPr>
        <w:numPr>
          <w:ilvl w:val="1"/>
          <w:numId w:val="26"/>
        </w:numPr>
        <w:tabs>
          <w:tab w:val="left" w:pos="7241"/>
        </w:tabs>
        <w:spacing w:line="240" w:lineRule="auto"/>
        <w:jc w:val="both"/>
        <w:rPr>
          <w:rFonts w:cstheme="minorHAnsi"/>
          <w:sz w:val="24"/>
          <w:szCs w:val="24"/>
        </w:rPr>
      </w:pPr>
      <w:r w:rsidRPr="008248EB">
        <w:rPr>
          <w:rFonts w:cstheme="minorHAnsi"/>
          <w:sz w:val="24"/>
          <w:szCs w:val="24"/>
        </w:rPr>
        <w:t>Avant de commencer, vous devez vous assurer d'avoir tous les équipements de protection individuelle (EPI) nécessaires pour t</w:t>
      </w:r>
      <w:r w:rsidR="00C236BF">
        <w:rPr>
          <w:rFonts w:cstheme="minorHAnsi"/>
          <w:sz w:val="24"/>
          <w:szCs w:val="24"/>
        </w:rPr>
        <w:t>ravailler en toute sécurité sur</w:t>
      </w:r>
      <w:r w:rsidRPr="008248EB">
        <w:rPr>
          <w:rFonts w:cstheme="minorHAnsi"/>
          <w:sz w:val="24"/>
          <w:szCs w:val="24"/>
        </w:rPr>
        <w:t xml:space="preserve"> la calandre.</w:t>
      </w:r>
      <w:r w:rsidR="008942CD" w:rsidRPr="008942CD">
        <w:rPr>
          <w:rFonts w:cstheme="minorHAnsi"/>
          <w:sz w:val="24"/>
          <w:szCs w:val="24"/>
        </w:rPr>
        <w:t xml:space="preserve"> </w:t>
      </w:r>
    </w:p>
    <w:p w14:paraId="31B98207" w14:textId="1497D776" w:rsidR="008942CD" w:rsidRDefault="00A75639" w:rsidP="008942CD">
      <w:pPr>
        <w:pStyle w:val="Paragraphedeliste"/>
        <w:numPr>
          <w:ilvl w:val="0"/>
          <w:numId w:val="26"/>
        </w:numPr>
        <w:tabs>
          <w:tab w:val="left" w:pos="7241"/>
        </w:tabs>
        <w:spacing w:line="240" w:lineRule="auto"/>
        <w:jc w:val="both"/>
        <w:rPr>
          <w:rFonts w:cstheme="minorHAnsi"/>
          <w:b/>
          <w:sz w:val="24"/>
          <w:szCs w:val="24"/>
        </w:rPr>
      </w:pPr>
      <w:r>
        <w:rPr>
          <w:noProof/>
          <w:lang w:eastAsia="fr-FR"/>
        </w:rPr>
        <w:drawing>
          <wp:anchor distT="0" distB="0" distL="114300" distR="114300" simplePos="0" relativeHeight="252157440" behindDoc="0" locked="0" layoutInCell="1" allowOverlap="1" wp14:anchorId="217BF92E" wp14:editId="7F814836">
            <wp:simplePos x="0" y="0"/>
            <wp:positionH relativeFrom="column">
              <wp:posOffset>3981450</wp:posOffset>
            </wp:positionH>
            <wp:positionV relativeFrom="paragraph">
              <wp:posOffset>175895</wp:posOffset>
            </wp:positionV>
            <wp:extent cx="205740" cy="251492"/>
            <wp:effectExtent l="0" t="0" r="3810" b="0"/>
            <wp:wrapNone/>
            <wp:docPr id="458" name="Image 458" descr="icône de ligne pour l'annexe 17550211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cône de ligne pour l'annexe 17550211 Art vectoriel chez Vecteezy"/>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5740" cy="251492"/>
                    </a:xfrm>
                    <a:prstGeom prst="rect">
                      <a:avLst/>
                    </a:prstGeom>
                    <a:noFill/>
                    <a:ln>
                      <a:noFill/>
                    </a:ln>
                  </pic:spPr>
                </pic:pic>
              </a:graphicData>
            </a:graphic>
            <wp14:sizeRelH relativeFrom="page">
              <wp14:pctWidth>0</wp14:pctWidth>
            </wp14:sizeRelH>
            <wp14:sizeRelV relativeFrom="page">
              <wp14:pctHeight>0</wp14:pctHeight>
            </wp14:sizeRelV>
          </wp:anchor>
        </w:drawing>
      </w:r>
      <w:r w:rsidR="008942CD" w:rsidRPr="00E85684">
        <w:rPr>
          <w:rFonts w:cstheme="minorHAnsi"/>
          <w:b/>
          <w:sz w:val="24"/>
          <w:szCs w:val="24"/>
        </w:rPr>
        <w:t>Documents ressources :</w:t>
      </w:r>
    </w:p>
    <w:p w14:paraId="34BE082E" w14:textId="1101FEC7" w:rsidR="008942CD" w:rsidRPr="00E85684" w:rsidRDefault="008942CD" w:rsidP="008942CD">
      <w:pPr>
        <w:pStyle w:val="Paragraphedeliste"/>
        <w:numPr>
          <w:ilvl w:val="0"/>
          <w:numId w:val="37"/>
        </w:numPr>
        <w:tabs>
          <w:tab w:val="left" w:pos="7241"/>
        </w:tabs>
        <w:spacing w:line="240" w:lineRule="auto"/>
        <w:jc w:val="both"/>
        <w:rPr>
          <w:rFonts w:cstheme="minorHAnsi"/>
          <w:sz w:val="24"/>
          <w:szCs w:val="24"/>
        </w:rPr>
      </w:pPr>
      <w:r w:rsidRPr="00E85684">
        <w:rPr>
          <w:rFonts w:cstheme="minorHAnsi"/>
          <w:sz w:val="24"/>
          <w:szCs w:val="24"/>
        </w:rPr>
        <w:t>Utilisation</w:t>
      </w:r>
      <w:r>
        <w:rPr>
          <w:rFonts w:cstheme="minorHAnsi"/>
          <w:sz w:val="24"/>
          <w:szCs w:val="24"/>
        </w:rPr>
        <w:t xml:space="preserve"> des ressources disponibles </w:t>
      </w:r>
      <w:r w:rsidR="00A75639" w:rsidRPr="00A75639">
        <w:rPr>
          <w:rFonts w:cstheme="minorHAnsi"/>
          <w:b/>
          <w:sz w:val="24"/>
          <w:szCs w:val="24"/>
          <w:highlight w:val="yellow"/>
        </w:rPr>
        <w:t>ANNEXE 1</w:t>
      </w:r>
      <w:r w:rsidR="00A75639">
        <w:rPr>
          <w:rFonts w:cstheme="minorHAnsi"/>
          <w:sz w:val="24"/>
          <w:szCs w:val="24"/>
        </w:rPr>
        <w:t xml:space="preserve"> </w:t>
      </w:r>
    </w:p>
    <w:p w14:paraId="794CAB0B" w14:textId="77777777" w:rsidR="008942CD" w:rsidRPr="008248EB" w:rsidRDefault="008942CD" w:rsidP="008942CD">
      <w:pPr>
        <w:tabs>
          <w:tab w:val="left" w:pos="7241"/>
        </w:tabs>
        <w:spacing w:line="240" w:lineRule="auto"/>
        <w:ind w:left="1440"/>
        <w:jc w:val="both"/>
        <w:rPr>
          <w:rFonts w:cstheme="minorHAnsi"/>
          <w:sz w:val="24"/>
          <w:szCs w:val="24"/>
        </w:rPr>
      </w:pPr>
    </w:p>
    <w:p w14:paraId="5626A4DA" w14:textId="09BDB727" w:rsidR="00C236BF" w:rsidRPr="008942CD" w:rsidRDefault="008942CD" w:rsidP="008942CD">
      <w:pPr>
        <w:autoSpaceDE w:val="0"/>
        <w:autoSpaceDN w:val="0"/>
        <w:adjustRightInd w:val="0"/>
        <w:spacing w:line="240" w:lineRule="auto"/>
        <w:rPr>
          <w:rFonts w:cstheme="minorHAnsi"/>
          <w:noProof/>
          <w:szCs w:val="20"/>
          <w:u w:val="single"/>
          <w:lang w:eastAsia="fr-FR"/>
        </w:rPr>
      </w:pPr>
      <w:r w:rsidRPr="00E85684">
        <w:rPr>
          <w:rFonts w:cstheme="minorHAnsi"/>
          <w:noProof/>
          <w:sz w:val="28"/>
          <w:szCs w:val="28"/>
          <w:u w:val="single"/>
          <w:lang w:eastAsia="fr-FR"/>
        </w:rPr>
        <w:t>Réalisation</w:t>
      </w:r>
      <w:r w:rsidRPr="00E85684">
        <w:rPr>
          <w:rFonts w:cstheme="minorHAnsi"/>
          <w:noProof/>
          <w:sz w:val="28"/>
          <w:szCs w:val="28"/>
          <w:lang w:eastAsia="fr-FR"/>
        </w:rPr>
        <w:t xml:space="preserve"> : </w:t>
      </w:r>
      <w:r w:rsidRPr="00C236BF">
        <w:rPr>
          <w:rFonts w:cstheme="minorHAnsi"/>
          <w:sz w:val="24"/>
          <w:szCs w:val="24"/>
        </w:rPr>
        <w:t>Mise à jour de l</w:t>
      </w:r>
      <w:r>
        <w:rPr>
          <w:rFonts w:cstheme="minorHAnsi"/>
          <w:sz w:val="24"/>
          <w:szCs w:val="24"/>
        </w:rPr>
        <w:t>a fiche de poste de la calandre</w:t>
      </w:r>
    </w:p>
    <w:p w14:paraId="5A997AE7" w14:textId="77777777" w:rsidR="006F59BE" w:rsidRDefault="006F59BE" w:rsidP="006F59BE">
      <w:pPr>
        <w:tabs>
          <w:tab w:val="left" w:pos="7241"/>
        </w:tabs>
        <w:spacing w:line="240" w:lineRule="auto"/>
        <w:ind w:left="1440"/>
        <w:jc w:val="both"/>
        <w:rPr>
          <w:rFonts w:cstheme="minorHAnsi"/>
          <w:sz w:val="24"/>
          <w:szCs w:val="24"/>
        </w:rPr>
      </w:pPr>
    </w:p>
    <w:p w14:paraId="4D0CCCFA" w14:textId="77777777" w:rsidR="006F59BE" w:rsidRDefault="006F59BE" w:rsidP="006F59BE">
      <w:pPr>
        <w:spacing w:before="120"/>
        <w:rPr>
          <w:rFonts w:cstheme="minorHAnsi"/>
          <w:b/>
          <w:sz w:val="24"/>
        </w:rPr>
      </w:pPr>
      <w:r w:rsidRPr="00C236BF">
        <w:rPr>
          <w:rFonts w:cstheme="minorHAnsi"/>
          <w:b/>
          <w:sz w:val="24"/>
          <w:u w:val="single"/>
        </w:rPr>
        <w:t>Activité n°1</w:t>
      </w:r>
      <w:r w:rsidRPr="00C236BF">
        <w:rPr>
          <w:rFonts w:cstheme="minorHAnsi"/>
          <w:sz w:val="24"/>
        </w:rPr>
        <w:t xml:space="preserve"> : </w:t>
      </w:r>
      <w:r>
        <w:rPr>
          <w:rFonts w:cstheme="minorHAnsi"/>
          <w:b/>
          <w:sz w:val="24"/>
        </w:rPr>
        <w:t>Quel photo choisir pour réaliser la fiche de poste de la calandre ?</w:t>
      </w:r>
    </w:p>
    <w:p w14:paraId="7F208395" w14:textId="77777777" w:rsidR="006F59BE" w:rsidRDefault="006F59BE" w:rsidP="006F59BE">
      <w:pPr>
        <w:tabs>
          <w:tab w:val="left" w:pos="3864"/>
        </w:tabs>
        <w:spacing w:before="120"/>
        <w:rPr>
          <w:rFonts w:cstheme="minorHAnsi"/>
          <w:b/>
          <w:sz w:val="24"/>
        </w:rPr>
      </w:pPr>
      <w:r>
        <w:rPr>
          <w:noProof/>
          <w:lang w:eastAsia="fr-FR"/>
        </w:rPr>
        <mc:AlternateContent>
          <mc:Choice Requires="wpg">
            <w:drawing>
              <wp:anchor distT="0" distB="0" distL="114300" distR="114300" simplePos="0" relativeHeight="252105216" behindDoc="0" locked="0" layoutInCell="1" allowOverlap="1" wp14:anchorId="63A6EEAA" wp14:editId="161EC8B3">
                <wp:simplePos x="0" y="0"/>
                <wp:positionH relativeFrom="column">
                  <wp:posOffset>55608</wp:posOffset>
                </wp:positionH>
                <wp:positionV relativeFrom="paragraph">
                  <wp:posOffset>236220</wp:posOffset>
                </wp:positionV>
                <wp:extent cx="3566160" cy="3566160"/>
                <wp:effectExtent l="0" t="0" r="0" b="15240"/>
                <wp:wrapNone/>
                <wp:docPr id="29" name="Groupe 29"/>
                <wp:cNvGraphicFramePr/>
                <a:graphic xmlns:a="http://schemas.openxmlformats.org/drawingml/2006/main">
                  <a:graphicData uri="http://schemas.microsoft.com/office/word/2010/wordprocessingGroup">
                    <wpg:wgp>
                      <wpg:cNvGrpSpPr/>
                      <wpg:grpSpPr>
                        <a:xfrm rot="20540232">
                          <a:off x="0" y="0"/>
                          <a:ext cx="3566160" cy="3566160"/>
                          <a:chOff x="0" y="0"/>
                          <a:chExt cx="3566160" cy="3566160"/>
                        </a:xfrm>
                        <a:effectLst>
                          <a:outerShdw blurRad="50800" dist="38100" dir="2700000" algn="tl" rotWithShape="0">
                            <a:prstClr val="black">
                              <a:alpha val="40000"/>
                            </a:prstClr>
                          </a:outerShdw>
                        </a:effectLst>
                      </wpg:grpSpPr>
                      <pic:pic xmlns:pic="http://schemas.openxmlformats.org/drawingml/2006/picture">
                        <pic:nvPicPr>
                          <pic:cNvPr id="28" name="Image 28" descr="Polaroid PNG Transparent - PNG All"/>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566160" cy="3566160"/>
                          </a:xfrm>
                          <a:prstGeom prst="rect">
                            <a:avLst/>
                          </a:prstGeom>
                          <a:noFill/>
                          <a:ln>
                            <a:noFill/>
                          </a:ln>
                        </pic:spPr>
                      </pic:pic>
                      <pic:pic xmlns:pic="http://schemas.openxmlformats.org/drawingml/2006/picture">
                        <pic:nvPicPr>
                          <pic:cNvPr id="21" name="Image 21" descr="Table de repassage aspirante/chauffante réseau vapeur"/>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777240" y="556260"/>
                            <a:ext cx="1973580" cy="2060575"/>
                          </a:xfrm>
                          <a:prstGeom prst="rect">
                            <a:avLst/>
                          </a:prstGeom>
                          <a:noFill/>
                          <a:ln>
                            <a:noFill/>
                          </a:ln>
                        </pic:spPr>
                      </pic:pic>
                    </wpg:wgp>
                  </a:graphicData>
                </a:graphic>
              </wp:anchor>
            </w:drawing>
          </mc:Choice>
          <mc:Fallback>
            <w:pict>
              <v:group w14:anchorId="7B4AC2CB" id="Groupe 29" o:spid="_x0000_s1026" style="position:absolute;margin-left:4.4pt;margin-top:18.6pt;width:280.8pt;height:280.8pt;rotation:-1157549fd;z-index:252105216" coordsize="35661,356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">
                <v:shape id="Image 28" o:spid="_x0000_s1027" type="#_x0000_t75" alt="Polaroid PNG Transparent - PNG All" style="position:absolute;width:35661;height:356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UtUvPAAAAA2wAAAA8AAABkcnMvZG93bnJldi54bWxET02LwjAQvQv+hzDC3jRdF0S6RpFFxT14&#10;qHrxNjSzbbWZlCTW7L83B8Hj430vVtG0oifnG8sKPicZCOLS6oYrBefTdjwH4QOyxtYyKfgnD6vl&#10;cLDAXNsHF9QfQyVSCPscFdQhdLmUvqzJoJ/Yjjhxf9YZDAm6SmqHjxRuWjnNspk02HBqqLGjn5rK&#10;2/FuFMiL//26Xtxhg/fi0K9jPM93hVIfo7j+BhEohrf45d5rBdM0Nn1JP0Aun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S1S88AAAADbAAAADwAAAAAAAAAAAAAAAACfAgAA&#10;ZHJzL2Rvd25yZXYueG1sUEsFBgAAAAAEAAQA9wAAAIwDAAAAAA==&#10;">
                  <v:imagedata r:id="rId25" o:title="Polaroid PNG Transparent - PNG All"/>
                  <v:path arrowok="t"/>
                </v:shape>
                <v:shape id="Image 21" o:spid="_x0000_s1028" type="#_x0000_t75" alt="Table de repassage aspirante/chauffante réseau vapeur" style="position:absolute;left:7772;top:5562;width:19736;height:206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TY33DAAAA2wAAAA8AAABkcnMvZG93bnJldi54bWxEj0FrwkAUhO9C/8PyCt50E4Vao6sUpSCU&#10;HIzS8yP7zMZm34bsNsZ/3y0IHoeZ+YZZbwfbiJ46XztWkE4TEMSl0zVXCs6nz8k7CB+QNTaOScGd&#10;PGw3L6M1Ztrd+Eh9ESoRIewzVGBCaDMpfWnIop+6ljh6F9dZDFF2ldQd3iLcNnKWJG/SYs1xwWBL&#10;O0PlT/FrFZT53KRyuThbt7/2tv3K79+HXKnx6/CxAhFoCM/wo33QCmYp/H+JP0Bu/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dNjfcMAAADbAAAADwAAAAAAAAAAAAAAAACf&#10;AgAAZHJzL2Rvd25yZXYueG1sUEsFBgAAAAAEAAQA9wAAAI8DAAAAAA==&#10;">
                  <v:imagedata r:id="rId26" o:title="chauffante réseau vapeur"/>
                  <v:path arrowok="t"/>
                </v:shape>
              </v:group>
            </w:pict>
          </mc:Fallback>
        </mc:AlternateContent>
      </w:r>
      <w:r>
        <w:rPr>
          <w:rFonts w:cstheme="minorHAnsi"/>
          <w:b/>
          <w:sz w:val="24"/>
        </w:rPr>
        <w:tab/>
      </w:r>
    </w:p>
    <w:p w14:paraId="1D64F97F" w14:textId="77777777" w:rsidR="006F59BE" w:rsidRPr="001C0006" w:rsidRDefault="006F59BE" w:rsidP="006F59BE">
      <w:pPr>
        <w:spacing w:before="120"/>
        <w:rPr>
          <w:rFonts w:cstheme="minorHAnsi"/>
          <w:b/>
          <w:sz w:val="24"/>
        </w:rPr>
      </w:pPr>
    </w:p>
    <w:p w14:paraId="45C4351C" w14:textId="77777777" w:rsidR="006F59BE" w:rsidRDefault="006F59BE" w:rsidP="006F59BE">
      <w:pPr>
        <w:spacing w:before="120"/>
        <w:rPr>
          <w:rFonts w:cstheme="minorHAnsi"/>
          <w:b/>
          <w:sz w:val="24"/>
          <w:u w:val="single"/>
        </w:rPr>
      </w:pPr>
      <w:r>
        <w:rPr>
          <w:rFonts w:cstheme="minorHAnsi"/>
          <w:b/>
          <w:noProof/>
          <w:sz w:val="24"/>
          <w:u w:val="single"/>
          <w:lang w:eastAsia="fr-FR"/>
        </w:rPr>
        <mc:AlternateContent>
          <mc:Choice Requires="wpg">
            <w:drawing>
              <wp:anchor distT="0" distB="0" distL="114300" distR="114300" simplePos="0" relativeHeight="252108288" behindDoc="0" locked="0" layoutInCell="1" allowOverlap="1" wp14:anchorId="360645CF" wp14:editId="29B0D451">
                <wp:simplePos x="0" y="0"/>
                <wp:positionH relativeFrom="column">
                  <wp:posOffset>2354580</wp:posOffset>
                </wp:positionH>
                <wp:positionV relativeFrom="paragraph">
                  <wp:posOffset>50918</wp:posOffset>
                </wp:positionV>
                <wp:extent cx="3566160" cy="3566160"/>
                <wp:effectExtent l="0" t="0" r="0" b="0"/>
                <wp:wrapNone/>
                <wp:docPr id="48" name="Groupe 48"/>
                <wp:cNvGraphicFramePr/>
                <a:graphic xmlns:a="http://schemas.openxmlformats.org/drawingml/2006/main">
                  <a:graphicData uri="http://schemas.microsoft.com/office/word/2010/wordprocessingGroup">
                    <wpg:wgp>
                      <wpg:cNvGrpSpPr/>
                      <wpg:grpSpPr>
                        <a:xfrm>
                          <a:off x="0" y="0"/>
                          <a:ext cx="3566160" cy="3566160"/>
                          <a:chOff x="0" y="0"/>
                          <a:chExt cx="3566160" cy="3566160"/>
                        </a:xfrm>
                        <a:effectLst>
                          <a:outerShdw blurRad="50800" dist="38100" dir="2700000" algn="tl" rotWithShape="0">
                            <a:prstClr val="black">
                              <a:alpha val="40000"/>
                            </a:prstClr>
                          </a:outerShdw>
                        </a:effectLst>
                      </wpg:grpSpPr>
                      <pic:pic xmlns:pic="http://schemas.openxmlformats.org/drawingml/2006/picture">
                        <pic:nvPicPr>
                          <pic:cNvPr id="45" name="Image 45" descr="Polaroid PNG Transparent - PNG All"/>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751585">
                            <a:off x="0" y="0"/>
                            <a:ext cx="3566160" cy="3566160"/>
                          </a:xfrm>
                          <a:prstGeom prst="rect">
                            <a:avLst/>
                          </a:prstGeom>
                          <a:noFill/>
                          <a:ln>
                            <a:noFill/>
                          </a:ln>
                        </pic:spPr>
                      </pic:pic>
                      <pic:pic xmlns:pic="http://schemas.openxmlformats.org/drawingml/2006/picture">
                        <pic:nvPicPr>
                          <pic:cNvPr id="47" name="Image 47" descr="BATTISTELLA VAPORBABY INOX Centrale vapeur 1,4 l avec chaudière en acier  inoxydable et avec fer à repasser et semelle en téflon : Amazon.fr: Cuisine  et Maison"/>
                          <pic:cNvPicPr>
                            <a:picLocks noChangeAspect="1"/>
                          </pic:cNvPicPr>
                        </pic:nvPicPr>
                        <pic:blipFill rotWithShape="1">
                          <a:blip r:embed="rId27" cstate="print">
                            <a:extLst>
                              <a:ext uri="{28A0092B-C50C-407E-A947-70E740481C1C}">
                                <a14:useLocalDpi xmlns:a14="http://schemas.microsoft.com/office/drawing/2010/main" val="0"/>
                              </a:ext>
                            </a:extLst>
                          </a:blip>
                          <a:srcRect t="4161" b="14719"/>
                          <a:stretch/>
                        </pic:blipFill>
                        <pic:spPr bwMode="auto">
                          <a:xfrm rot="692990">
                            <a:off x="944880" y="563880"/>
                            <a:ext cx="1777365" cy="201549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2B347226" id="Groupe 48" o:spid="_x0000_s1026" style="position:absolute;margin-left:185.4pt;margin-top:4pt;width:280.8pt;height:280.8pt;z-index:252108288" coordsize="35661,356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X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">
                <v:shape id="Image 45" o:spid="_x0000_s1027" type="#_x0000_t75" alt="Polaroid PNG Transparent - PNG All" style="position:absolute;width:35661;height:35661;rotation:820931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a5SfEAAAA2wAAAA8AAABkcnMvZG93bnJldi54bWxEj09rAjEUxO+C3yE8wVvNutgqq1FEWpDe&#10;uoro7bF5+wc3L0sSddtP3xQKHoeZ+Q2z2vSmFXdyvrGsYDpJQBAXVjdcKTgePl4WIHxA1thaJgXf&#10;5GGzHg5WmGn74C+656ESEcI+QwV1CF0mpS9qMugntiOOXmmdwRClq6R2+Ihw08o0Sd6kwYbjQo0d&#10;7WoqrvnNKOjzsrztmnfv0nlyPF0+zz8u3Ss1HvXbJYhAfXiG/9t7rWD2Cn9f4g+Q6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Da5SfEAAAA2wAAAA8AAAAAAAAAAAAAAAAA&#10;nwIAAGRycy9kb3ducmV2LnhtbFBLBQYAAAAABAAEAPcAAACQAwAAAAA=&#10;">
                  <v:imagedata r:id="rId25" o:title="Polaroid PNG Transparent - PNG All"/>
                  <v:path arrowok="t"/>
                </v:shape>
                <v:shape id="Image 47" o:spid="_x0000_s1028" type="#_x0000_t75" alt="BATTISTELLA VAPORBABY INOX Centrale vapeur 1,4 l avec chaudière en acier  inoxydable et avec fer à repasser et semelle en téflon : Amazon.fr: Cuisine  et Maison" style="position:absolute;left:9448;top:5638;width:17774;height:20155;rotation:756930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3FC2nAAAAA2wAAAA8AAABkcnMvZG93bnJldi54bWxET1trwjAUfhf8D+EM9qbpylDpjCKCYyIM&#10;vCD4dmjO2mByUpqo9d+bgeDjd+ebzjtnxZXaYDwr+BhmIIhLrw1XCg771WACIkRkjdYzKbhTgPms&#10;35tiof2Nt3TdxUqkEg4FKqhjbAopQ1mTwzD0DXHS/nzrMCbYVlK3eEvlzso8y0bSoeG0UGNDy5rK&#10;8+7iFHz/rrdsN6eTudhjfs+XRzNOvHp/6xZfICJ18WV+pn+0gs8x/H9JP0DOH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ncULacAAAADbAAAADwAAAAAAAAAAAAAAAACfAgAA&#10;ZHJzL2Rvd25yZXYueG1sUEsFBgAAAAAEAAQA9wAAAIwDAAAAAA==&#10;">
                  <v:imagedata r:id="rId28" o:title=" Cuisine  et Maison" croptop="2727f" cropbottom="9646f"/>
                  <v:path arrowok="t"/>
                </v:shape>
              </v:group>
            </w:pict>
          </mc:Fallback>
        </mc:AlternateContent>
      </w:r>
      <w:r w:rsidRPr="001C0006">
        <w:t xml:space="preserve"> </w:t>
      </w:r>
    </w:p>
    <w:p w14:paraId="133640F3" w14:textId="77777777" w:rsidR="006F59BE" w:rsidRDefault="006F59BE" w:rsidP="006F59BE">
      <w:pPr>
        <w:spacing w:before="120"/>
        <w:rPr>
          <w:rFonts w:cstheme="minorHAnsi"/>
          <w:b/>
          <w:sz w:val="24"/>
          <w:u w:val="single"/>
        </w:rPr>
      </w:pPr>
    </w:p>
    <w:p w14:paraId="23667296" w14:textId="77777777" w:rsidR="006F59BE" w:rsidRDefault="006F59BE" w:rsidP="006F59BE">
      <w:pPr>
        <w:spacing w:before="120"/>
        <w:rPr>
          <w:rFonts w:cstheme="minorHAnsi"/>
          <w:b/>
          <w:sz w:val="24"/>
          <w:u w:val="single"/>
        </w:rPr>
      </w:pPr>
    </w:p>
    <w:p w14:paraId="2C46A2D6" w14:textId="77777777" w:rsidR="006F59BE" w:rsidRDefault="006F59BE" w:rsidP="006F59BE">
      <w:pPr>
        <w:spacing w:before="120"/>
        <w:rPr>
          <w:rFonts w:cstheme="minorHAnsi"/>
          <w:b/>
          <w:sz w:val="24"/>
          <w:u w:val="single"/>
        </w:rPr>
      </w:pPr>
      <w:r>
        <w:rPr>
          <w:noProof/>
          <w:lang w:eastAsia="fr-FR"/>
        </w:rPr>
        <mc:AlternateContent>
          <mc:Choice Requires="wps">
            <w:drawing>
              <wp:anchor distT="0" distB="0" distL="114300" distR="114300" simplePos="0" relativeHeight="252110336" behindDoc="0" locked="0" layoutInCell="1" allowOverlap="1" wp14:anchorId="7FCDF127" wp14:editId="1AA95B2F">
                <wp:simplePos x="0" y="0"/>
                <wp:positionH relativeFrom="column">
                  <wp:posOffset>5554980</wp:posOffset>
                </wp:positionH>
                <wp:positionV relativeFrom="paragraph">
                  <wp:posOffset>280035</wp:posOffset>
                </wp:positionV>
                <wp:extent cx="255295" cy="264342"/>
                <wp:effectExtent l="38100" t="38100" r="106680" b="116840"/>
                <wp:wrapNone/>
                <wp:docPr id="50" name="Rectangle à coins arrondis 50"/>
                <wp:cNvGraphicFramePr/>
                <a:graphic xmlns:a="http://schemas.openxmlformats.org/drawingml/2006/main">
                  <a:graphicData uri="http://schemas.microsoft.com/office/word/2010/wordprocessingShape">
                    <wps:wsp>
                      <wps:cNvSpPr/>
                      <wps:spPr>
                        <a:xfrm>
                          <a:off x="0" y="0"/>
                          <a:ext cx="255295" cy="264342"/>
                        </a:xfrm>
                        <a:prstGeom prst="roundRect">
                          <a:avLst/>
                        </a:prstGeom>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9358AA4" id="Rectangle à coins arrondis 50" o:spid="_x0000_s1026" style="position:absolute;margin-left:437.4pt;margin-top:22.05pt;width:20.1pt;height:20.8pt;z-index:252110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" fillcolor="white [3201]" strokecolor="#4f81bd [3204]" strokeweight="2pt">
                <v:shadow on="t" color="black" opacity="26214f" origin="-.5,-.5" offset=".74836mm,.74836mm"/>
              </v:roundrect>
            </w:pict>
          </mc:Fallback>
        </mc:AlternateContent>
      </w:r>
    </w:p>
    <w:p w14:paraId="2CE1A404" w14:textId="77777777" w:rsidR="006F59BE" w:rsidRDefault="006F59BE" w:rsidP="006F59BE">
      <w:pPr>
        <w:spacing w:before="120"/>
        <w:rPr>
          <w:rFonts w:cstheme="minorHAnsi"/>
          <w:b/>
          <w:sz w:val="24"/>
          <w:u w:val="single"/>
        </w:rPr>
      </w:pPr>
    </w:p>
    <w:p w14:paraId="675DF0BD" w14:textId="77777777" w:rsidR="006F59BE" w:rsidRDefault="006F59BE" w:rsidP="006F59BE">
      <w:pPr>
        <w:spacing w:before="120"/>
        <w:rPr>
          <w:rFonts w:cstheme="minorHAnsi"/>
          <w:b/>
          <w:sz w:val="24"/>
          <w:u w:val="single"/>
        </w:rPr>
      </w:pPr>
    </w:p>
    <w:p w14:paraId="19E960D9" w14:textId="77777777" w:rsidR="006F59BE" w:rsidRDefault="006F59BE" w:rsidP="006F59BE">
      <w:pPr>
        <w:spacing w:before="120"/>
        <w:rPr>
          <w:rFonts w:cstheme="minorHAnsi"/>
          <w:b/>
          <w:sz w:val="24"/>
          <w:u w:val="single"/>
        </w:rPr>
      </w:pPr>
    </w:p>
    <w:p w14:paraId="293524AC" w14:textId="77777777" w:rsidR="006F59BE" w:rsidRDefault="006F59BE" w:rsidP="006F59BE">
      <w:pPr>
        <w:spacing w:before="120"/>
        <w:rPr>
          <w:rFonts w:cstheme="minorHAnsi"/>
          <w:b/>
          <w:sz w:val="24"/>
          <w:u w:val="single"/>
        </w:rPr>
      </w:pPr>
    </w:p>
    <w:p w14:paraId="76CCAB07" w14:textId="77777777" w:rsidR="006F59BE" w:rsidRDefault="006F59BE" w:rsidP="006F59BE">
      <w:pPr>
        <w:spacing w:before="120"/>
        <w:rPr>
          <w:rFonts w:cstheme="minorHAnsi"/>
          <w:b/>
          <w:sz w:val="24"/>
          <w:u w:val="single"/>
        </w:rPr>
      </w:pPr>
      <w:r>
        <w:rPr>
          <w:rFonts w:cstheme="minorHAnsi"/>
          <w:b/>
          <w:noProof/>
          <w:sz w:val="24"/>
          <w:u w:val="single"/>
          <w:lang w:eastAsia="fr-FR"/>
        </w:rPr>
        <mc:AlternateContent>
          <mc:Choice Requires="wpg">
            <w:drawing>
              <wp:anchor distT="0" distB="0" distL="114300" distR="114300" simplePos="0" relativeHeight="252107264" behindDoc="0" locked="0" layoutInCell="1" allowOverlap="1" wp14:anchorId="6E1BD0D8" wp14:editId="3C27E634">
                <wp:simplePos x="0" y="0"/>
                <wp:positionH relativeFrom="column">
                  <wp:posOffset>168910</wp:posOffset>
                </wp:positionH>
                <wp:positionV relativeFrom="paragraph">
                  <wp:posOffset>294379</wp:posOffset>
                </wp:positionV>
                <wp:extent cx="3566160" cy="3566160"/>
                <wp:effectExtent l="0" t="0" r="0" b="0"/>
                <wp:wrapNone/>
                <wp:docPr id="43" name="Groupe 43"/>
                <wp:cNvGraphicFramePr/>
                <a:graphic xmlns:a="http://schemas.openxmlformats.org/drawingml/2006/main">
                  <a:graphicData uri="http://schemas.microsoft.com/office/word/2010/wordprocessingGroup">
                    <wpg:wgp>
                      <wpg:cNvGrpSpPr/>
                      <wpg:grpSpPr>
                        <a:xfrm>
                          <a:off x="0" y="0"/>
                          <a:ext cx="3566160" cy="3566160"/>
                          <a:chOff x="0" y="0"/>
                          <a:chExt cx="3566160" cy="3566160"/>
                        </a:xfrm>
                        <a:effectLst>
                          <a:outerShdw blurRad="50800" dist="38100" dir="2700000" algn="tl" rotWithShape="0">
                            <a:prstClr val="black">
                              <a:alpha val="40000"/>
                            </a:prstClr>
                          </a:outerShdw>
                        </a:effectLst>
                      </wpg:grpSpPr>
                      <pic:pic xmlns:pic="http://schemas.openxmlformats.org/drawingml/2006/picture">
                        <pic:nvPicPr>
                          <pic:cNvPr id="40" name="Image 40" descr="Polaroid PNG Transparent - PNG All"/>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751585">
                            <a:off x="0" y="0"/>
                            <a:ext cx="3566160" cy="3566160"/>
                          </a:xfrm>
                          <a:prstGeom prst="rect">
                            <a:avLst/>
                          </a:prstGeom>
                          <a:noFill/>
                          <a:ln>
                            <a:noFill/>
                          </a:ln>
                        </pic:spPr>
                      </pic:pic>
                      <pic:pic xmlns:pic="http://schemas.openxmlformats.org/drawingml/2006/picture">
                        <pic:nvPicPr>
                          <pic:cNvPr id="42" name="Image 42" descr="FER à repasser VAPEUR K - Table à repasser pro - centrale vapeur - fer  vapeur - presse vapeur"/>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rot="738203">
                            <a:off x="845820" y="571500"/>
                            <a:ext cx="1976755" cy="2011680"/>
                          </a:xfrm>
                          <a:prstGeom prst="rect">
                            <a:avLst/>
                          </a:prstGeom>
                          <a:noFill/>
                          <a:ln>
                            <a:noFill/>
                          </a:ln>
                        </pic:spPr>
                      </pic:pic>
                    </wpg:wgp>
                  </a:graphicData>
                </a:graphic>
              </wp:anchor>
            </w:drawing>
          </mc:Choice>
          <mc:Fallback>
            <w:pict>
              <v:group w14:anchorId="2F1785A7" id="Groupe 43" o:spid="_x0000_s1026" style="position:absolute;margin-left:13.3pt;margin-top:23.2pt;width:280.8pt;height:280.8pt;z-index:252107264" coordsize="35661,356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">
                <v:shape id="Image 40" o:spid="_x0000_s1027" type="#_x0000_t75" alt="Polaroid PNG Transparent - PNG All" style="position:absolute;width:35661;height:35661;rotation:820931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CtRr/CAAAA2wAAAA8AAABkcnMvZG93bnJldi54bWxET8lqwzAQvRfyD2ICudVyTWiKEyWUkIDp&#10;rY4p7W2wxguxRkZSYrdfXx0KPT7evjvMZhB3cr63rOApSUEQ11b33CqoLufHFxA+IGscLJOCb/Jw&#10;2C8edphrO/E73cvQihjCPkcFXQhjLqWvOzLoEzsSR66xzmCI0LVSO5xiuBlklqbP0mDPsaHDkY4d&#10;1dfyZhTMZdPcjv3Ju2yTVh9fb58/LiuUWi3n1y2IQHP4F/+5C61gHdfHL/EHyP0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grUa/wgAAANsAAAAPAAAAAAAAAAAAAAAAAJ8C&#10;AABkcnMvZG93bnJldi54bWxQSwUGAAAAAAQABAD3AAAAjgMAAAAA&#10;">
                  <v:imagedata r:id="rId25" o:title="Polaroid PNG Transparent - PNG All"/>
                  <v:path arrowok="t"/>
                </v:shape>
                <v:shape id="Image 42" o:spid="_x0000_s1028" type="#_x0000_t75" alt="FER à repasser VAPEUR K - Table à repasser pro - centrale vapeur - fer  vapeur - presse vapeur" style="position:absolute;left:8458;top:5715;width:19767;height:20116;rotation:806315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LspTEAAAA2wAAAA8AAABkcnMvZG93bnJldi54bWxEj09rAjEUxO9Cv0N4BS+iWZfSymoUEf/0&#10;VrQqHh+b192lm5e4ibp+eyMUehxm5jfMZNaaWlyp8ZVlBcNBAoI4t7riQsH+e9UfgfABWWNtmRTc&#10;ycNs+tKZYKbtjbd03YVCRAj7DBWUIbhMSp+XZNAPrCOO3o9tDIYom0LqBm8RbmqZJsm7NFhxXCjR&#10;0aKk/Hd3MQp4u5Gnw9n1jqm9f7nhcj362Biluq/tfAwiUBv+w3/tT63gLYXnl/gD5PQ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GLspTEAAAA2wAAAA8AAAAAAAAAAAAAAAAA&#10;nwIAAGRycy9kb3ducmV2LnhtbFBLBQYAAAAABAAEAPcAAACQAwAAAAA=&#10;">
                  <v:imagedata r:id="rId30" o:title="FER à repasser VAPEUR K - Table à repasser pro - centrale vapeur - fer  vapeur - presse vapeur"/>
                  <v:path arrowok="t"/>
                </v:shape>
              </v:group>
            </w:pict>
          </mc:Fallback>
        </mc:AlternateContent>
      </w:r>
    </w:p>
    <w:p w14:paraId="24CA35DD" w14:textId="77777777" w:rsidR="006F59BE" w:rsidRDefault="006F59BE" w:rsidP="006F59BE">
      <w:pPr>
        <w:spacing w:before="120"/>
        <w:rPr>
          <w:rFonts w:cstheme="minorHAnsi"/>
          <w:b/>
          <w:sz w:val="24"/>
          <w:u w:val="single"/>
        </w:rPr>
      </w:pPr>
      <w:r>
        <w:rPr>
          <w:noProof/>
          <w:lang w:eastAsia="fr-FR"/>
        </w:rPr>
        <mc:AlternateContent>
          <mc:Choice Requires="wps">
            <w:drawing>
              <wp:anchor distT="0" distB="0" distL="114300" distR="114300" simplePos="0" relativeHeight="252109312" behindDoc="0" locked="0" layoutInCell="1" allowOverlap="1" wp14:anchorId="61B73CEB" wp14:editId="4DA8F004">
                <wp:simplePos x="0" y="0"/>
                <wp:positionH relativeFrom="column">
                  <wp:posOffset>566532</wp:posOffset>
                </wp:positionH>
                <wp:positionV relativeFrom="paragraph">
                  <wp:posOffset>210003</wp:posOffset>
                </wp:positionV>
                <wp:extent cx="255295" cy="264342"/>
                <wp:effectExtent l="38100" t="38100" r="106680" b="116840"/>
                <wp:wrapNone/>
                <wp:docPr id="49" name="Rectangle à coins arrondis 49"/>
                <wp:cNvGraphicFramePr/>
                <a:graphic xmlns:a="http://schemas.openxmlformats.org/drawingml/2006/main">
                  <a:graphicData uri="http://schemas.microsoft.com/office/word/2010/wordprocessingShape">
                    <wps:wsp>
                      <wps:cNvSpPr/>
                      <wps:spPr>
                        <a:xfrm>
                          <a:off x="0" y="0"/>
                          <a:ext cx="255295" cy="264342"/>
                        </a:xfrm>
                        <a:prstGeom prst="roundRect">
                          <a:avLst/>
                        </a:prstGeom>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BD4C462" id="Rectangle à coins arrondis 49" o:spid="_x0000_s1026" style="position:absolute;margin-left:44.6pt;margin-top:16.55pt;width:20.1pt;height:20.8pt;z-index:252109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" fillcolor="white [3201]" strokecolor="#4f81bd [3204]" strokeweight="2pt">
                <v:shadow on="t" color="black" opacity="26214f" origin="-.5,-.5" offset=".74836mm,.74836mm"/>
              </v:roundrect>
            </w:pict>
          </mc:Fallback>
        </mc:AlternateContent>
      </w:r>
      <w:r>
        <w:rPr>
          <w:noProof/>
          <w:lang w:eastAsia="fr-FR"/>
        </w:rPr>
        <mc:AlternateContent>
          <mc:Choice Requires="wpg">
            <w:drawing>
              <wp:anchor distT="0" distB="0" distL="114300" distR="114300" simplePos="0" relativeHeight="252106240" behindDoc="0" locked="0" layoutInCell="1" allowOverlap="1" wp14:anchorId="650CB1D4" wp14:editId="330EECD4">
                <wp:simplePos x="0" y="0"/>
                <wp:positionH relativeFrom="column">
                  <wp:posOffset>2818557</wp:posOffset>
                </wp:positionH>
                <wp:positionV relativeFrom="paragraph">
                  <wp:posOffset>114300</wp:posOffset>
                </wp:positionV>
                <wp:extent cx="3566160" cy="3566160"/>
                <wp:effectExtent l="0" t="0" r="0" b="0"/>
                <wp:wrapNone/>
                <wp:docPr id="31" name="Groupe 31"/>
                <wp:cNvGraphicFramePr/>
                <a:graphic xmlns:a="http://schemas.openxmlformats.org/drawingml/2006/main">
                  <a:graphicData uri="http://schemas.microsoft.com/office/word/2010/wordprocessingGroup">
                    <wpg:wgp>
                      <wpg:cNvGrpSpPr/>
                      <wpg:grpSpPr>
                        <a:xfrm rot="20271481">
                          <a:off x="0" y="0"/>
                          <a:ext cx="3566160" cy="3566160"/>
                          <a:chOff x="0" y="0"/>
                          <a:chExt cx="3566160" cy="3566160"/>
                        </a:xfrm>
                        <a:effectLst>
                          <a:outerShdw blurRad="50800" dist="38100" dir="2700000" algn="tl" rotWithShape="0">
                            <a:prstClr val="black">
                              <a:alpha val="40000"/>
                            </a:prstClr>
                          </a:outerShdw>
                        </a:effectLst>
                      </wpg:grpSpPr>
                      <pic:pic xmlns:pic="http://schemas.openxmlformats.org/drawingml/2006/picture">
                        <pic:nvPicPr>
                          <pic:cNvPr id="30" name="Image 30" descr="Polaroid PNG Transparent - PNG All"/>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751585">
                            <a:off x="0" y="0"/>
                            <a:ext cx="3566160" cy="3566160"/>
                          </a:xfrm>
                          <a:prstGeom prst="rect">
                            <a:avLst/>
                          </a:prstGeom>
                          <a:noFill/>
                          <a:ln>
                            <a:noFill/>
                          </a:ln>
                        </pic:spPr>
                      </pic:pic>
                      <pic:pic xmlns:pic="http://schemas.openxmlformats.org/drawingml/2006/picture">
                        <pic:nvPicPr>
                          <pic:cNvPr id="20" name="Image 20" descr="repasseuses à rouleau, repasseuse a rouleau."/>
                          <pic:cNvPicPr>
                            <a:picLocks noChangeAspect="1"/>
                          </pic:cNvPicPr>
                        </pic:nvPicPr>
                        <pic:blipFill rotWithShape="1">
                          <a:blip r:embed="rId31" cstate="print">
                            <a:extLst>
                              <a:ext uri="{28A0092B-C50C-407E-A947-70E740481C1C}">
                                <a14:useLocalDpi xmlns:a14="http://schemas.microsoft.com/office/drawing/2010/main" val="0"/>
                              </a:ext>
                            </a:extLst>
                          </a:blip>
                          <a:srcRect l="8184" r="4029"/>
                          <a:stretch/>
                        </pic:blipFill>
                        <pic:spPr bwMode="auto">
                          <a:xfrm rot="680456">
                            <a:off x="853440" y="845820"/>
                            <a:ext cx="1930400" cy="145351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50206212" id="Groupe 31" o:spid="_x0000_s1026" style="position:absolute;margin-left:221.95pt;margin-top:9pt;width:280.8pt;height:280.8pt;rotation:-1451097fd;z-index:252106240" coordsize="35661,356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fy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">
                <v:shape id="Image 30" o:spid="_x0000_s1027" type="#_x0000_t75" alt="Polaroid PNG Transparent - PNG All" style="position:absolute;width:35661;height:35661;rotation:820931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irNcLCAAAA2wAAAA8AAABkcnMvZG93bnJldi54bWxET8lqwzAQvRfyD2ICudVyHWiKEyWUkIDp&#10;rY4p7W2wxguxRkZSYrdfXx0KPT7evjvMZhB3cr63rOApSUEQ11b33CqoLufHFxA+IGscLJOCb/Jw&#10;2C8edphrO/E73cvQihjCPkcFXQhjLqWvOzLoEzsSR66xzmCI0LVSO5xiuBlklqbP0mDPsaHDkY4d&#10;1dfyZhTMZdPcjv3Ju2yTVh9fb58/LiuUWi3n1y2IQHP4F/+5C61gHdfHL/EHyP0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4qzXCwgAAANsAAAAPAAAAAAAAAAAAAAAAAJ8C&#10;AABkcnMvZG93bnJldi54bWxQSwUGAAAAAAQABAD3AAAAjgMAAAAA&#10;">
                  <v:imagedata r:id="rId25" o:title="Polaroid PNG Transparent - PNG All"/>
                  <v:path arrowok="t"/>
                </v:shape>
                <v:shape id="Image 20" o:spid="_x0000_s1028" type="#_x0000_t75" alt="repasseuses à rouleau, repasseuse a rouleau." style="position:absolute;left:8534;top:8458;width:19304;height:14535;rotation:743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m4Dw3AAAAA2wAAAA8AAABkcnMvZG93bnJldi54bWxET8uKwjAU3Qv+Q7iCO00VGbSaFhVmcDEu&#10;fKDbS3NtS5ub0kSt8/WTheDycN6rtDO1eFDrSssKJuMIBHFmdcm5gvPpezQH4TyyxtoyKXiRgzTp&#10;91YYa/vkAz2OPhchhF2MCgrvm1hKlxVk0I1tQxy4m20N+gDbXOoWnyHc1HIaRV/SYMmhocCGtgVl&#10;1fFuFOwqFyG+fvf39V812xyyH7u4XpQaDrr1EoSnzn/Eb/dOK5iG9eFL+AEy+Q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bgPDcAAAADbAAAADwAAAAAAAAAAAAAAAACfAgAA&#10;ZHJzL2Rvd25yZXYueG1sUEsFBgAAAAAEAAQA9wAAAIwDAAAAAA==&#10;">
                  <v:imagedata r:id="rId32" o:title="repasseuses à rouleau, repasseuse a rouleau" cropleft="5363f" cropright="2640f"/>
                  <v:path arrowok="t"/>
                </v:shape>
              </v:group>
            </w:pict>
          </mc:Fallback>
        </mc:AlternateContent>
      </w:r>
    </w:p>
    <w:p w14:paraId="7C811EBF" w14:textId="77777777" w:rsidR="006F59BE" w:rsidRDefault="006F59BE" w:rsidP="006F59BE">
      <w:pPr>
        <w:spacing w:before="120"/>
        <w:rPr>
          <w:rFonts w:cstheme="minorHAnsi"/>
          <w:b/>
          <w:sz w:val="24"/>
          <w:u w:val="single"/>
        </w:rPr>
      </w:pPr>
    </w:p>
    <w:p w14:paraId="00857FD3" w14:textId="77777777" w:rsidR="006F59BE" w:rsidRDefault="006F59BE" w:rsidP="006F59BE">
      <w:pPr>
        <w:spacing w:before="120"/>
        <w:rPr>
          <w:rFonts w:cstheme="minorHAnsi"/>
          <w:b/>
          <w:sz w:val="24"/>
          <w:u w:val="single"/>
        </w:rPr>
      </w:pPr>
    </w:p>
    <w:p w14:paraId="1C856DA3" w14:textId="77777777" w:rsidR="006F59BE" w:rsidRDefault="006F59BE" w:rsidP="006F59BE">
      <w:pPr>
        <w:spacing w:before="120"/>
        <w:rPr>
          <w:rFonts w:cstheme="minorHAnsi"/>
          <w:b/>
          <w:sz w:val="24"/>
          <w:u w:val="single"/>
        </w:rPr>
      </w:pPr>
    </w:p>
    <w:p w14:paraId="45CBD198" w14:textId="77777777" w:rsidR="006F59BE" w:rsidRDefault="006F59BE" w:rsidP="006F59BE">
      <w:pPr>
        <w:spacing w:before="120"/>
        <w:rPr>
          <w:rFonts w:cstheme="minorHAnsi"/>
          <w:b/>
          <w:sz w:val="24"/>
          <w:u w:val="single"/>
        </w:rPr>
      </w:pPr>
    </w:p>
    <w:p w14:paraId="37348F38" w14:textId="77777777" w:rsidR="006F59BE" w:rsidRDefault="006F59BE" w:rsidP="006F59BE">
      <w:pPr>
        <w:spacing w:before="120"/>
        <w:rPr>
          <w:rFonts w:cstheme="minorHAnsi"/>
          <w:b/>
          <w:sz w:val="24"/>
          <w:u w:val="single"/>
        </w:rPr>
      </w:pPr>
    </w:p>
    <w:p w14:paraId="76673527" w14:textId="77777777" w:rsidR="006F59BE" w:rsidRDefault="006F59BE" w:rsidP="006F59BE">
      <w:pPr>
        <w:spacing w:before="120"/>
        <w:rPr>
          <w:rFonts w:cstheme="minorHAnsi"/>
          <w:b/>
          <w:sz w:val="24"/>
          <w:u w:val="single"/>
        </w:rPr>
      </w:pPr>
    </w:p>
    <w:p w14:paraId="706F02E4" w14:textId="77777777" w:rsidR="006F59BE" w:rsidRDefault="006F59BE" w:rsidP="006F59BE">
      <w:pPr>
        <w:spacing w:before="120"/>
        <w:rPr>
          <w:rFonts w:cstheme="minorHAnsi"/>
          <w:b/>
          <w:sz w:val="24"/>
          <w:u w:val="single"/>
        </w:rPr>
      </w:pPr>
    </w:p>
    <w:p w14:paraId="6DCECA0E" w14:textId="77777777" w:rsidR="006F59BE" w:rsidRDefault="006F59BE" w:rsidP="006F59BE">
      <w:pPr>
        <w:spacing w:before="120"/>
        <w:rPr>
          <w:rFonts w:cstheme="minorHAnsi"/>
          <w:b/>
          <w:sz w:val="24"/>
          <w:u w:val="single"/>
        </w:rPr>
      </w:pPr>
    </w:p>
    <w:p w14:paraId="312A6436" w14:textId="77777777" w:rsidR="006F59BE" w:rsidRDefault="006F59BE" w:rsidP="006F59BE">
      <w:pPr>
        <w:spacing w:before="120"/>
        <w:rPr>
          <w:rFonts w:cstheme="minorHAnsi"/>
          <w:b/>
          <w:sz w:val="24"/>
          <w:u w:val="single"/>
        </w:rPr>
      </w:pPr>
    </w:p>
    <w:p w14:paraId="42533F76" w14:textId="77777777" w:rsidR="006F59BE" w:rsidRDefault="006F59BE" w:rsidP="006F59BE">
      <w:pPr>
        <w:spacing w:before="120"/>
        <w:rPr>
          <w:rFonts w:cstheme="minorHAnsi"/>
          <w:b/>
          <w:sz w:val="24"/>
          <w:u w:val="single"/>
        </w:rPr>
      </w:pPr>
      <w:r>
        <w:rPr>
          <w:noProof/>
          <w:lang w:eastAsia="fr-FR"/>
        </w:rPr>
        <mc:AlternateContent>
          <mc:Choice Requires="wps">
            <w:drawing>
              <wp:anchor distT="0" distB="0" distL="114300" distR="114300" simplePos="0" relativeHeight="252112384" behindDoc="0" locked="0" layoutInCell="1" allowOverlap="1" wp14:anchorId="5EA0608C" wp14:editId="49A4CB67">
                <wp:simplePos x="0" y="0"/>
                <wp:positionH relativeFrom="column">
                  <wp:posOffset>579120</wp:posOffset>
                </wp:positionH>
                <wp:positionV relativeFrom="paragraph">
                  <wp:posOffset>194310</wp:posOffset>
                </wp:positionV>
                <wp:extent cx="255295" cy="264342"/>
                <wp:effectExtent l="38100" t="38100" r="106680" b="116840"/>
                <wp:wrapNone/>
                <wp:docPr id="52" name="Rectangle à coins arrondis 52"/>
                <wp:cNvGraphicFramePr/>
                <a:graphic xmlns:a="http://schemas.openxmlformats.org/drawingml/2006/main">
                  <a:graphicData uri="http://schemas.microsoft.com/office/word/2010/wordprocessingShape">
                    <wps:wsp>
                      <wps:cNvSpPr/>
                      <wps:spPr>
                        <a:xfrm>
                          <a:off x="0" y="0"/>
                          <a:ext cx="255295" cy="264342"/>
                        </a:xfrm>
                        <a:prstGeom prst="roundRect">
                          <a:avLst/>
                        </a:prstGeom>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73B1B73" id="Rectangle à coins arrondis 52" o:spid="_x0000_s1026" style="position:absolute;margin-left:45.6pt;margin-top:15.3pt;width:20.1pt;height:20.8pt;z-index:252112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" fillcolor="white [3201]" strokecolor="#4f81bd [3204]" strokeweight="2pt">
                <v:shadow on="t" color="black" opacity="26214f" origin="-.5,-.5" offset=".74836mm,.74836mm"/>
              </v:roundrect>
            </w:pict>
          </mc:Fallback>
        </mc:AlternateContent>
      </w:r>
    </w:p>
    <w:p w14:paraId="0EB67586" w14:textId="77777777" w:rsidR="006F59BE" w:rsidRDefault="006F59BE" w:rsidP="006F59BE">
      <w:pPr>
        <w:spacing w:before="120"/>
        <w:rPr>
          <w:rFonts w:cstheme="minorHAnsi"/>
          <w:b/>
          <w:sz w:val="24"/>
          <w:u w:val="single"/>
        </w:rPr>
      </w:pPr>
      <w:r>
        <w:rPr>
          <w:noProof/>
          <w:lang w:eastAsia="fr-FR"/>
        </w:rPr>
        <mc:AlternateContent>
          <mc:Choice Requires="wps">
            <w:drawing>
              <wp:anchor distT="0" distB="0" distL="114300" distR="114300" simplePos="0" relativeHeight="252111360" behindDoc="0" locked="0" layoutInCell="1" allowOverlap="1" wp14:anchorId="521C0183" wp14:editId="2565802A">
                <wp:simplePos x="0" y="0"/>
                <wp:positionH relativeFrom="column">
                  <wp:posOffset>5655945</wp:posOffset>
                </wp:positionH>
                <wp:positionV relativeFrom="paragraph">
                  <wp:posOffset>64135</wp:posOffset>
                </wp:positionV>
                <wp:extent cx="255295" cy="264342"/>
                <wp:effectExtent l="76200" t="38100" r="49530" b="116840"/>
                <wp:wrapNone/>
                <wp:docPr id="51" name="Rectangle à coins arrondis 51"/>
                <wp:cNvGraphicFramePr/>
                <a:graphic xmlns:a="http://schemas.openxmlformats.org/drawingml/2006/main">
                  <a:graphicData uri="http://schemas.microsoft.com/office/word/2010/wordprocessingShape">
                    <wps:wsp>
                      <wps:cNvSpPr/>
                      <wps:spPr>
                        <a:xfrm>
                          <a:off x="0" y="0"/>
                          <a:ext cx="255295" cy="264342"/>
                        </a:xfrm>
                        <a:prstGeom prst="roundRect">
                          <a:avLst/>
                        </a:prstGeom>
                      </wps:spPr>
                      <wps:style>
                        <a:lnRef idx="0">
                          <a:schemeClr val="accent2"/>
                        </a:lnRef>
                        <a:fillRef idx="3">
                          <a:schemeClr val="accent2"/>
                        </a:fillRef>
                        <a:effectRef idx="3">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1DEEE0F" id="Rectangle à coins arrondis 51" o:spid="_x0000_s1026" style="position:absolute;margin-left:445.35pt;margin-top:5.05pt;width:20.1pt;height:20.8pt;z-index:2521113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" fillcolor="#652523 [1637]" stroked="f">
                <v:fill color2="#ba4442 [3013]" rotate="t" angle="180" colors="0 #9b2d2a;52429f #cb3d3a;1 #ce3b37" focus="100%" type="gradient">
                  <o:fill v:ext="view" type="gradientUnscaled"/>
                </v:fill>
                <v:shadow on="t" color="black" opacity="22937f" origin=",.5" offset="0,.63889mm"/>
              </v:roundrect>
            </w:pict>
          </mc:Fallback>
        </mc:AlternateContent>
      </w:r>
    </w:p>
    <w:p w14:paraId="08C75F7D" w14:textId="77777777" w:rsidR="006F59BE" w:rsidRDefault="006F59BE" w:rsidP="006F59BE">
      <w:pPr>
        <w:spacing w:before="120"/>
        <w:rPr>
          <w:rFonts w:cstheme="minorHAnsi"/>
          <w:b/>
          <w:sz w:val="24"/>
          <w:u w:val="single"/>
        </w:rPr>
      </w:pPr>
    </w:p>
    <w:p w14:paraId="3024F853" w14:textId="30459728" w:rsidR="00C236BF" w:rsidRDefault="00C236BF" w:rsidP="00C236BF">
      <w:pPr>
        <w:tabs>
          <w:tab w:val="left" w:pos="7241"/>
        </w:tabs>
        <w:spacing w:line="240" w:lineRule="auto"/>
        <w:ind w:left="1440"/>
        <w:jc w:val="both"/>
        <w:rPr>
          <w:rFonts w:cstheme="minorHAnsi"/>
          <w:sz w:val="24"/>
          <w:szCs w:val="24"/>
        </w:rPr>
      </w:pPr>
    </w:p>
    <w:p w14:paraId="17524143" w14:textId="23DA04DC" w:rsidR="006A2B13" w:rsidRPr="00C236BF" w:rsidRDefault="006F59BE" w:rsidP="00C236BF">
      <w:pPr>
        <w:spacing w:before="120"/>
        <w:rPr>
          <w:rFonts w:cstheme="minorHAnsi"/>
          <w:sz w:val="24"/>
        </w:rPr>
      </w:pPr>
      <w:r w:rsidRPr="00972240">
        <w:rPr>
          <w:rFonts w:cstheme="minorHAnsi"/>
          <w:noProof/>
          <w:lang w:eastAsia="fr-FR"/>
        </w:rPr>
        <mc:AlternateContent>
          <mc:Choice Requires="wps">
            <w:drawing>
              <wp:anchor distT="0" distB="0" distL="114300" distR="114300" simplePos="0" relativeHeight="252114432" behindDoc="0" locked="0" layoutInCell="1" allowOverlap="1" wp14:anchorId="4E849B02" wp14:editId="7136BA03">
                <wp:simplePos x="0" y="0"/>
                <wp:positionH relativeFrom="column">
                  <wp:posOffset>4885690</wp:posOffset>
                </wp:positionH>
                <wp:positionV relativeFrom="paragraph">
                  <wp:posOffset>-14327</wp:posOffset>
                </wp:positionV>
                <wp:extent cx="1905000" cy="273050"/>
                <wp:effectExtent l="0" t="0" r="0" b="0"/>
                <wp:wrapNone/>
                <wp:docPr id="38" name="Zone de texte 38"/>
                <wp:cNvGraphicFramePr/>
                <a:graphic xmlns:a="http://schemas.openxmlformats.org/drawingml/2006/main">
                  <a:graphicData uri="http://schemas.microsoft.com/office/word/2010/wordprocessingShape">
                    <wps:wsp>
                      <wps:cNvSpPr txBox="1"/>
                      <wps:spPr>
                        <a:xfrm>
                          <a:off x="0" y="0"/>
                          <a:ext cx="1905000" cy="273050"/>
                        </a:xfrm>
                        <a:prstGeom prst="rect">
                          <a:avLst/>
                        </a:prstGeom>
                        <a:solidFill>
                          <a:sysClr val="window" lastClr="FFFFFF"/>
                        </a:solidFill>
                        <a:ln w="6350">
                          <a:noFill/>
                        </a:ln>
                      </wps:spPr>
                      <wps:txbx>
                        <w:txbxContent>
                          <w:p w14:paraId="479BB9FF" w14:textId="0AE407BF" w:rsidR="006F59BE" w:rsidRDefault="006F59BE" w:rsidP="006F59BE">
                            <w:pPr>
                              <w:rPr>
                                <w:rFonts w:ascii="Segoe UI" w:hAnsi="Segoe UI" w:cs="Segoe UI"/>
                                <w:b/>
                                <w:sz w:val="28"/>
                                <w:szCs w:val="28"/>
                              </w:rPr>
                            </w:pPr>
                            <w:r w:rsidRPr="00133904">
                              <w:rPr>
                                <w:rFonts w:ascii="Segoe UI" w:hAnsi="Segoe UI" w:cs="Segoe UI"/>
                                <w:b/>
                                <w:sz w:val="20"/>
                                <w:szCs w:val="20"/>
                              </w:rPr>
                              <w:t>C12.</w:t>
                            </w:r>
                            <w:r w:rsidR="00133904" w:rsidRPr="00133904">
                              <w:rPr>
                                <w:rFonts w:ascii="Segoe UI" w:hAnsi="Segoe UI" w:cs="Segoe UI"/>
                                <w:b/>
                                <w:sz w:val="20"/>
                                <w:szCs w:val="20"/>
                              </w:rPr>
                              <w:t>5</w:t>
                            </w:r>
                            <w:r>
                              <w:rPr>
                                <w:rFonts w:ascii="Segoe UI" w:hAnsi="Segoe UI" w:cs="Segoe UI"/>
                                <w:b/>
                                <w:sz w:val="20"/>
                                <w:szCs w:val="20"/>
                              </w:rPr>
                              <w:t xml:space="preserve"> </w:t>
                            </w:r>
                            <w:r w:rsidRPr="007C45CF">
                              <w:rPr>
                                <w:rFonts w:ascii="Segoe UI" w:hAnsi="Segoe UI" w:cs="Segoe UI"/>
                                <w:b/>
                                <w:noProof/>
                                <w:sz w:val="20"/>
                                <w:szCs w:val="20"/>
                                <w:lang w:eastAsia="fr-FR"/>
                              </w:rPr>
                              <w:drawing>
                                <wp:inline distT="0" distB="0" distL="0" distR="0" wp14:anchorId="47F0D5FC" wp14:editId="7D4E02F4">
                                  <wp:extent cx="1136650" cy="95250"/>
                                  <wp:effectExtent l="0" t="0" r="635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3C3B3F1B" w14:textId="77777777" w:rsidR="006F59BE" w:rsidRDefault="006F59BE" w:rsidP="006F59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849B02" id="Zone de texte 38" o:spid="_x0000_s1037" type="#_x0000_t202" style="position:absolute;margin-left:384.7pt;margin-top:-1.15pt;width:150pt;height:21.5pt;z-index:25211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" fillcolor="window" stroked="f" strokeweight=".5pt">
                <v:textbox>
                  <w:txbxContent>
                    <w:p w14:paraId="479BB9FF" w14:textId="0AE407BF" w:rsidR="006F59BE" w:rsidRDefault="006F59BE" w:rsidP="006F59BE">
                      <w:pPr>
                        <w:rPr>
                          <w:rFonts w:ascii="Segoe UI" w:hAnsi="Segoe UI" w:cs="Segoe UI"/>
                          <w:b/>
                          <w:sz w:val="28"/>
                          <w:szCs w:val="28"/>
                        </w:rPr>
                      </w:pPr>
                      <w:r w:rsidRPr="00133904">
                        <w:rPr>
                          <w:rFonts w:ascii="Segoe UI" w:hAnsi="Segoe UI" w:cs="Segoe UI"/>
                          <w:b/>
                          <w:sz w:val="20"/>
                          <w:szCs w:val="20"/>
                        </w:rPr>
                        <w:t>C12.</w:t>
                      </w:r>
                      <w:r w:rsidR="00133904" w:rsidRPr="00133904">
                        <w:rPr>
                          <w:rFonts w:ascii="Segoe UI" w:hAnsi="Segoe UI" w:cs="Segoe UI"/>
                          <w:b/>
                          <w:sz w:val="20"/>
                          <w:szCs w:val="20"/>
                        </w:rPr>
                        <w:t>5</w:t>
                      </w:r>
                      <w:r>
                        <w:rPr>
                          <w:rFonts w:ascii="Segoe UI" w:hAnsi="Segoe UI" w:cs="Segoe UI"/>
                          <w:b/>
                          <w:sz w:val="20"/>
                          <w:szCs w:val="20"/>
                        </w:rPr>
                        <w:t xml:space="preserve"> </w:t>
                      </w:r>
                      <w:r w:rsidRPr="007C45CF">
                        <w:rPr>
                          <w:rFonts w:ascii="Segoe UI" w:hAnsi="Segoe UI" w:cs="Segoe UI"/>
                          <w:b/>
                          <w:noProof/>
                          <w:sz w:val="20"/>
                          <w:szCs w:val="20"/>
                          <w:lang w:eastAsia="fr-FR"/>
                        </w:rPr>
                        <w:drawing>
                          <wp:inline distT="0" distB="0" distL="0" distR="0" wp14:anchorId="47F0D5FC" wp14:editId="7D4E02F4">
                            <wp:extent cx="1136650" cy="95250"/>
                            <wp:effectExtent l="0" t="0" r="635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3C3B3F1B" w14:textId="77777777" w:rsidR="006F59BE" w:rsidRDefault="006F59BE" w:rsidP="006F59BE"/>
                  </w:txbxContent>
                </v:textbox>
              </v:shape>
            </w:pict>
          </mc:Fallback>
        </mc:AlternateContent>
      </w:r>
      <w:r>
        <w:rPr>
          <w:rFonts w:cstheme="minorHAnsi"/>
          <w:b/>
          <w:sz w:val="24"/>
          <w:u w:val="single"/>
        </w:rPr>
        <w:t>Activité n°2</w:t>
      </w:r>
      <w:r w:rsidR="00C236BF" w:rsidRPr="00C236BF">
        <w:rPr>
          <w:rFonts w:cstheme="minorHAnsi"/>
          <w:sz w:val="24"/>
        </w:rPr>
        <w:t xml:space="preserve"> : </w:t>
      </w:r>
      <w:r w:rsidR="00EC1C1A" w:rsidRPr="00EC1C1A">
        <w:rPr>
          <w:rFonts w:cstheme="minorHAnsi"/>
          <w:b/>
          <w:sz w:val="24"/>
        </w:rPr>
        <w:t>Répondre</w:t>
      </w:r>
      <w:r w:rsidR="00EC1C1A">
        <w:rPr>
          <w:rFonts w:cstheme="minorHAnsi"/>
          <w:sz w:val="24"/>
        </w:rPr>
        <w:t xml:space="preserve"> aux questions</w:t>
      </w:r>
    </w:p>
    <w:p w14:paraId="71F82993" w14:textId="77777777" w:rsidR="008942CD" w:rsidRPr="00E85684" w:rsidRDefault="008942CD" w:rsidP="008942CD">
      <w:pPr>
        <w:tabs>
          <w:tab w:val="left" w:pos="7241"/>
        </w:tabs>
        <w:spacing w:line="240" w:lineRule="auto"/>
        <w:jc w:val="both"/>
        <w:rPr>
          <w:rFonts w:cstheme="minorHAnsi"/>
          <w:sz w:val="24"/>
          <w:szCs w:val="24"/>
        </w:rPr>
      </w:pPr>
      <w:r w:rsidRPr="00E85684">
        <w:rPr>
          <w:rFonts w:ascii="Segoe UI" w:hAnsi="Segoe UI" w:cs="Segoe UI"/>
        </w:rPr>
        <w:t>Afin de mettre à jour la fiche de poste de sécurité de la calandre, vous dev</w:t>
      </w:r>
      <w:r>
        <w:rPr>
          <w:rFonts w:ascii="Segoe UI" w:hAnsi="Segoe UI" w:cs="Segoe UI"/>
        </w:rPr>
        <w:t>ez tout d’abord</w:t>
      </w:r>
      <w:r>
        <w:rPr>
          <w:rFonts w:ascii="Segoe UI" w:hAnsi="Segoe UI" w:cs="Segoe UI"/>
          <w:color w:val="0D0D0D"/>
          <w:shd w:val="clear" w:color="auto" w:fill="FFFFFF"/>
        </w:rPr>
        <w:t xml:space="preserve"> prioriser les aspects de sécurité associés à l'utilisation de cet équipement.</w:t>
      </w:r>
    </w:p>
    <w:p w14:paraId="0743BFC6" w14:textId="7B81241B" w:rsidR="00016483" w:rsidRDefault="00016483" w:rsidP="00504104">
      <w:pPr>
        <w:autoSpaceDE w:val="0"/>
        <w:autoSpaceDN w:val="0"/>
        <w:adjustRightInd w:val="0"/>
        <w:spacing w:line="240" w:lineRule="auto"/>
        <w:rPr>
          <w:rFonts w:cstheme="minorHAnsi"/>
          <w:noProof/>
          <w:szCs w:val="20"/>
          <w:highlight w:val="yellow"/>
          <w:u w:val="single"/>
          <w:lang w:eastAsia="fr-FR"/>
        </w:rPr>
      </w:pPr>
    </w:p>
    <w:p w14:paraId="5EDAEF4B" w14:textId="77777777" w:rsidR="00F43295" w:rsidRPr="00680624" w:rsidRDefault="00F43295" w:rsidP="00504104">
      <w:pPr>
        <w:autoSpaceDE w:val="0"/>
        <w:autoSpaceDN w:val="0"/>
        <w:adjustRightInd w:val="0"/>
        <w:spacing w:line="240" w:lineRule="auto"/>
        <w:rPr>
          <w:rFonts w:cstheme="minorHAnsi"/>
          <w:noProof/>
          <w:szCs w:val="20"/>
          <w:highlight w:val="yellow"/>
          <w:u w:val="single"/>
          <w:lang w:eastAsia="fr-FR"/>
        </w:rPr>
      </w:pPr>
    </w:p>
    <w:p w14:paraId="6F8DF221" w14:textId="142E9B06" w:rsidR="00817EFE" w:rsidRPr="00817EFE" w:rsidRDefault="00C236BF" w:rsidP="00C236BF">
      <w:pPr>
        <w:spacing w:line="240" w:lineRule="auto"/>
        <w:rPr>
          <w:rFonts w:ascii="Calibri" w:hAnsi="Calibri"/>
          <w:b/>
          <w:bCs/>
          <w:color w:val="000000" w:themeColor="text1"/>
          <w:sz w:val="24"/>
          <w:szCs w:val="24"/>
        </w:rPr>
      </w:pPr>
      <w:r w:rsidRPr="00817EFE">
        <w:rPr>
          <w:rFonts w:ascii="Calibri" w:hAnsi="Calibri"/>
          <w:b/>
          <w:bCs/>
          <w:color w:val="000000" w:themeColor="text1"/>
          <w:sz w:val="24"/>
          <w:szCs w:val="24"/>
        </w:rPr>
        <w:t>Question 1 : Qu'est-ce qu'une calandre dans le contexte de la blanchisserie</w:t>
      </w:r>
      <w:r w:rsidR="00E271E4">
        <w:rPr>
          <w:rFonts w:ascii="Calibri" w:hAnsi="Calibri"/>
          <w:b/>
          <w:bCs/>
          <w:color w:val="000000" w:themeColor="text1"/>
          <w:sz w:val="24"/>
          <w:szCs w:val="24"/>
        </w:rPr>
        <w:t xml:space="preserve"> </w:t>
      </w:r>
      <w:r w:rsidRPr="00817EFE">
        <w:rPr>
          <w:rFonts w:ascii="Calibri" w:hAnsi="Calibri"/>
          <w:b/>
          <w:bCs/>
          <w:color w:val="000000" w:themeColor="text1"/>
          <w:sz w:val="24"/>
          <w:szCs w:val="24"/>
        </w:rPr>
        <w:t>?</w:t>
      </w:r>
    </w:p>
    <w:p w14:paraId="78325769" w14:textId="3E0E38C9" w:rsidR="00C236BF" w:rsidRPr="00E271E4" w:rsidRDefault="00C236BF" w:rsidP="00C236BF">
      <w:pPr>
        <w:spacing w:line="240" w:lineRule="auto"/>
        <w:rPr>
          <w:rFonts w:ascii="Calibri" w:hAnsi="Calibri"/>
          <w:i/>
          <w:iCs/>
          <w:color w:val="FF0000"/>
          <w:sz w:val="24"/>
          <w:szCs w:val="24"/>
        </w:rPr>
      </w:pPr>
      <w:r w:rsidRPr="00E271E4">
        <w:rPr>
          <w:rFonts w:ascii="Calibri" w:hAnsi="Calibri"/>
          <w:b/>
          <w:i/>
          <w:iCs/>
          <w:color w:val="FF0000"/>
          <w:sz w:val="24"/>
          <w:szCs w:val="24"/>
        </w:rPr>
        <w:t xml:space="preserve">Réponse : </w:t>
      </w:r>
      <w:r w:rsidRPr="00E271E4">
        <w:rPr>
          <w:rFonts w:ascii="Calibri" w:hAnsi="Calibri"/>
          <w:i/>
          <w:iCs/>
          <w:color w:val="FF0000"/>
          <w:sz w:val="24"/>
          <w:szCs w:val="24"/>
        </w:rPr>
        <w:t>Une calandre est une machine utilisée dans le processus de blanchisserie pour lisser et presser le</w:t>
      </w:r>
      <w:r w:rsidR="003C529A">
        <w:rPr>
          <w:rFonts w:ascii="Calibri" w:hAnsi="Calibri"/>
          <w:i/>
          <w:iCs/>
          <w:color w:val="FF0000"/>
          <w:sz w:val="24"/>
          <w:szCs w:val="24"/>
        </w:rPr>
        <w:t xml:space="preserve"> grand et petit plat</w:t>
      </w:r>
      <w:r w:rsidRPr="00E271E4">
        <w:rPr>
          <w:rFonts w:ascii="Calibri" w:hAnsi="Calibri"/>
          <w:i/>
          <w:iCs/>
          <w:color w:val="FF0000"/>
          <w:sz w:val="24"/>
          <w:szCs w:val="24"/>
        </w:rPr>
        <w:t>, tels que les draps et les serviettes, en appliquant une pression et une chaleur contrôlées.</w:t>
      </w:r>
    </w:p>
    <w:p w14:paraId="6002D6C1" w14:textId="77777777" w:rsidR="00EC1C1A" w:rsidRPr="00C236BF" w:rsidRDefault="00EC1C1A" w:rsidP="00C236BF">
      <w:pPr>
        <w:spacing w:line="240" w:lineRule="auto"/>
        <w:rPr>
          <w:rFonts w:ascii="Calibri" w:hAnsi="Calibri"/>
          <w:color w:val="000000" w:themeColor="text1"/>
          <w:sz w:val="24"/>
          <w:szCs w:val="24"/>
        </w:rPr>
      </w:pPr>
    </w:p>
    <w:p w14:paraId="5DC54AB4" w14:textId="233B6225" w:rsidR="00E271E4" w:rsidRDefault="00C236BF" w:rsidP="00C236BF">
      <w:pPr>
        <w:spacing w:line="240" w:lineRule="auto"/>
        <w:rPr>
          <w:rFonts w:ascii="Calibri" w:hAnsi="Calibri"/>
          <w:b/>
          <w:color w:val="000000" w:themeColor="text1"/>
          <w:sz w:val="24"/>
          <w:szCs w:val="24"/>
        </w:rPr>
      </w:pPr>
      <w:r w:rsidRPr="00E271E4">
        <w:rPr>
          <w:rFonts w:ascii="Calibri" w:hAnsi="Calibri"/>
          <w:b/>
          <w:bCs/>
          <w:color w:val="000000" w:themeColor="text1"/>
          <w:sz w:val="24"/>
          <w:szCs w:val="24"/>
        </w:rPr>
        <w:t>Question 2 : Quels sont les principaux risques associés à l'utilisation d'une calandre</w:t>
      </w:r>
      <w:r w:rsidR="00E271E4">
        <w:rPr>
          <w:rFonts w:ascii="Calibri" w:hAnsi="Calibri"/>
          <w:b/>
          <w:bCs/>
          <w:color w:val="000000" w:themeColor="text1"/>
          <w:sz w:val="24"/>
          <w:szCs w:val="24"/>
        </w:rPr>
        <w:t xml:space="preserve"> </w:t>
      </w:r>
      <w:r w:rsidRPr="00E271E4">
        <w:rPr>
          <w:rFonts w:ascii="Calibri" w:hAnsi="Calibri"/>
          <w:b/>
          <w:bCs/>
          <w:color w:val="000000" w:themeColor="text1"/>
          <w:sz w:val="24"/>
          <w:szCs w:val="24"/>
        </w:rPr>
        <w:t>?</w:t>
      </w:r>
      <w:r w:rsidRPr="00E271E4">
        <w:rPr>
          <w:rFonts w:ascii="Calibri" w:hAnsi="Calibri"/>
          <w:b/>
          <w:color w:val="000000" w:themeColor="text1"/>
          <w:sz w:val="24"/>
          <w:szCs w:val="24"/>
        </w:rPr>
        <w:t xml:space="preserve"> </w:t>
      </w:r>
    </w:p>
    <w:p w14:paraId="3E505FD0" w14:textId="20869965" w:rsidR="00C236BF" w:rsidRPr="00E271E4" w:rsidRDefault="00C236BF" w:rsidP="00C236BF">
      <w:pPr>
        <w:spacing w:line="240" w:lineRule="auto"/>
        <w:rPr>
          <w:rFonts w:ascii="Calibri" w:hAnsi="Calibri"/>
          <w:i/>
          <w:iCs/>
          <w:color w:val="FF0000"/>
          <w:sz w:val="24"/>
          <w:szCs w:val="24"/>
        </w:rPr>
      </w:pPr>
      <w:r w:rsidRPr="00E271E4">
        <w:rPr>
          <w:rFonts w:ascii="Calibri" w:hAnsi="Calibri"/>
          <w:b/>
          <w:i/>
          <w:iCs/>
          <w:color w:val="FF0000"/>
          <w:sz w:val="24"/>
          <w:szCs w:val="24"/>
        </w:rPr>
        <w:t xml:space="preserve">Réponse : </w:t>
      </w:r>
      <w:r w:rsidRPr="00E271E4">
        <w:rPr>
          <w:rFonts w:ascii="Calibri" w:hAnsi="Calibri"/>
          <w:i/>
          <w:iCs/>
          <w:color w:val="FF0000"/>
          <w:sz w:val="24"/>
          <w:szCs w:val="24"/>
        </w:rPr>
        <w:t>Les principaux risques incluent le risque d'écrasement, de brûlures thermiques, de piégeage, et d'autres dangers liés au mouvement mécanique de la machine.</w:t>
      </w:r>
    </w:p>
    <w:p w14:paraId="67F5A4C5" w14:textId="5EFC35F8" w:rsidR="00EC1C1A" w:rsidRPr="00C236BF" w:rsidRDefault="00EC1C1A" w:rsidP="00C236BF">
      <w:pPr>
        <w:spacing w:line="240" w:lineRule="auto"/>
        <w:rPr>
          <w:rFonts w:ascii="Calibri" w:hAnsi="Calibri"/>
          <w:color w:val="000000" w:themeColor="text1"/>
          <w:sz w:val="24"/>
          <w:szCs w:val="24"/>
        </w:rPr>
      </w:pPr>
    </w:p>
    <w:p w14:paraId="1C4AA99C" w14:textId="5EB95008" w:rsidR="00E271E4" w:rsidRDefault="00C236BF" w:rsidP="00C236BF">
      <w:pPr>
        <w:spacing w:line="240" w:lineRule="auto"/>
        <w:rPr>
          <w:rFonts w:ascii="Calibri" w:hAnsi="Calibri"/>
          <w:color w:val="000000" w:themeColor="text1"/>
          <w:sz w:val="24"/>
          <w:szCs w:val="24"/>
        </w:rPr>
      </w:pPr>
      <w:r w:rsidRPr="00E271E4">
        <w:rPr>
          <w:rFonts w:ascii="Calibri" w:hAnsi="Calibri"/>
          <w:b/>
          <w:bCs/>
          <w:color w:val="000000" w:themeColor="text1"/>
          <w:sz w:val="24"/>
          <w:szCs w:val="24"/>
        </w:rPr>
        <w:t xml:space="preserve">Question 3 : </w:t>
      </w:r>
      <w:r w:rsidR="008942CD" w:rsidRPr="00E14634">
        <w:rPr>
          <w:rFonts w:ascii="Calibri" w:hAnsi="Calibri"/>
          <w:b/>
          <w:bCs/>
          <w:color w:val="000000" w:themeColor="text1"/>
          <w:sz w:val="24"/>
          <w:szCs w:val="24"/>
        </w:rPr>
        <w:t>Pourquoi est-il essentiel de suivre les normes de sécurité lors de l'utilisation d'une calandre ?</w:t>
      </w:r>
    </w:p>
    <w:p w14:paraId="2C789464" w14:textId="3E764D06" w:rsidR="00C236BF" w:rsidRPr="00E271E4" w:rsidRDefault="00C236BF" w:rsidP="00C236BF">
      <w:pPr>
        <w:spacing w:line="240" w:lineRule="auto"/>
        <w:rPr>
          <w:rFonts w:ascii="Calibri" w:hAnsi="Calibri"/>
          <w:i/>
          <w:iCs/>
          <w:color w:val="FF0000"/>
          <w:sz w:val="24"/>
          <w:szCs w:val="24"/>
        </w:rPr>
      </w:pPr>
      <w:r w:rsidRPr="00E271E4">
        <w:rPr>
          <w:rFonts w:ascii="Calibri" w:hAnsi="Calibri"/>
          <w:b/>
          <w:i/>
          <w:iCs/>
          <w:color w:val="FF0000"/>
          <w:sz w:val="24"/>
          <w:szCs w:val="24"/>
        </w:rPr>
        <w:t>Réponse :</w:t>
      </w:r>
      <w:r w:rsidRPr="00E271E4">
        <w:rPr>
          <w:rFonts w:ascii="Calibri" w:hAnsi="Calibri"/>
          <w:i/>
          <w:iCs/>
          <w:color w:val="FF0000"/>
          <w:sz w:val="24"/>
          <w:szCs w:val="24"/>
        </w:rPr>
        <w:t xml:space="preserve"> La conformité aux normes de sécurité garantit un environnement de travail sûr, réduit les risques d'accidents et de blessures, et assure le respect des réglementations en vigueur.</w:t>
      </w:r>
    </w:p>
    <w:p w14:paraId="55BF00AB" w14:textId="5140E24F" w:rsidR="00EC1C1A" w:rsidRPr="00C236BF" w:rsidRDefault="00EC1C1A" w:rsidP="00C236BF">
      <w:pPr>
        <w:spacing w:line="240" w:lineRule="auto"/>
        <w:rPr>
          <w:rFonts w:ascii="Calibri" w:hAnsi="Calibri"/>
          <w:color w:val="000000" w:themeColor="text1"/>
          <w:sz w:val="24"/>
          <w:szCs w:val="24"/>
        </w:rPr>
      </w:pPr>
    </w:p>
    <w:p w14:paraId="2DAF52BE" w14:textId="76FE5658" w:rsidR="00E271E4" w:rsidRDefault="00E271E4" w:rsidP="00C236BF">
      <w:pPr>
        <w:spacing w:line="240" w:lineRule="auto"/>
        <w:rPr>
          <w:rFonts w:ascii="Calibri" w:hAnsi="Calibri"/>
          <w:i/>
          <w:iCs/>
          <w:color w:val="000000" w:themeColor="text1"/>
          <w:sz w:val="24"/>
          <w:szCs w:val="24"/>
        </w:rPr>
      </w:pPr>
      <w:r w:rsidRPr="00E271E4">
        <w:rPr>
          <w:rFonts w:ascii="Calibri" w:hAnsi="Calibri"/>
          <w:b/>
          <w:bCs/>
          <w:color w:val="000000" w:themeColor="text1"/>
          <w:sz w:val="24"/>
          <w:szCs w:val="24"/>
        </w:rPr>
        <w:t>Question 4</w:t>
      </w:r>
      <w:r w:rsidR="00C236BF" w:rsidRPr="00E271E4">
        <w:rPr>
          <w:rFonts w:ascii="Calibri" w:hAnsi="Calibri"/>
          <w:b/>
          <w:bCs/>
          <w:color w:val="000000" w:themeColor="text1"/>
          <w:sz w:val="24"/>
          <w:szCs w:val="24"/>
        </w:rPr>
        <w:t xml:space="preserve"> : </w:t>
      </w:r>
      <w:r w:rsidR="008942CD" w:rsidRPr="00E14634">
        <w:rPr>
          <w:rFonts w:ascii="Segoe UI" w:hAnsi="Segoe UI" w:cs="Segoe UI"/>
          <w:b/>
          <w:color w:val="0D0D0D"/>
          <w:shd w:val="clear" w:color="auto" w:fill="FFFFFF"/>
        </w:rPr>
        <w:t xml:space="preserve">Quels éléments particuliers </w:t>
      </w:r>
      <w:r w:rsidR="008942CD">
        <w:rPr>
          <w:rFonts w:ascii="Segoe UI" w:hAnsi="Segoe UI" w:cs="Segoe UI"/>
          <w:b/>
          <w:color w:val="0D0D0D"/>
          <w:shd w:val="clear" w:color="auto" w:fill="FFFFFF"/>
        </w:rPr>
        <w:t xml:space="preserve">de sécurité </w:t>
      </w:r>
      <w:r w:rsidR="008942CD" w:rsidRPr="00E14634">
        <w:rPr>
          <w:rFonts w:ascii="Segoe UI" w:hAnsi="Segoe UI" w:cs="Segoe UI"/>
          <w:b/>
          <w:color w:val="0D0D0D"/>
          <w:shd w:val="clear" w:color="auto" w:fill="FFFFFF"/>
        </w:rPr>
        <w:t>devraient être pris en compte lors de l'inspection de sécurité d'une calandre ?</w:t>
      </w:r>
    </w:p>
    <w:p w14:paraId="7106DF40" w14:textId="6C3FC6DD" w:rsidR="00C236BF" w:rsidRPr="00E271E4" w:rsidRDefault="00C236BF" w:rsidP="00C236BF">
      <w:pPr>
        <w:spacing w:line="240" w:lineRule="auto"/>
        <w:rPr>
          <w:rFonts w:ascii="Calibri" w:hAnsi="Calibri"/>
          <w:i/>
          <w:iCs/>
          <w:color w:val="FF0000"/>
          <w:sz w:val="24"/>
          <w:szCs w:val="24"/>
        </w:rPr>
      </w:pPr>
      <w:r w:rsidRPr="00E271E4">
        <w:rPr>
          <w:rFonts w:ascii="Calibri" w:hAnsi="Calibri"/>
          <w:b/>
          <w:i/>
          <w:iCs/>
          <w:color w:val="FF0000"/>
          <w:sz w:val="24"/>
          <w:szCs w:val="24"/>
        </w:rPr>
        <w:t xml:space="preserve">Réponse : </w:t>
      </w:r>
      <w:r w:rsidRPr="00E271E4">
        <w:rPr>
          <w:rFonts w:ascii="Calibri" w:hAnsi="Calibri"/>
          <w:i/>
          <w:iCs/>
          <w:color w:val="FF0000"/>
          <w:sz w:val="24"/>
          <w:szCs w:val="24"/>
        </w:rPr>
        <w:t>Lors de l'inspection, il faut examiner les dispositifs de protection, les mécanismes de verrouillage, les systèmes d'arrêt d'urgence, et s'assurer que toutes les parties mobiles sont en bon état de fonctionnement.</w:t>
      </w:r>
    </w:p>
    <w:p w14:paraId="1B897791" w14:textId="77777777" w:rsidR="00EC1C1A" w:rsidRPr="00C236BF" w:rsidRDefault="00EC1C1A" w:rsidP="00C236BF">
      <w:pPr>
        <w:spacing w:line="240" w:lineRule="auto"/>
        <w:rPr>
          <w:rFonts w:ascii="Calibri" w:hAnsi="Calibri"/>
          <w:color w:val="000000" w:themeColor="text1"/>
          <w:sz w:val="24"/>
          <w:szCs w:val="24"/>
        </w:rPr>
      </w:pPr>
    </w:p>
    <w:p w14:paraId="3FD45CB4" w14:textId="0381839C" w:rsidR="00E271E4" w:rsidRPr="008942CD" w:rsidRDefault="00E271E4" w:rsidP="00C236BF">
      <w:pPr>
        <w:spacing w:line="240" w:lineRule="auto"/>
        <w:rPr>
          <w:rFonts w:ascii="Calibri" w:hAnsi="Calibri"/>
          <w:i/>
          <w:iCs/>
          <w:color w:val="000000" w:themeColor="text1"/>
          <w:sz w:val="24"/>
          <w:szCs w:val="24"/>
        </w:rPr>
      </w:pPr>
      <w:r w:rsidRPr="00E271E4">
        <w:rPr>
          <w:rFonts w:ascii="Calibri" w:hAnsi="Calibri"/>
          <w:b/>
          <w:bCs/>
          <w:color w:val="000000" w:themeColor="text1"/>
          <w:sz w:val="24"/>
          <w:szCs w:val="24"/>
        </w:rPr>
        <w:t>Question 5</w:t>
      </w:r>
      <w:r w:rsidR="00C236BF" w:rsidRPr="00E271E4">
        <w:rPr>
          <w:rFonts w:ascii="Calibri" w:hAnsi="Calibri"/>
          <w:b/>
          <w:bCs/>
          <w:color w:val="000000" w:themeColor="text1"/>
          <w:sz w:val="24"/>
          <w:szCs w:val="24"/>
        </w:rPr>
        <w:t xml:space="preserve"> : </w:t>
      </w:r>
      <w:r w:rsidR="008942CD" w:rsidRPr="00E14634">
        <w:rPr>
          <w:rFonts w:ascii="Calibri" w:hAnsi="Calibri"/>
          <w:b/>
          <w:bCs/>
          <w:color w:val="000000" w:themeColor="text1"/>
          <w:sz w:val="24"/>
          <w:szCs w:val="24"/>
        </w:rPr>
        <w:t>Pourquoi est-il essentiel de mettre à jour de manière régulière la fiche de poste de sécurité de la calandre ?</w:t>
      </w:r>
      <w:r w:rsidR="008942CD" w:rsidRPr="00C236BF">
        <w:rPr>
          <w:rFonts w:ascii="Calibri" w:hAnsi="Calibri"/>
          <w:color w:val="000000" w:themeColor="text1"/>
          <w:sz w:val="24"/>
          <w:szCs w:val="24"/>
        </w:rPr>
        <w:t xml:space="preserve"> </w:t>
      </w:r>
    </w:p>
    <w:p w14:paraId="2FAF7E0E" w14:textId="796718B4" w:rsidR="00C236BF" w:rsidRPr="00E271E4" w:rsidRDefault="00C236BF" w:rsidP="00C236BF">
      <w:pPr>
        <w:spacing w:line="240" w:lineRule="auto"/>
        <w:rPr>
          <w:rFonts w:ascii="Calibri" w:hAnsi="Calibri"/>
          <w:i/>
          <w:iCs/>
          <w:color w:val="FF0000"/>
          <w:sz w:val="24"/>
          <w:szCs w:val="24"/>
        </w:rPr>
      </w:pPr>
      <w:r w:rsidRPr="00E271E4">
        <w:rPr>
          <w:rFonts w:ascii="Calibri" w:hAnsi="Calibri"/>
          <w:b/>
          <w:i/>
          <w:iCs/>
          <w:color w:val="FF0000"/>
          <w:sz w:val="24"/>
          <w:szCs w:val="24"/>
        </w:rPr>
        <w:t>Réponse :</w:t>
      </w:r>
      <w:r w:rsidRPr="00E271E4">
        <w:rPr>
          <w:rFonts w:ascii="Calibri" w:hAnsi="Calibri"/>
          <w:i/>
          <w:iCs/>
          <w:color w:val="FF0000"/>
          <w:sz w:val="24"/>
          <w:szCs w:val="24"/>
        </w:rPr>
        <w:t xml:space="preserve"> La mise à jour de la f</w:t>
      </w:r>
      <w:r w:rsidR="00E271E4">
        <w:rPr>
          <w:rFonts w:ascii="Calibri" w:hAnsi="Calibri"/>
          <w:i/>
          <w:iCs/>
          <w:color w:val="FF0000"/>
          <w:sz w:val="24"/>
          <w:szCs w:val="24"/>
        </w:rPr>
        <w:t>iche de poste permet d</w:t>
      </w:r>
      <w:r w:rsidR="003C529A">
        <w:rPr>
          <w:rFonts w:ascii="Calibri" w:hAnsi="Calibri"/>
          <w:i/>
          <w:iCs/>
          <w:color w:val="FF0000"/>
          <w:sz w:val="24"/>
          <w:szCs w:val="24"/>
        </w:rPr>
        <w:t>’actualiser</w:t>
      </w:r>
      <w:r w:rsidRPr="00E271E4">
        <w:rPr>
          <w:rFonts w:ascii="Calibri" w:hAnsi="Calibri"/>
          <w:i/>
          <w:iCs/>
          <w:color w:val="FF0000"/>
          <w:sz w:val="24"/>
          <w:szCs w:val="24"/>
        </w:rPr>
        <w:t xml:space="preserve"> les changements dans les procédures de travail, de prendre en compte les nouvelles normes de sécurit</w:t>
      </w:r>
      <w:r w:rsidR="00E271E4">
        <w:rPr>
          <w:rFonts w:ascii="Calibri" w:hAnsi="Calibri"/>
          <w:i/>
          <w:iCs/>
          <w:color w:val="FF0000"/>
          <w:sz w:val="24"/>
          <w:szCs w:val="24"/>
        </w:rPr>
        <w:t>é, et d'assurer que les opérateurs</w:t>
      </w:r>
      <w:r w:rsidRPr="00E271E4">
        <w:rPr>
          <w:rFonts w:ascii="Calibri" w:hAnsi="Calibri"/>
          <w:i/>
          <w:iCs/>
          <w:color w:val="FF0000"/>
          <w:sz w:val="24"/>
          <w:szCs w:val="24"/>
        </w:rPr>
        <w:t xml:space="preserve"> disposent d'informations à jour pour garantir leur sécurité.</w:t>
      </w:r>
    </w:p>
    <w:p w14:paraId="03BCA82E" w14:textId="77777777" w:rsidR="00EC1C1A" w:rsidRPr="00C236BF" w:rsidRDefault="00EC1C1A" w:rsidP="00C236BF">
      <w:pPr>
        <w:spacing w:line="240" w:lineRule="auto"/>
        <w:rPr>
          <w:rFonts w:ascii="Calibri" w:hAnsi="Calibri"/>
          <w:color w:val="000000" w:themeColor="text1"/>
          <w:sz w:val="24"/>
          <w:szCs w:val="24"/>
        </w:rPr>
      </w:pPr>
    </w:p>
    <w:p w14:paraId="1F0E08A5" w14:textId="338AFC39" w:rsidR="00E271E4" w:rsidRDefault="00E271E4" w:rsidP="00C236BF">
      <w:pPr>
        <w:spacing w:line="240" w:lineRule="auto"/>
        <w:rPr>
          <w:rFonts w:ascii="Calibri" w:hAnsi="Calibri"/>
          <w:b/>
          <w:bCs/>
          <w:color w:val="000000" w:themeColor="text1"/>
          <w:sz w:val="24"/>
          <w:szCs w:val="24"/>
        </w:rPr>
      </w:pPr>
      <w:r w:rsidRPr="00E271E4">
        <w:rPr>
          <w:rFonts w:ascii="Calibri" w:hAnsi="Calibri"/>
          <w:b/>
          <w:bCs/>
          <w:color w:val="000000" w:themeColor="text1"/>
          <w:sz w:val="24"/>
          <w:szCs w:val="24"/>
        </w:rPr>
        <w:t>Question 6</w:t>
      </w:r>
      <w:r w:rsidR="00C236BF" w:rsidRPr="00E271E4">
        <w:rPr>
          <w:rFonts w:ascii="Calibri" w:hAnsi="Calibri"/>
          <w:b/>
          <w:bCs/>
          <w:color w:val="000000" w:themeColor="text1"/>
          <w:sz w:val="24"/>
          <w:szCs w:val="24"/>
        </w:rPr>
        <w:t xml:space="preserve"> : Quel rôl</w:t>
      </w:r>
      <w:r w:rsidRPr="00E271E4">
        <w:rPr>
          <w:rFonts w:ascii="Calibri" w:hAnsi="Calibri"/>
          <w:b/>
          <w:bCs/>
          <w:color w:val="000000" w:themeColor="text1"/>
          <w:sz w:val="24"/>
          <w:szCs w:val="24"/>
        </w:rPr>
        <w:t>e joue la formation des opérateurs</w:t>
      </w:r>
      <w:r w:rsidR="00C236BF" w:rsidRPr="00E271E4">
        <w:rPr>
          <w:rFonts w:ascii="Calibri" w:hAnsi="Calibri"/>
          <w:b/>
          <w:bCs/>
          <w:color w:val="000000" w:themeColor="text1"/>
          <w:sz w:val="24"/>
          <w:szCs w:val="24"/>
        </w:rPr>
        <w:t xml:space="preserve"> dans la prévention des accidents liés à l'utilisation de la calandre</w:t>
      </w:r>
      <w:r>
        <w:rPr>
          <w:rFonts w:ascii="Calibri" w:hAnsi="Calibri"/>
          <w:b/>
          <w:bCs/>
          <w:color w:val="000000" w:themeColor="text1"/>
          <w:sz w:val="24"/>
          <w:szCs w:val="24"/>
        </w:rPr>
        <w:t xml:space="preserve"> </w:t>
      </w:r>
      <w:r w:rsidR="00C236BF" w:rsidRPr="00E271E4">
        <w:rPr>
          <w:rFonts w:ascii="Calibri" w:hAnsi="Calibri"/>
          <w:b/>
          <w:bCs/>
          <w:color w:val="000000" w:themeColor="text1"/>
          <w:sz w:val="24"/>
          <w:szCs w:val="24"/>
        </w:rPr>
        <w:t>?</w:t>
      </w:r>
    </w:p>
    <w:p w14:paraId="6BE9C880" w14:textId="74E97E6E" w:rsidR="003160B4" w:rsidRPr="006F59BE" w:rsidRDefault="00C236BF" w:rsidP="006F59BE">
      <w:pPr>
        <w:spacing w:line="240" w:lineRule="auto"/>
        <w:rPr>
          <w:rFonts w:ascii="Calibri" w:hAnsi="Calibri"/>
          <w:b/>
          <w:bCs/>
          <w:color w:val="FF0000"/>
          <w:sz w:val="24"/>
          <w:szCs w:val="24"/>
        </w:rPr>
      </w:pPr>
      <w:r w:rsidRPr="00E271E4">
        <w:rPr>
          <w:rFonts w:ascii="Calibri" w:hAnsi="Calibri"/>
          <w:b/>
          <w:i/>
          <w:iCs/>
          <w:color w:val="FF0000"/>
          <w:sz w:val="24"/>
          <w:szCs w:val="24"/>
        </w:rPr>
        <w:t xml:space="preserve">Réponse : </w:t>
      </w:r>
      <w:r w:rsidR="00E271E4">
        <w:rPr>
          <w:rFonts w:ascii="Calibri" w:hAnsi="Calibri"/>
          <w:i/>
          <w:iCs/>
          <w:color w:val="FF0000"/>
          <w:sz w:val="24"/>
          <w:szCs w:val="24"/>
        </w:rPr>
        <w:t>La formation des opérateurs</w:t>
      </w:r>
      <w:r w:rsidRPr="00E271E4">
        <w:rPr>
          <w:rFonts w:ascii="Calibri" w:hAnsi="Calibri"/>
          <w:i/>
          <w:iCs/>
          <w:color w:val="FF0000"/>
          <w:sz w:val="24"/>
          <w:szCs w:val="24"/>
        </w:rPr>
        <w:t xml:space="preserve"> est essentielle pour les sensibiliser aux dangers potentiels, les informer des procédures de sécurité, et les habiliter à utiliser la calandre de manière sûre et responsable.</w:t>
      </w:r>
    </w:p>
    <w:p w14:paraId="5928B57C" w14:textId="5001B4B3" w:rsidR="006F59BE" w:rsidRDefault="006F59BE" w:rsidP="006F59BE">
      <w:pPr>
        <w:spacing w:line="240" w:lineRule="auto"/>
        <w:rPr>
          <w:rFonts w:ascii="Calibri" w:hAnsi="Calibri"/>
          <w:b/>
          <w:color w:val="000000" w:themeColor="text1"/>
          <w:sz w:val="28"/>
          <w:szCs w:val="28"/>
        </w:rPr>
      </w:pPr>
    </w:p>
    <w:p w14:paraId="73E74256" w14:textId="77777777" w:rsidR="00F43295" w:rsidRDefault="00F43295" w:rsidP="006F59BE">
      <w:pPr>
        <w:spacing w:line="240" w:lineRule="auto"/>
        <w:rPr>
          <w:rFonts w:cstheme="minorHAnsi"/>
          <w:b/>
          <w:sz w:val="24"/>
          <w:u w:val="single"/>
        </w:rPr>
      </w:pPr>
    </w:p>
    <w:p w14:paraId="09C73DE7" w14:textId="531908DF" w:rsidR="006F59BE" w:rsidRDefault="006F59BE" w:rsidP="006F59BE">
      <w:pPr>
        <w:spacing w:line="240" w:lineRule="auto"/>
        <w:rPr>
          <w:rFonts w:cstheme="minorHAnsi"/>
          <w:b/>
          <w:sz w:val="24"/>
          <w:u w:val="single"/>
        </w:rPr>
      </w:pPr>
      <w:r w:rsidRPr="00972240">
        <w:rPr>
          <w:rFonts w:cstheme="minorHAnsi"/>
          <w:noProof/>
          <w:lang w:eastAsia="fr-FR"/>
        </w:rPr>
        <mc:AlternateContent>
          <mc:Choice Requires="wps">
            <w:drawing>
              <wp:anchor distT="0" distB="0" distL="114300" distR="114300" simplePos="0" relativeHeight="252094976" behindDoc="0" locked="0" layoutInCell="1" allowOverlap="1" wp14:anchorId="39662CE8" wp14:editId="0BCE6B6C">
                <wp:simplePos x="0" y="0"/>
                <wp:positionH relativeFrom="column">
                  <wp:posOffset>4939030</wp:posOffset>
                </wp:positionH>
                <wp:positionV relativeFrom="paragraph">
                  <wp:posOffset>132715</wp:posOffset>
                </wp:positionV>
                <wp:extent cx="1905000" cy="273050"/>
                <wp:effectExtent l="0" t="0" r="0" b="0"/>
                <wp:wrapNone/>
                <wp:docPr id="12" name="Zone de texte 12"/>
                <wp:cNvGraphicFramePr/>
                <a:graphic xmlns:a="http://schemas.openxmlformats.org/drawingml/2006/main">
                  <a:graphicData uri="http://schemas.microsoft.com/office/word/2010/wordprocessingShape">
                    <wps:wsp>
                      <wps:cNvSpPr txBox="1"/>
                      <wps:spPr>
                        <a:xfrm>
                          <a:off x="0" y="0"/>
                          <a:ext cx="1905000" cy="273050"/>
                        </a:xfrm>
                        <a:prstGeom prst="rect">
                          <a:avLst/>
                        </a:prstGeom>
                        <a:solidFill>
                          <a:sysClr val="window" lastClr="FFFFFF"/>
                        </a:solidFill>
                        <a:ln w="6350">
                          <a:noFill/>
                        </a:ln>
                      </wps:spPr>
                      <wps:txbx>
                        <w:txbxContent>
                          <w:p w14:paraId="557AB827" w14:textId="4AF5FABC" w:rsidR="00CB6326" w:rsidRDefault="00133904" w:rsidP="00CB6326">
                            <w:pPr>
                              <w:rPr>
                                <w:rFonts w:ascii="Segoe UI" w:hAnsi="Segoe UI" w:cs="Segoe UI"/>
                                <w:b/>
                                <w:sz w:val="28"/>
                                <w:szCs w:val="28"/>
                              </w:rPr>
                            </w:pPr>
                            <w:r w:rsidRPr="00133904">
                              <w:rPr>
                                <w:rFonts w:ascii="Segoe UI" w:hAnsi="Segoe UI" w:cs="Segoe UI"/>
                                <w:b/>
                                <w:sz w:val="20"/>
                                <w:szCs w:val="20"/>
                              </w:rPr>
                              <w:t>C12.2</w:t>
                            </w:r>
                            <w:r w:rsidR="00CB6326">
                              <w:rPr>
                                <w:rFonts w:ascii="Segoe UI" w:hAnsi="Segoe UI" w:cs="Segoe UI"/>
                                <w:b/>
                                <w:sz w:val="20"/>
                                <w:szCs w:val="20"/>
                              </w:rPr>
                              <w:t xml:space="preserve"> </w:t>
                            </w:r>
                            <w:r w:rsidR="00CB6326" w:rsidRPr="007C45CF">
                              <w:rPr>
                                <w:rFonts w:ascii="Segoe UI" w:hAnsi="Segoe UI" w:cs="Segoe UI"/>
                                <w:b/>
                                <w:noProof/>
                                <w:sz w:val="20"/>
                                <w:szCs w:val="20"/>
                                <w:lang w:eastAsia="fr-FR"/>
                              </w:rPr>
                              <w:drawing>
                                <wp:inline distT="0" distB="0" distL="0" distR="0" wp14:anchorId="7D19D7EE" wp14:editId="637DCC41">
                                  <wp:extent cx="1136650" cy="95250"/>
                                  <wp:effectExtent l="0" t="0" r="635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5FF79552" w14:textId="77777777" w:rsidR="00CB6326" w:rsidRDefault="00CB6326" w:rsidP="00CB632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662CE8" id="Zone de texte 12" o:spid="_x0000_s1038" type="#_x0000_t202" style="position:absolute;margin-left:388.9pt;margin-top:10.45pt;width:150pt;height:21.5pt;z-index:25209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" fillcolor="window" stroked="f" strokeweight=".5pt">
                <v:textbox>
                  <w:txbxContent>
                    <w:p w14:paraId="557AB827" w14:textId="4AF5FABC" w:rsidR="00CB6326" w:rsidRDefault="00133904" w:rsidP="00CB6326">
                      <w:pPr>
                        <w:rPr>
                          <w:rFonts w:ascii="Segoe UI" w:hAnsi="Segoe UI" w:cs="Segoe UI"/>
                          <w:b/>
                          <w:sz w:val="28"/>
                          <w:szCs w:val="28"/>
                        </w:rPr>
                      </w:pPr>
                      <w:r w:rsidRPr="00133904">
                        <w:rPr>
                          <w:rFonts w:ascii="Segoe UI" w:hAnsi="Segoe UI" w:cs="Segoe UI"/>
                          <w:b/>
                          <w:sz w:val="20"/>
                          <w:szCs w:val="20"/>
                        </w:rPr>
                        <w:t>C12.2</w:t>
                      </w:r>
                      <w:r w:rsidR="00CB6326">
                        <w:rPr>
                          <w:rFonts w:ascii="Segoe UI" w:hAnsi="Segoe UI" w:cs="Segoe UI"/>
                          <w:b/>
                          <w:sz w:val="20"/>
                          <w:szCs w:val="20"/>
                        </w:rPr>
                        <w:t xml:space="preserve"> </w:t>
                      </w:r>
                      <w:r w:rsidR="00CB6326" w:rsidRPr="007C45CF">
                        <w:rPr>
                          <w:rFonts w:ascii="Segoe UI" w:hAnsi="Segoe UI" w:cs="Segoe UI"/>
                          <w:b/>
                          <w:noProof/>
                          <w:sz w:val="20"/>
                          <w:szCs w:val="20"/>
                          <w:lang w:eastAsia="fr-FR"/>
                        </w:rPr>
                        <w:drawing>
                          <wp:inline distT="0" distB="0" distL="0" distR="0" wp14:anchorId="7D19D7EE" wp14:editId="637DCC41">
                            <wp:extent cx="1136650" cy="95250"/>
                            <wp:effectExtent l="0" t="0" r="635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5FF79552" w14:textId="77777777" w:rsidR="00CB6326" w:rsidRDefault="00CB6326" w:rsidP="00CB6326"/>
                  </w:txbxContent>
                </v:textbox>
              </v:shape>
            </w:pict>
          </mc:Fallback>
        </mc:AlternateContent>
      </w:r>
    </w:p>
    <w:p w14:paraId="7ADFC4BF" w14:textId="065997A2" w:rsidR="00816DAC" w:rsidRPr="006F59BE" w:rsidRDefault="00CB6326" w:rsidP="006F59BE">
      <w:pPr>
        <w:spacing w:line="240" w:lineRule="auto"/>
        <w:rPr>
          <w:rFonts w:ascii="Calibri" w:hAnsi="Calibri"/>
          <w:b/>
          <w:color w:val="000000" w:themeColor="text1"/>
          <w:sz w:val="28"/>
          <w:szCs w:val="28"/>
        </w:rPr>
      </w:pPr>
      <w:r>
        <w:rPr>
          <w:rFonts w:cstheme="minorHAnsi"/>
          <w:b/>
          <w:sz w:val="24"/>
          <w:u w:val="single"/>
        </w:rPr>
        <w:t>Activité n°</w:t>
      </w:r>
      <w:proofErr w:type="gramStart"/>
      <w:r w:rsidR="00133904">
        <w:rPr>
          <w:rFonts w:cstheme="minorHAnsi"/>
          <w:b/>
          <w:sz w:val="24"/>
          <w:u w:val="single"/>
        </w:rPr>
        <w:t>3</w:t>
      </w:r>
      <w:r w:rsidRPr="00C236BF">
        <w:rPr>
          <w:rFonts w:cstheme="minorHAnsi"/>
          <w:sz w:val="24"/>
        </w:rPr>
        <w:t>:</w:t>
      </w:r>
      <w:proofErr w:type="gramEnd"/>
      <w:r w:rsidRPr="00C236BF">
        <w:rPr>
          <w:rFonts w:cstheme="minorHAnsi"/>
          <w:sz w:val="24"/>
        </w:rPr>
        <w:t xml:space="preserve"> </w:t>
      </w:r>
      <w:r w:rsidR="00353C89">
        <w:rPr>
          <w:rFonts w:cstheme="minorHAnsi"/>
          <w:b/>
          <w:sz w:val="24"/>
        </w:rPr>
        <w:t>I</w:t>
      </w:r>
      <w:r w:rsidR="00353C89" w:rsidRPr="00353C89">
        <w:rPr>
          <w:rFonts w:cstheme="minorHAnsi"/>
          <w:b/>
          <w:sz w:val="24"/>
        </w:rPr>
        <w:t>dentifier</w:t>
      </w:r>
      <w:r>
        <w:rPr>
          <w:rFonts w:cstheme="minorHAnsi"/>
          <w:b/>
          <w:sz w:val="24"/>
        </w:rPr>
        <w:t xml:space="preserve"> d’une situation à risque</w:t>
      </w:r>
    </w:p>
    <w:p w14:paraId="1A8F206D" w14:textId="361AD960" w:rsidR="006F59BE" w:rsidRDefault="008942CD" w:rsidP="006F59BE">
      <w:pPr>
        <w:tabs>
          <w:tab w:val="left" w:pos="7241"/>
        </w:tabs>
        <w:spacing w:line="240" w:lineRule="auto"/>
        <w:jc w:val="both"/>
        <w:rPr>
          <w:rFonts w:cstheme="minorHAnsi"/>
          <w:b/>
          <w:sz w:val="24"/>
          <w:szCs w:val="24"/>
        </w:rPr>
      </w:pPr>
      <w:r>
        <w:rPr>
          <w:noProof/>
          <w:lang w:eastAsia="fr-FR"/>
        </w:rPr>
        <w:drawing>
          <wp:anchor distT="0" distB="0" distL="114300" distR="114300" simplePos="0" relativeHeight="252123648" behindDoc="0" locked="0" layoutInCell="1" allowOverlap="1" wp14:anchorId="5B52F65E" wp14:editId="327EB234">
            <wp:simplePos x="0" y="0"/>
            <wp:positionH relativeFrom="column">
              <wp:posOffset>5125001</wp:posOffset>
            </wp:positionH>
            <wp:positionV relativeFrom="paragraph">
              <wp:posOffset>43094</wp:posOffset>
            </wp:positionV>
            <wp:extent cx="944880" cy="944880"/>
            <wp:effectExtent l="0" t="0" r="255270" b="140970"/>
            <wp:wrapNone/>
            <wp:docPr id="27" name="Image 27" descr="Flèche PNG pour téléchargement grat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lèche PNG pour téléchargement gratuit"/>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rot="8581634">
                      <a:off x="0" y="0"/>
                      <a:ext cx="944880" cy="94488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06833865" w14:textId="5DB1F661" w:rsidR="006F59BE" w:rsidRPr="00BE0A40" w:rsidRDefault="006F59BE" w:rsidP="006F59BE">
      <w:pPr>
        <w:tabs>
          <w:tab w:val="left" w:pos="7241"/>
        </w:tabs>
        <w:spacing w:line="240" w:lineRule="auto"/>
        <w:jc w:val="both"/>
        <w:rPr>
          <w:rFonts w:cstheme="minorHAnsi"/>
          <w:sz w:val="24"/>
          <w:szCs w:val="24"/>
        </w:rPr>
      </w:pPr>
      <w:r w:rsidRPr="001E0D60">
        <w:rPr>
          <w:rFonts w:cstheme="minorHAnsi"/>
          <w:b/>
          <w:sz w:val="24"/>
          <w:szCs w:val="24"/>
        </w:rPr>
        <w:t>Scanner</w:t>
      </w:r>
      <w:r>
        <w:rPr>
          <w:rFonts w:cstheme="minorHAnsi"/>
          <w:sz w:val="24"/>
          <w:szCs w:val="24"/>
        </w:rPr>
        <w:t xml:space="preserve"> les QR code situés sur la calandre et visionne les vidéos.</w:t>
      </w:r>
    </w:p>
    <w:p w14:paraId="7317277F" w14:textId="0F45D696" w:rsidR="006F59BE" w:rsidRDefault="008942CD" w:rsidP="006F59BE">
      <w:pPr>
        <w:tabs>
          <w:tab w:val="left" w:pos="7241"/>
        </w:tabs>
        <w:spacing w:line="240" w:lineRule="auto"/>
        <w:jc w:val="both"/>
        <w:rPr>
          <w:rFonts w:cstheme="minorHAnsi"/>
          <w:sz w:val="24"/>
          <w:szCs w:val="24"/>
        </w:rPr>
      </w:pPr>
      <w:r w:rsidRPr="00BE0A40">
        <w:rPr>
          <w:rFonts w:eastAsia="Times New Roman"/>
          <w:noProof/>
          <w:lang w:eastAsia="fr-FR"/>
        </w:rPr>
        <w:drawing>
          <wp:anchor distT="0" distB="0" distL="114300" distR="114300" simplePos="0" relativeHeight="252116480" behindDoc="1" locked="0" layoutInCell="1" allowOverlap="1" wp14:anchorId="13B25459" wp14:editId="1CE42558">
            <wp:simplePos x="0" y="0"/>
            <wp:positionH relativeFrom="column">
              <wp:posOffset>5396970</wp:posOffset>
            </wp:positionH>
            <wp:positionV relativeFrom="paragraph">
              <wp:posOffset>75036</wp:posOffset>
            </wp:positionV>
            <wp:extent cx="1325245" cy="993933"/>
            <wp:effectExtent l="0" t="5715" r="2540" b="2540"/>
            <wp:wrapNone/>
            <wp:docPr id="25" name="Image 25" descr="C:\Users\sophi\Pictures\20240130_114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phi\Pictures\20240130_114624.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1325245" cy="99393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2117504" behindDoc="0" locked="0" layoutInCell="1" allowOverlap="1" wp14:anchorId="1D9EB844" wp14:editId="7A0DCEED">
            <wp:simplePos x="0" y="0"/>
            <wp:positionH relativeFrom="column">
              <wp:posOffset>4480560</wp:posOffset>
            </wp:positionH>
            <wp:positionV relativeFrom="paragraph">
              <wp:posOffset>40005</wp:posOffset>
            </wp:positionV>
            <wp:extent cx="967740" cy="1219200"/>
            <wp:effectExtent l="0" t="0" r="3810" b="0"/>
            <wp:wrapNone/>
            <wp:docPr id="26" name="Image 26" descr="scan qr-code met uw smartphone. persoon houdt telefoon in handen en scant  qr-code. digitale technologieën, mobiele applicatie, tweedimensionale  barcode. snelle reactie. 6758689 Vectorkunst bij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an qr-code met uw smartphone. persoon houdt telefoon in handen en scant  qr-code. digitale technologieën, mobiele applicatie, tweedimensionale  barcode. snelle reactie. 6758689 Vectorkunst bij Vecteezy"/>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3559" t="5085" r="14689" b="4519"/>
                    <a:stretch/>
                  </pic:blipFill>
                  <pic:spPr bwMode="auto">
                    <a:xfrm>
                      <a:off x="0" y="0"/>
                      <a:ext cx="967740" cy="1219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F59BE">
        <w:rPr>
          <w:rFonts w:cstheme="minorHAnsi"/>
          <w:sz w:val="24"/>
          <w:szCs w:val="24"/>
        </w:rPr>
        <w:t xml:space="preserve">Elle vous permettra de repérer des « situations à risques », c’est-à-dire </w:t>
      </w:r>
    </w:p>
    <w:p w14:paraId="5A5324CD" w14:textId="57E0D0BD" w:rsidR="006F59BE" w:rsidRDefault="006F59BE" w:rsidP="006F59BE">
      <w:pPr>
        <w:tabs>
          <w:tab w:val="left" w:pos="7241"/>
        </w:tabs>
        <w:spacing w:line="240" w:lineRule="auto"/>
        <w:jc w:val="both"/>
        <w:rPr>
          <w:rFonts w:cstheme="minorHAnsi"/>
          <w:sz w:val="24"/>
          <w:szCs w:val="24"/>
        </w:rPr>
      </w:pPr>
      <w:proofErr w:type="gramStart"/>
      <w:r>
        <w:rPr>
          <w:rFonts w:cstheme="minorHAnsi"/>
          <w:sz w:val="24"/>
          <w:szCs w:val="24"/>
        </w:rPr>
        <w:t>des</w:t>
      </w:r>
      <w:proofErr w:type="gramEnd"/>
      <w:r>
        <w:rPr>
          <w:rFonts w:cstheme="minorHAnsi"/>
          <w:sz w:val="24"/>
          <w:szCs w:val="24"/>
        </w:rPr>
        <w:t xml:space="preserve"> phases du travail où l’opérateur est exposé à des dangers. </w:t>
      </w:r>
    </w:p>
    <w:p w14:paraId="42B7BB71" w14:textId="7478B589" w:rsidR="006F59BE" w:rsidRDefault="006F59BE" w:rsidP="006F59BE">
      <w:pPr>
        <w:tabs>
          <w:tab w:val="left" w:pos="7241"/>
        </w:tabs>
        <w:spacing w:line="240" w:lineRule="auto"/>
        <w:jc w:val="both"/>
        <w:rPr>
          <w:rFonts w:cstheme="minorHAnsi"/>
          <w:b/>
          <w:sz w:val="24"/>
          <w:szCs w:val="24"/>
        </w:rPr>
      </w:pPr>
    </w:p>
    <w:p w14:paraId="26D099BA" w14:textId="55D93ABC" w:rsidR="00CB6326" w:rsidRDefault="008942CD" w:rsidP="00CB6326">
      <w:pPr>
        <w:tabs>
          <w:tab w:val="left" w:pos="7241"/>
        </w:tabs>
        <w:spacing w:line="240" w:lineRule="auto"/>
        <w:jc w:val="both"/>
        <w:rPr>
          <w:rFonts w:cstheme="minorHAnsi"/>
          <w:sz w:val="24"/>
          <w:szCs w:val="24"/>
        </w:rPr>
      </w:pPr>
      <w:r>
        <w:rPr>
          <w:noProof/>
          <w:lang w:eastAsia="fr-FR"/>
        </w:rPr>
        <w:drawing>
          <wp:anchor distT="0" distB="0" distL="114300" distR="114300" simplePos="0" relativeHeight="252136960" behindDoc="1" locked="0" layoutInCell="1" allowOverlap="1" wp14:anchorId="5D652067" wp14:editId="1ED5F606">
            <wp:simplePos x="0" y="0"/>
            <wp:positionH relativeFrom="column">
              <wp:posOffset>0</wp:posOffset>
            </wp:positionH>
            <wp:positionV relativeFrom="paragraph">
              <wp:posOffset>57150</wp:posOffset>
            </wp:positionV>
            <wp:extent cx="1537970" cy="558800"/>
            <wp:effectExtent l="38100" t="38100" r="100330" b="88900"/>
            <wp:wrapNone/>
            <wp:docPr id="511" name="Image 511" descr="douche Détective la chronique j ai besoin de ton aide Se devenu fou Cr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uche Détective la chronique j ai besoin de ton aide Se devenu fou Cruel"/>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37970" cy="55880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2A316339" w14:textId="77777777" w:rsidR="00353C89" w:rsidRDefault="00353C89" w:rsidP="00CB6326">
      <w:pPr>
        <w:tabs>
          <w:tab w:val="left" w:pos="7241"/>
        </w:tabs>
        <w:spacing w:line="240" w:lineRule="auto"/>
        <w:jc w:val="both"/>
        <w:rPr>
          <w:rFonts w:cstheme="minorHAnsi"/>
          <w:sz w:val="24"/>
          <w:szCs w:val="24"/>
        </w:rPr>
      </w:pPr>
    </w:p>
    <w:p w14:paraId="7FDBC565" w14:textId="77777777" w:rsidR="006F59BE" w:rsidRDefault="006F59BE" w:rsidP="00CB6326">
      <w:pPr>
        <w:tabs>
          <w:tab w:val="left" w:pos="7241"/>
        </w:tabs>
        <w:spacing w:line="240" w:lineRule="auto"/>
        <w:jc w:val="both"/>
        <w:rPr>
          <w:rFonts w:cstheme="minorHAnsi"/>
          <w:sz w:val="24"/>
          <w:szCs w:val="24"/>
        </w:rPr>
      </w:pPr>
    </w:p>
    <w:p w14:paraId="2D309EB1" w14:textId="77777777" w:rsidR="006F59BE" w:rsidRDefault="006F59BE" w:rsidP="00CB6326">
      <w:pPr>
        <w:tabs>
          <w:tab w:val="left" w:pos="7241"/>
        </w:tabs>
        <w:spacing w:line="240" w:lineRule="auto"/>
        <w:jc w:val="both"/>
        <w:rPr>
          <w:rFonts w:cstheme="minorHAnsi"/>
          <w:sz w:val="24"/>
          <w:szCs w:val="24"/>
        </w:rPr>
      </w:pPr>
    </w:p>
    <w:p w14:paraId="2B1B1D91" w14:textId="77777777" w:rsidR="008471FF" w:rsidRDefault="008471FF" w:rsidP="006F59BE">
      <w:pPr>
        <w:tabs>
          <w:tab w:val="left" w:pos="7241"/>
        </w:tabs>
        <w:spacing w:line="240" w:lineRule="auto"/>
        <w:jc w:val="both"/>
        <w:rPr>
          <w:rFonts w:cstheme="minorHAnsi"/>
          <w:b/>
          <w:sz w:val="24"/>
          <w:szCs w:val="24"/>
        </w:rPr>
      </w:pPr>
    </w:p>
    <w:p w14:paraId="56C72BBE" w14:textId="77777777" w:rsidR="00B917A8" w:rsidRDefault="00B917A8" w:rsidP="006F59BE">
      <w:pPr>
        <w:tabs>
          <w:tab w:val="left" w:pos="7241"/>
        </w:tabs>
        <w:spacing w:line="240" w:lineRule="auto"/>
        <w:jc w:val="both"/>
        <w:rPr>
          <w:rFonts w:cstheme="minorHAnsi"/>
          <w:b/>
          <w:sz w:val="24"/>
          <w:szCs w:val="24"/>
        </w:rPr>
      </w:pPr>
    </w:p>
    <w:p w14:paraId="119C39F0" w14:textId="1B16DA73" w:rsidR="006F59BE" w:rsidRDefault="008942CD" w:rsidP="006F59BE">
      <w:pPr>
        <w:tabs>
          <w:tab w:val="left" w:pos="7241"/>
        </w:tabs>
        <w:spacing w:line="240" w:lineRule="auto"/>
        <w:jc w:val="both"/>
        <w:rPr>
          <w:rFonts w:cstheme="minorHAnsi"/>
          <w:sz w:val="24"/>
          <w:szCs w:val="24"/>
        </w:rPr>
      </w:pPr>
      <w:r>
        <w:rPr>
          <w:noProof/>
          <w:lang w:eastAsia="fr-FR"/>
        </w:rPr>
        <w:drawing>
          <wp:anchor distT="0" distB="0" distL="114300" distR="114300" simplePos="0" relativeHeight="252139008" behindDoc="1" locked="0" layoutInCell="1" allowOverlap="1" wp14:anchorId="2EA18914" wp14:editId="164D9BB9">
            <wp:simplePos x="0" y="0"/>
            <wp:positionH relativeFrom="column">
              <wp:posOffset>5234940</wp:posOffset>
            </wp:positionH>
            <wp:positionV relativeFrom="paragraph">
              <wp:posOffset>66040</wp:posOffset>
            </wp:positionV>
            <wp:extent cx="1437640" cy="522778"/>
            <wp:effectExtent l="38100" t="38100" r="86360" b="86995"/>
            <wp:wrapNone/>
            <wp:docPr id="46" name="Image 46" descr="douche Détective la chronique j ai besoin de ton aide Se devenu fou Cr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uche Détective la chronique j ai besoin de ton aide Se devenu fou Cruel"/>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44677" cy="525337"/>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6F59BE" w:rsidRPr="00353C89">
        <w:rPr>
          <w:rFonts w:cstheme="minorHAnsi"/>
          <w:b/>
          <w:sz w:val="24"/>
          <w:szCs w:val="24"/>
        </w:rPr>
        <w:t>Compléter</w:t>
      </w:r>
      <w:r w:rsidR="006F59BE">
        <w:rPr>
          <w:rFonts w:cstheme="minorHAnsi"/>
          <w:sz w:val="24"/>
          <w:szCs w:val="24"/>
        </w:rPr>
        <w:t xml:space="preserve"> le document</w:t>
      </w:r>
      <w:r w:rsidR="00080B38">
        <w:rPr>
          <w:rFonts w:cstheme="minorHAnsi"/>
          <w:sz w:val="24"/>
          <w:szCs w:val="24"/>
        </w:rPr>
        <w:t xml:space="preserve"> suivant pour</w:t>
      </w:r>
      <w:r w:rsidR="006F59BE">
        <w:rPr>
          <w:rFonts w:cstheme="minorHAnsi"/>
          <w:sz w:val="24"/>
          <w:szCs w:val="24"/>
        </w:rPr>
        <w:t xml:space="preserve"> effectuer l’identification des risques.</w:t>
      </w:r>
    </w:p>
    <w:p w14:paraId="41D7A4CE" w14:textId="77777777" w:rsidR="00191A52" w:rsidRPr="00191A52" w:rsidRDefault="00191A52" w:rsidP="006F59BE">
      <w:pPr>
        <w:tabs>
          <w:tab w:val="left" w:pos="7241"/>
        </w:tabs>
        <w:spacing w:line="240" w:lineRule="auto"/>
        <w:jc w:val="both"/>
        <w:rPr>
          <w:rFonts w:cstheme="minorHAnsi"/>
          <w:b/>
          <w:sz w:val="24"/>
          <w:szCs w:val="24"/>
        </w:rPr>
      </w:pPr>
    </w:p>
    <w:p w14:paraId="7A3DE308" w14:textId="77777777" w:rsidR="00191A52" w:rsidRDefault="00191A52" w:rsidP="00191A52">
      <w:pPr>
        <w:pStyle w:val="Paragraphedeliste"/>
        <w:numPr>
          <w:ilvl w:val="0"/>
          <w:numId w:val="29"/>
        </w:numPr>
        <w:spacing w:line="240" w:lineRule="auto"/>
        <w:rPr>
          <w:rFonts w:ascii="Calibri" w:hAnsi="Calibri"/>
          <w:b/>
          <w:color w:val="000000" w:themeColor="text1"/>
          <w:sz w:val="28"/>
          <w:szCs w:val="28"/>
        </w:rPr>
      </w:pPr>
      <w:r>
        <w:rPr>
          <w:rFonts w:ascii="Calibri" w:hAnsi="Calibri"/>
          <w:b/>
          <w:color w:val="000000" w:themeColor="text1"/>
          <w:sz w:val="28"/>
          <w:szCs w:val="28"/>
        </w:rPr>
        <w:t>LES DANGERS</w:t>
      </w:r>
    </w:p>
    <w:p w14:paraId="30CA3A3B" w14:textId="08DA4FE7" w:rsidR="006F59BE" w:rsidRPr="00191A52" w:rsidRDefault="00191A52" w:rsidP="00191A52">
      <w:pPr>
        <w:pStyle w:val="Paragraphedeliste"/>
        <w:spacing w:line="240" w:lineRule="auto"/>
        <w:rPr>
          <w:rFonts w:ascii="Calibri" w:hAnsi="Calibri"/>
          <w:color w:val="000000" w:themeColor="text1"/>
          <w:sz w:val="20"/>
          <w:szCs w:val="20"/>
        </w:rPr>
      </w:pPr>
      <w:r>
        <w:rPr>
          <w:rFonts w:ascii="Calibri" w:hAnsi="Calibri"/>
          <w:color w:val="000000" w:themeColor="text1"/>
          <w:sz w:val="20"/>
          <w:szCs w:val="20"/>
        </w:rPr>
        <w:t>(Qu’est-ce qui peut être à l’</w:t>
      </w:r>
      <w:r w:rsidRPr="00353C89">
        <w:rPr>
          <w:rFonts w:ascii="Calibri" w:hAnsi="Calibri"/>
          <w:b/>
          <w:color w:val="000000" w:themeColor="text1"/>
          <w:sz w:val="20"/>
          <w:szCs w:val="20"/>
        </w:rPr>
        <w:t>origine</w:t>
      </w:r>
      <w:r>
        <w:rPr>
          <w:rFonts w:ascii="Calibri" w:hAnsi="Calibri"/>
          <w:b/>
          <w:color w:val="000000" w:themeColor="text1"/>
          <w:sz w:val="20"/>
          <w:szCs w:val="20"/>
        </w:rPr>
        <w:t xml:space="preserve"> de</w:t>
      </w:r>
      <w:r>
        <w:rPr>
          <w:rFonts w:ascii="Calibri" w:hAnsi="Calibri"/>
          <w:color w:val="000000" w:themeColor="text1"/>
          <w:sz w:val="20"/>
          <w:szCs w:val="20"/>
        </w:rPr>
        <w:t xml:space="preserve"> l’</w:t>
      </w:r>
      <w:r w:rsidRPr="00353C89">
        <w:rPr>
          <w:rFonts w:ascii="Calibri" w:hAnsi="Calibri"/>
          <w:b/>
          <w:color w:val="000000" w:themeColor="text1"/>
          <w:sz w:val="20"/>
          <w:szCs w:val="20"/>
        </w:rPr>
        <w:t xml:space="preserve">accident </w:t>
      </w:r>
      <w:r>
        <w:rPr>
          <w:rFonts w:ascii="Calibri" w:hAnsi="Calibri"/>
          <w:b/>
          <w:color w:val="000000" w:themeColor="text1"/>
          <w:sz w:val="20"/>
          <w:szCs w:val="20"/>
        </w:rPr>
        <w:t>du</w:t>
      </w:r>
      <w:r w:rsidRPr="00353C89">
        <w:rPr>
          <w:rFonts w:ascii="Calibri" w:hAnsi="Calibri"/>
          <w:b/>
          <w:color w:val="000000" w:themeColor="text1"/>
          <w:sz w:val="20"/>
          <w:szCs w:val="20"/>
        </w:rPr>
        <w:t xml:space="preserve"> travail</w:t>
      </w:r>
      <w:r>
        <w:rPr>
          <w:rFonts w:ascii="Calibri" w:hAnsi="Calibri"/>
          <w:color w:val="000000" w:themeColor="text1"/>
          <w:sz w:val="20"/>
          <w:szCs w:val="20"/>
        </w:rPr>
        <w:t xml:space="preserve"> ou de la </w:t>
      </w:r>
      <w:r w:rsidRPr="00353C89">
        <w:rPr>
          <w:rFonts w:ascii="Calibri" w:hAnsi="Calibri"/>
          <w:b/>
          <w:color w:val="000000" w:themeColor="text1"/>
          <w:sz w:val="20"/>
          <w:szCs w:val="20"/>
        </w:rPr>
        <w:t>maladie professionnelle</w:t>
      </w:r>
      <w:r>
        <w:rPr>
          <w:rFonts w:ascii="Calibri" w:hAnsi="Calibri"/>
          <w:color w:val="000000" w:themeColor="text1"/>
          <w:sz w:val="20"/>
          <w:szCs w:val="20"/>
        </w:rPr>
        <w:t xml:space="preserve"> de l’opérateur ou de son entourage ?</w:t>
      </w:r>
    </w:p>
    <w:p w14:paraId="43B853C1" w14:textId="7A776E90" w:rsidR="00353C89" w:rsidRDefault="00353C89" w:rsidP="00CB6326">
      <w:pPr>
        <w:tabs>
          <w:tab w:val="left" w:pos="7241"/>
        </w:tabs>
        <w:spacing w:line="240" w:lineRule="auto"/>
        <w:jc w:val="both"/>
        <w:rPr>
          <w:rFonts w:cstheme="minorHAnsi"/>
          <w:sz w:val="24"/>
          <w:szCs w:val="24"/>
        </w:rPr>
      </w:pPr>
      <w:r>
        <w:rPr>
          <w:rFonts w:cstheme="minorHAnsi"/>
          <w:noProof/>
          <w:sz w:val="24"/>
          <w:szCs w:val="24"/>
          <w:lang w:eastAsia="fr-FR"/>
        </w:rPr>
        <mc:AlternateContent>
          <mc:Choice Requires="wps">
            <w:drawing>
              <wp:anchor distT="0" distB="0" distL="114300" distR="114300" simplePos="0" relativeHeight="252097024" behindDoc="0" locked="0" layoutInCell="1" allowOverlap="1" wp14:anchorId="52D9851F" wp14:editId="71510838">
                <wp:simplePos x="0" y="0"/>
                <wp:positionH relativeFrom="column">
                  <wp:posOffset>9525</wp:posOffset>
                </wp:positionH>
                <wp:positionV relativeFrom="paragraph">
                  <wp:posOffset>81280</wp:posOffset>
                </wp:positionV>
                <wp:extent cx="6690360" cy="1057275"/>
                <wp:effectExtent l="38100" t="38100" r="110490" b="123825"/>
                <wp:wrapNone/>
                <wp:docPr id="16" name="Rectangle 16"/>
                <wp:cNvGraphicFramePr/>
                <a:graphic xmlns:a="http://schemas.openxmlformats.org/drawingml/2006/main">
                  <a:graphicData uri="http://schemas.microsoft.com/office/word/2010/wordprocessingShape">
                    <wps:wsp>
                      <wps:cNvSpPr/>
                      <wps:spPr>
                        <a:xfrm>
                          <a:off x="0" y="0"/>
                          <a:ext cx="6690360" cy="1057275"/>
                        </a:xfrm>
                        <a:prstGeom prst="rect">
                          <a:avLst/>
                        </a:prstGeom>
                        <a:ln w="952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txbx>
                        <w:txbxContent>
                          <w:p w14:paraId="6B81A711" w14:textId="23A838EE" w:rsidR="00191A52" w:rsidRPr="006F59BE" w:rsidRDefault="00191A52" w:rsidP="00191A52">
                            <w:pPr>
                              <w:jc w:val="both"/>
                              <w:rPr>
                                <w:color w:val="FF0000"/>
                                <w:sz w:val="24"/>
                                <w:szCs w:val="24"/>
                              </w:rPr>
                            </w:pPr>
                            <w:r w:rsidRPr="006F59BE">
                              <w:rPr>
                                <w:color w:val="FF0000"/>
                                <w:sz w:val="24"/>
                                <w:szCs w:val="24"/>
                              </w:rPr>
                              <w:t>Les facteurs</w:t>
                            </w:r>
                            <w:r>
                              <w:rPr>
                                <w:color w:val="FF0000"/>
                                <w:sz w:val="24"/>
                                <w:szCs w:val="24"/>
                              </w:rPr>
                              <w:t xml:space="preserve"> de</w:t>
                            </w:r>
                            <w:r w:rsidRPr="006F59BE">
                              <w:rPr>
                                <w:color w:val="FF0000"/>
                                <w:sz w:val="24"/>
                                <w:szCs w:val="24"/>
                              </w:rPr>
                              <w:t xml:space="preserve"> dangers sont les suivants : </w:t>
                            </w:r>
                          </w:p>
                          <w:p w14:paraId="67F33A86" w14:textId="77777777" w:rsidR="00191A52" w:rsidRPr="006F59BE" w:rsidRDefault="00191A52" w:rsidP="00191A52">
                            <w:pPr>
                              <w:numPr>
                                <w:ilvl w:val="0"/>
                                <w:numId w:val="32"/>
                              </w:numPr>
                              <w:contextualSpacing/>
                              <w:rPr>
                                <w:color w:val="FF0000"/>
                                <w:sz w:val="24"/>
                                <w:szCs w:val="24"/>
                              </w:rPr>
                            </w:pPr>
                            <w:r w:rsidRPr="006F59BE">
                              <w:rPr>
                                <w:color w:val="FF0000"/>
                                <w:sz w:val="24"/>
                                <w:szCs w:val="24"/>
                              </w:rPr>
                              <w:t>L’écrasement des doigts</w:t>
                            </w:r>
                          </w:p>
                          <w:p w14:paraId="7919108D" w14:textId="77777777" w:rsidR="00191A52" w:rsidRPr="00080B38" w:rsidRDefault="00191A52" w:rsidP="00191A52">
                            <w:pPr>
                              <w:numPr>
                                <w:ilvl w:val="0"/>
                                <w:numId w:val="32"/>
                              </w:numPr>
                              <w:contextualSpacing/>
                              <w:rPr>
                                <w:color w:val="FF0000"/>
                                <w:sz w:val="24"/>
                                <w:szCs w:val="24"/>
                              </w:rPr>
                            </w:pPr>
                            <w:r w:rsidRPr="006F59BE">
                              <w:rPr>
                                <w:color w:val="FF0000"/>
                                <w:sz w:val="24"/>
                                <w:szCs w:val="24"/>
                              </w:rPr>
                              <w:t>Les brûlures</w:t>
                            </w:r>
                          </w:p>
                          <w:p w14:paraId="519CE450" w14:textId="77777777" w:rsidR="00191A52" w:rsidRDefault="00191A52" w:rsidP="00191A52">
                            <w:pPr>
                              <w:numPr>
                                <w:ilvl w:val="0"/>
                                <w:numId w:val="32"/>
                              </w:numPr>
                              <w:contextualSpacing/>
                              <w:rPr>
                                <w:color w:val="FF0000"/>
                                <w:sz w:val="24"/>
                                <w:szCs w:val="24"/>
                              </w:rPr>
                            </w:pPr>
                            <w:r w:rsidRPr="006F59BE">
                              <w:rPr>
                                <w:color w:val="FF0000"/>
                                <w:sz w:val="24"/>
                                <w:szCs w:val="24"/>
                              </w:rPr>
                              <w:t>Les risques électriques</w:t>
                            </w:r>
                          </w:p>
                          <w:p w14:paraId="0D6EE1D9" w14:textId="77777777" w:rsidR="006F59BE" w:rsidRDefault="006F59BE" w:rsidP="006F59BE">
                            <w:pPr>
                              <w:ind w:left="36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ect w14:anchorId="52D9851F" id="Rectangle 16" o:spid="_x0000_s1039" style="position:absolute;left:0;text-align:left;margin-left:.75pt;margin-top:6.4pt;width:526.8pt;height:83.25pt;z-index:252097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" fillcolor="white [3201]" strokecolor="black [3200]">
                <v:shadow on="t" color="black" opacity="26214f" origin="-.5,-.5" offset=".74836mm,.74836mm"/>
                <v:textbox>
                  <w:txbxContent>
                    <w:p w14:paraId="6B81A711" w14:textId="23A838EE" w:rsidR="00191A52" w:rsidRPr="006F59BE" w:rsidRDefault="00191A52" w:rsidP="00191A52">
                      <w:pPr>
                        <w:jc w:val="both"/>
                        <w:rPr>
                          <w:color w:val="FF0000"/>
                          <w:sz w:val="24"/>
                          <w:szCs w:val="24"/>
                        </w:rPr>
                      </w:pPr>
                      <w:r w:rsidRPr="006F59BE">
                        <w:rPr>
                          <w:color w:val="FF0000"/>
                          <w:sz w:val="24"/>
                          <w:szCs w:val="24"/>
                        </w:rPr>
                        <w:t>Les facteurs</w:t>
                      </w:r>
                      <w:r>
                        <w:rPr>
                          <w:color w:val="FF0000"/>
                          <w:sz w:val="24"/>
                          <w:szCs w:val="24"/>
                        </w:rPr>
                        <w:t xml:space="preserve"> de</w:t>
                      </w:r>
                      <w:r w:rsidRPr="006F59BE">
                        <w:rPr>
                          <w:color w:val="FF0000"/>
                          <w:sz w:val="24"/>
                          <w:szCs w:val="24"/>
                        </w:rPr>
                        <w:t xml:space="preserve"> dangers sont les suivants : </w:t>
                      </w:r>
                    </w:p>
                    <w:p w14:paraId="67F33A86" w14:textId="77777777" w:rsidR="00191A52" w:rsidRPr="006F59BE" w:rsidRDefault="00191A52" w:rsidP="00191A52">
                      <w:pPr>
                        <w:numPr>
                          <w:ilvl w:val="0"/>
                          <w:numId w:val="32"/>
                        </w:numPr>
                        <w:contextualSpacing/>
                        <w:rPr>
                          <w:color w:val="FF0000"/>
                          <w:sz w:val="24"/>
                          <w:szCs w:val="24"/>
                        </w:rPr>
                      </w:pPr>
                      <w:r w:rsidRPr="006F59BE">
                        <w:rPr>
                          <w:color w:val="FF0000"/>
                          <w:sz w:val="24"/>
                          <w:szCs w:val="24"/>
                        </w:rPr>
                        <w:t>L’écrasement des doigts</w:t>
                      </w:r>
                    </w:p>
                    <w:p w14:paraId="7919108D" w14:textId="77777777" w:rsidR="00191A52" w:rsidRPr="00080B38" w:rsidRDefault="00191A52" w:rsidP="00191A52">
                      <w:pPr>
                        <w:numPr>
                          <w:ilvl w:val="0"/>
                          <w:numId w:val="32"/>
                        </w:numPr>
                        <w:contextualSpacing/>
                        <w:rPr>
                          <w:color w:val="FF0000"/>
                          <w:sz w:val="24"/>
                          <w:szCs w:val="24"/>
                        </w:rPr>
                      </w:pPr>
                      <w:r w:rsidRPr="006F59BE">
                        <w:rPr>
                          <w:color w:val="FF0000"/>
                          <w:sz w:val="24"/>
                          <w:szCs w:val="24"/>
                        </w:rPr>
                        <w:t>Les brûlures</w:t>
                      </w:r>
                    </w:p>
                    <w:p w14:paraId="519CE450" w14:textId="77777777" w:rsidR="00191A52" w:rsidRDefault="00191A52" w:rsidP="00191A52">
                      <w:pPr>
                        <w:numPr>
                          <w:ilvl w:val="0"/>
                          <w:numId w:val="32"/>
                        </w:numPr>
                        <w:contextualSpacing/>
                        <w:rPr>
                          <w:color w:val="FF0000"/>
                          <w:sz w:val="24"/>
                          <w:szCs w:val="24"/>
                        </w:rPr>
                      </w:pPr>
                      <w:r w:rsidRPr="006F59BE">
                        <w:rPr>
                          <w:color w:val="FF0000"/>
                          <w:sz w:val="24"/>
                          <w:szCs w:val="24"/>
                        </w:rPr>
                        <w:t>Les risques électriques</w:t>
                      </w:r>
                    </w:p>
                    <w:p w14:paraId="0D6EE1D9" w14:textId="77777777" w:rsidR="006F59BE" w:rsidRDefault="006F59BE" w:rsidP="006F59BE">
                      <w:pPr>
                        <w:ind w:left="360"/>
                      </w:pPr>
                    </w:p>
                  </w:txbxContent>
                </v:textbox>
              </v:rect>
            </w:pict>
          </mc:Fallback>
        </mc:AlternateContent>
      </w:r>
    </w:p>
    <w:p w14:paraId="0191BC57" w14:textId="77777777" w:rsidR="00CB6326" w:rsidRDefault="00CB6326" w:rsidP="00CB6326">
      <w:pPr>
        <w:tabs>
          <w:tab w:val="left" w:pos="7241"/>
        </w:tabs>
        <w:spacing w:line="240" w:lineRule="auto"/>
        <w:jc w:val="both"/>
        <w:rPr>
          <w:rFonts w:cstheme="minorHAnsi"/>
          <w:sz w:val="24"/>
          <w:szCs w:val="24"/>
        </w:rPr>
      </w:pPr>
    </w:p>
    <w:p w14:paraId="758BD3D0" w14:textId="77777777" w:rsidR="00816DAC" w:rsidRDefault="00816DAC" w:rsidP="003160B4">
      <w:pPr>
        <w:spacing w:line="240" w:lineRule="auto"/>
        <w:ind w:left="600"/>
        <w:rPr>
          <w:rFonts w:ascii="Calibri" w:hAnsi="Calibri"/>
          <w:b/>
          <w:color w:val="000000" w:themeColor="text1"/>
          <w:sz w:val="28"/>
          <w:szCs w:val="28"/>
        </w:rPr>
      </w:pPr>
    </w:p>
    <w:p w14:paraId="1049B94B" w14:textId="423FEE27" w:rsidR="00816DAC" w:rsidRDefault="00816DAC" w:rsidP="003160B4">
      <w:pPr>
        <w:spacing w:line="240" w:lineRule="auto"/>
        <w:ind w:left="600"/>
        <w:rPr>
          <w:rFonts w:ascii="Calibri" w:hAnsi="Calibri"/>
          <w:b/>
          <w:color w:val="000000" w:themeColor="text1"/>
          <w:sz w:val="28"/>
          <w:szCs w:val="28"/>
        </w:rPr>
      </w:pPr>
    </w:p>
    <w:p w14:paraId="775626EB" w14:textId="162DB6E1" w:rsidR="00816DAC" w:rsidRDefault="00816DAC" w:rsidP="003160B4">
      <w:pPr>
        <w:spacing w:line="240" w:lineRule="auto"/>
        <w:ind w:left="600"/>
        <w:rPr>
          <w:rFonts w:ascii="Calibri" w:hAnsi="Calibri"/>
          <w:b/>
          <w:color w:val="000000" w:themeColor="text1"/>
          <w:sz w:val="28"/>
          <w:szCs w:val="28"/>
        </w:rPr>
      </w:pPr>
    </w:p>
    <w:p w14:paraId="709A4332" w14:textId="6A155CC5" w:rsidR="00816DAC" w:rsidRDefault="00816DAC" w:rsidP="0057154C">
      <w:pPr>
        <w:spacing w:line="240" w:lineRule="auto"/>
        <w:rPr>
          <w:rFonts w:ascii="Calibri" w:hAnsi="Calibri"/>
          <w:b/>
          <w:color w:val="000000" w:themeColor="text1"/>
          <w:sz w:val="28"/>
          <w:szCs w:val="28"/>
        </w:rPr>
      </w:pPr>
    </w:p>
    <w:p w14:paraId="6910D36B" w14:textId="305F9DC0" w:rsidR="00816DAC" w:rsidRDefault="00B917A8" w:rsidP="00353C89">
      <w:pPr>
        <w:pStyle w:val="Paragraphedeliste"/>
        <w:numPr>
          <w:ilvl w:val="0"/>
          <w:numId w:val="29"/>
        </w:numPr>
        <w:spacing w:line="240" w:lineRule="auto"/>
        <w:rPr>
          <w:rFonts w:ascii="Calibri" w:hAnsi="Calibri"/>
          <w:b/>
          <w:color w:val="000000" w:themeColor="text1"/>
          <w:sz w:val="28"/>
          <w:szCs w:val="28"/>
        </w:rPr>
      </w:pPr>
      <w:r>
        <w:rPr>
          <w:rFonts w:ascii="Calibri" w:hAnsi="Calibri"/>
          <w:b/>
          <w:noProof/>
          <w:color w:val="000000" w:themeColor="text1"/>
          <w:sz w:val="28"/>
          <w:szCs w:val="28"/>
        </w:rPr>
        <mc:AlternateContent>
          <mc:Choice Requires="wpg">
            <w:drawing>
              <wp:anchor distT="0" distB="0" distL="114300" distR="114300" simplePos="0" relativeHeight="252160512" behindDoc="0" locked="0" layoutInCell="1" allowOverlap="1" wp14:anchorId="5C79AB79" wp14:editId="68AD5581">
                <wp:simplePos x="0" y="0"/>
                <wp:positionH relativeFrom="column">
                  <wp:posOffset>3933825</wp:posOffset>
                </wp:positionH>
                <wp:positionV relativeFrom="paragraph">
                  <wp:posOffset>16510</wp:posOffset>
                </wp:positionV>
                <wp:extent cx="1143000" cy="361950"/>
                <wp:effectExtent l="0" t="0" r="0" b="0"/>
                <wp:wrapNone/>
                <wp:docPr id="509" name="Groupe 509"/>
                <wp:cNvGraphicFramePr/>
                <a:graphic xmlns:a="http://schemas.openxmlformats.org/drawingml/2006/main">
                  <a:graphicData uri="http://schemas.microsoft.com/office/word/2010/wordprocessingGroup">
                    <wpg:wgp>
                      <wpg:cNvGrpSpPr/>
                      <wpg:grpSpPr>
                        <a:xfrm>
                          <a:off x="0" y="0"/>
                          <a:ext cx="1143000" cy="361950"/>
                          <a:chOff x="0" y="0"/>
                          <a:chExt cx="933450" cy="285750"/>
                        </a:xfrm>
                      </wpg:grpSpPr>
                      <pic:pic xmlns:pic="http://schemas.openxmlformats.org/drawingml/2006/picture">
                        <pic:nvPicPr>
                          <pic:cNvPr id="469" name="Image 469" descr="Panneau Danger haute température ne pas toucher - ref.d21334"/>
                          <pic:cNvPicPr>
                            <a:picLocks noChangeAspect="1"/>
                          </pic:cNvPicPr>
                        </pic:nvPicPr>
                        <pic:blipFill rotWithShape="1">
                          <a:blip r:embed="rId40" cstate="print">
                            <a:extLst>
                              <a:ext uri="{28A0092B-C50C-407E-A947-70E740481C1C}">
                                <a14:useLocalDpi xmlns:a14="http://schemas.microsoft.com/office/drawing/2010/main" val="0"/>
                              </a:ext>
                            </a:extLst>
                          </a:blip>
                          <a:srcRect t="3599" r="63158" b="50134"/>
                          <a:stretch/>
                        </pic:blipFill>
                        <pic:spPr bwMode="auto">
                          <a:xfrm>
                            <a:off x="0" y="9525"/>
                            <a:ext cx="285750" cy="24828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03" name="Image 503" descr="Danger d´écrasement dans l´engrenage - STF 3004S - Direct Signalétique"/>
                          <pic:cNvPicPr>
                            <a:picLocks noChangeAspect="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342900" y="9525"/>
                            <a:ext cx="276225" cy="239395"/>
                          </a:xfrm>
                          <a:prstGeom prst="rect">
                            <a:avLst/>
                          </a:prstGeom>
                          <a:noFill/>
                          <a:ln>
                            <a:noFill/>
                          </a:ln>
                        </pic:spPr>
                      </pic:pic>
                      <pic:pic xmlns:pic="http://schemas.openxmlformats.org/drawingml/2006/picture">
                        <pic:nvPicPr>
                          <pic:cNvPr id="508" name="Image 508" descr="International Symbols Labels - Inhalation Dust | Seton"/>
                          <pic:cNvPicPr>
                            <a:picLocks noChangeAspect="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647700" y="0"/>
                            <a:ext cx="285750" cy="285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93C08C3" id="Groupe 509" o:spid="_x0000_s1026" style="position:absolute;margin-left:309.75pt;margin-top:1.3pt;width:90pt;height:28.5pt;z-index:252160512;mso-width-relative:margin;mso-height-relative:margin" coordsize="9334,285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">
                <v:shape id="Image 469" o:spid="_x0000_s1027" type="#_x0000_t75" alt="Panneau Danger haute température ne pas toucher - ref.d21334" style="position:absolute;top:95;width:2857;height:2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">
                  <v:imagedata r:id="rId43" o:title="Panneau Danger haute température ne pas toucher - ref" croptop="2359f" cropbottom="32856f" cropright="41391f"/>
                </v:shape>
                <v:shape id="Image 503" o:spid="_x0000_s1028" type="#_x0000_t75" alt="Danger d´écrasement dans l´engrenage - STF 3004S - Direct Signalétique" style="position:absolute;left:3429;top:95;width:2762;height:23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">
                  <v:imagedata r:id="rId44" o:title="Danger d´écrasement dans l´engrenage - STF 3004S - Direct Signalétique"/>
                </v:shape>
                <v:shape id="Image 508" o:spid="_x0000_s1029" type="#_x0000_t75" alt="International Symbols Labels - Inhalation Dust | Seton" style="position:absolute;left:6477;width:2857;height:2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">
                  <v:imagedata r:id="rId45" o:title="International Symbols Labels - Inhalation Dust | Seton"/>
                </v:shape>
              </v:group>
            </w:pict>
          </mc:Fallback>
        </mc:AlternateContent>
      </w:r>
      <w:r>
        <w:rPr>
          <w:rFonts w:ascii="Calibri" w:hAnsi="Calibri"/>
          <w:b/>
          <w:color w:val="000000" w:themeColor="text1"/>
          <w:sz w:val="28"/>
          <w:szCs w:val="28"/>
        </w:rPr>
        <w:t>LES RISQUES</w:t>
      </w:r>
    </w:p>
    <w:p w14:paraId="05E0325F" w14:textId="43FE8356" w:rsidR="00B917A8" w:rsidRDefault="00B917A8" w:rsidP="00B917A8">
      <w:pPr>
        <w:pStyle w:val="Paragraphedeliste"/>
        <w:tabs>
          <w:tab w:val="left" w:pos="7241"/>
        </w:tabs>
        <w:spacing w:line="240" w:lineRule="auto"/>
        <w:jc w:val="both"/>
        <w:rPr>
          <w:rFonts w:cstheme="minorHAnsi"/>
          <w:sz w:val="20"/>
          <w:szCs w:val="20"/>
        </w:rPr>
      </w:pPr>
      <w:r w:rsidRPr="00353C89">
        <w:rPr>
          <w:rFonts w:cstheme="minorHAnsi"/>
          <w:sz w:val="20"/>
          <w:szCs w:val="20"/>
        </w:rPr>
        <w:t>(</w:t>
      </w:r>
      <w:r>
        <w:rPr>
          <w:rFonts w:cstheme="minorHAnsi"/>
          <w:sz w:val="20"/>
          <w:szCs w:val="20"/>
        </w:rPr>
        <w:t>Identifier les risques</w:t>
      </w:r>
      <w:r w:rsidRPr="00353C89">
        <w:rPr>
          <w:rFonts w:cstheme="minorHAnsi"/>
          <w:sz w:val="20"/>
          <w:szCs w:val="20"/>
        </w:rPr>
        <w:t> </w:t>
      </w:r>
      <w:r>
        <w:rPr>
          <w:rFonts w:cstheme="minorHAnsi"/>
          <w:sz w:val="20"/>
          <w:szCs w:val="20"/>
        </w:rPr>
        <w:t>dû à l’utilisation de la calandre)</w:t>
      </w:r>
      <w:r w:rsidRPr="00B917A8">
        <w:rPr>
          <w:rFonts w:ascii="Calibri" w:hAnsi="Calibri"/>
          <w:b/>
          <w:noProof/>
          <w:color w:val="000000" w:themeColor="text1"/>
          <w:sz w:val="28"/>
          <w:szCs w:val="28"/>
        </w:rPr>
        <w:t xml:space="preserve"> </w:t>
      </w:r>
    </w:p>
    <w:p w14:paraId="3F0CE513" w14:textId="5AEE5FDB" w:rsidR="008471FF" w:rsidRPr="00B917A8" w:rsidRDefault="008471FF" w:rsidP="00B917A8">
      <w:pPr>
        <w:pStyle w:val="Paragraphedeliste"/>
        <w:tabs>
          <w:tab w:val="left" w:pos="7241"/>
        </w:tabs>
        <w:spacing w:line="240" w:lineRule="auto"/>
        <w:jc w:val="both"/>
        <w:rPr>
          <w:rFonts w:cstheme="minorHAnsi"/>
          <w:sz w:val="20"/>
          <w:szCs w:val="20"/>
        </w:rPr>
      </w:pPr>
      <w:r>
        <w:rPr>
          <w:noProof/>
          <w:lang w:eastAsia="fr-FR"/>
        </w:rPr>
        <mc:AlternateContent>
          <mc:Choice Requires="wps">
            <w:drawing>
              <wp:anchor distT="0" distB="0" distL="114300" distR="114300" simplePos="0" relativeHeight="252099072" behindDoc="0" locked="0" layoutInCell="1" allowOverlap="1" wp14:anchorId="3005E5D9" wp14:editId="76ED8FCB">
                <wp:simplePos x="0" y="0"/>
                <wp:positionH relativeFrom="column">
                  <wp:posOffset>9525</wp:posOffset>
                </wp:positionH>
                <wp:positionV relativeFrom="paragraph">
                  <wp:posOffset>97790</wp:posOffset>
                </wp:positionV>
                <wp:extent cx="6690360" cy="1000125"/>
                <wp:effectExtent l="38100" t="38100" r="110490" b="123825"/>
                <wp:wrapNone/>
                <wp:docPr id="17" name="Rectangle 17"/>
                <wp:cNvGraphicFramePr/>
                <a:graphic xmlns:a="http://schemas.openxmlformats.org/drawingml/2006/main">
                  <a:graphicData uri="http://schemas.microsoft.com/office/word/2010/wordprocessingShape">
                    <wps:wsp>
                      <wps:cNvSpPr/>
                      <wps:spPr>
                        <a:xfrm>
                          <a:off x="0" y="0"/>
                          <a:ext cx="6690360" cy="1000125"/>
                        </a:xfrm>
                        <a:prstGeom prst="rect">
                          <a:avLst/>
                        </a:prstGeom>
                        <a:ln w="952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txbx>
                        <w:txbxContent>
                          <w:p w14:paraId="63B56067" w14:textId="12B37D48" w:rsidR="00B917A8" w:rsidRPr="006F59BE" w:rsidRDefault="00B917A8" w:rsidP="00B917A8">
                            <w:pPr>
                              <w:jc w:val="both"/>
                              <w:rPr>
                                <w:color w:val="FF0000"/>
                                <w:sz w:val="24"/>
                                <w:szCs w:val="24"/>
                              </w:rPr>
                            </w:pPr>
                            <w:r w:rsidRPr="006F59BE">
                              <w:rPr>
                                <w:color w:val="FF0000"/>
                                <w:sz w:val="24"/>
                                <w:szCs w:val="24"/>
                              </w:rPr>
                              <w:t>Les facteurs</w:t>
                            </w:r>
                            <w:r>
                              <w:rPr>
                                <w:color w:val="FF0000"/>
                                <w:sz w:val="24"/>
                                <w:szCs w:val="24"/>
                              </w:rPr>
                              <w:t xml:space="preserve"> de</w:t>
                            </w:r>
                            <w:r w:rsidRPr="006F59BE">
                              <w:rPr>
                                <w:color w:val="FF0000"/>
                                <w:sz w:val="24"/>
                                <w:szCs w:val="24"/>
                              </w:rPr>
                              <w:t xml:space="preserve"> </w:t>
                            </w:r>
                            <w:r>
                              <w:rPr>
                                <w:color w:val="FF0000"/>
                                <w:sz w:val="24"/>
                                <w:szCs w:val="24"/>
                              </w:rPr>
                              <w:t>risque</w:t>
                            </w:r>
                            <w:r w:rsidRPr="006F59BE">
                              <w:rPr>
                                <w:color w:val="FF0000"/>
                                <w:sz w:val="24"/>
                                <w:szCs w:val="24"/>
                              </w:rPr>
                              <w:t xml:space="preserve"> sont les suivants : </w:t>
                            </w:r>
                          </w:p>
                          <w:p w14:paraId="4040353F" w14:textId="77777777" w:rsidR="00B917A8" w:rsidRPr="006F59BE" w:rsidRDefault="00B917A8" w:rsidP="00B917A8">
                            <w:pPr>
                              <w:numPr>
                                <w:ilvl w:val="0"/>
                                <w:numId w:val="32"/>
                              </w:numPr>
                              <w:contextualSpacing/>
                              <w:rPr>
                                <w:color w:val="FF0000"/>
                                <w:sz w:val="24"/>
                                <w:szCs w:val="24"/>
                              </w:rPr>
                            </w:pPr>
                            <w:r w:rsidRPr="006F59BE">
                              <w:rPr>
                                <w:color w:val="FF0000"/>
                                <w:sz w:val="24"/>
                                <w:szCs w:val="24"/>
                              </w:rPr>
                              <w:t>L’écrasement des doigts</w:t>
                            </w:r>
                          </w:p>
                          <w:p w14:paraId="7A4785F4" w14:textId="77777777" w:rsidR="00B917A8" w:rsidRPr="00080B38" w:rsidRDefault="00B917A8" w:rsidP="00B917A8">
                            <w:pPr>
                              <w:numPr>
                                <w:ilvl w:val="0"/>
                                <w:numId w:val="32"/>
                              </w:numPr>
                              <w:contextualSpacing/>
                              <w:rPr>
                                <w:color w:val="FF0000"/>
                                <w:sz w:val="24"/>
                                <w:szCs w:val="24"/>
                              </w:rPr>
                            </w:pPr>
                            <w:r w:rsidRPr="006F59BE">
                              <w:rPr>
                                <w:color w:val="FF0000"/>
                                <w:sz w:val="24"/>
                                <w:szCs w:val="24"/>
                              </w:rPr>
                              <w:t>Les brûlures</w:t>
                            </w:r>
                          </w:p>
                          <w:p w14:paraId="24EADA34" w14:textId="77777777" w:rsidR="00B917A8" w:rsidRDefault="00B917A8" w:rsidP="00B917A8">
                            <w:pPr>
                              <w:numPr>
                                <w:ilvl w:val="0"/>
                                <w:numId w:val="32"/>
                              </w:numPr>
                              <w:contextualSpacing/>
                              <w:rPr>
                                <w:color w:val="FF0000"/>
                                <w:sz w:val="24"/>
                                <w:szCs w:val="24"/>
                              </w:rPr>
                            </w:pPr>
                            <w:r w:rsidRPr="006F59BE">
                              <w:rPr>
                                <w:color w:val="FF0000"/>
                                <w:sz w:val="24"/>
                                <w:szCs w:val="24"/>
                              </w:rPr>
                              <w:t>Les risques électriques</w:t>
                            </w:r>
                          </w:p>
                          <w:p w14:paraId="6D1542ED" w14:textId="77777777" w:rsidR="00B917A8" w:rsidRPr="006F59BE" w:rsidRDefault="00B917A8" w:rsidP="00B917A8">
                            <w:pPr>
                              <w:pStyle w:val="Paragraphedeliste"/>
                              <w:rPr>
                                <w:color w:val="FF0000"/>
                                <w:sz w:val="24"/>
                                <w:szCs w:val="24"/>
                              </w:rPr>
                            </w:pPr>
                          </w:p>
                          <w:p w14:paraId="7229ABAC" w14:textId="77777777" w:rsidR="006F59BE" w:rsidRDefault="006F59BE" w:rsidP="006F59B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005E5D9" id="Rectangle 17" o:spid="_x0000_s1040" style="position:absolute;left:0;text-align:left;margin-left:.75pt;margin-top:7.7pt;width:526.8pt;height:78.75pt;z-index:252099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" fillcolor="white [3201]" strokecolor="black [3200]">
                <v:shadow on="t" color="black" opacity="26214f" origin="-.5,-.5" offset=".74836mm,.74836mm"/>
                <v:textbox>
                  <w:txbxContent>
                    <w:p w14:paraId="63B56067" w14:textId="12B37D48" w:rsidR="00B917A8" w:rsidRPr="006F59BE" w:rsidRDefault="00B917A8" w:rsidP="00B917A8">
                      <w:pPr>
                        <w:jc w:val="both"/>
                        <w:rPr>
                          <w:color w:val="FF0000"/>
                          <w:sz w:val="24"/>
                          <w:szCs w:val="24"/>
                        </w:rPr>
                      </w:pPr>
                      <w:r w:rsidRPr="006F59BE">
                        <w:rPr>
                          <w:color w:val="FF0000"/>
                          <w:sz w:val="24"/>
                          <w:szCs w:val="24"/>
                        </w:rPr>
                        <w:t>Les facteurs</w:t>
                      </w:r>
                      <w:r>
                        <w:rPr>
                          <w:color w:val="FF0000"/>
                          <w:sz w:val="24"/>
                          <w:szCs w:val="24"/>
                        </w:rPr>
                        <w:t xml:space="preserve"> de</w:t>
                      </w:r>
                      <w:r w:rsidRPr="006F59BE">
                        <w:rPr>
                          <w:color w:val="FF0000"/>
                          <w:sz w:val="24"/>
                          <w:szCs w:val="24"/>
                        </w:rPr>
                        <w:t xml:space="preserve"> </w:t>
                      </w:r>
                      <w:r>
                        <w:rPr>
                          <w:color w:val="FF0000"/>
                          <w:sz w:val="24"/>
                          <w:szCs w:val="24"/>
                        </w:rPr>
                        <w:t>risque</w:t>
                      </w:r>
                      <w:r w:rsidRPr="006F59BE">
                        <w:rPr>
                          <w:color w:val="FF0000"/>
                          <w:sz w:val="24"/>
                          <w:szCs w:val="24"/>
                        </w:rPr>
                        <w:t xml:space="preserve"> sont les suivants : </w:t>
                      </w:r>
                    </w:p>
                    <w:p w14:paraId="4040353F" w14:textId="77777777" w:rsidR="00B917A8" w:rsidRPr="006F59BE" w:rsidRDefault="00B917A8" w:rsidP="00B917A8">
                      <w:pPr>
                        <w:numPr>
                          <w:ilvl w:val="0"/>
                          <w:numId w:val="32"/>
                        </w:numPr>
                        <w:contextualSpacing/>
                        <w:rPr>
                          <w:color w:val="FF0000"/>
                          <w:sz w:val="24"/>
                          <w:szCs w:val="24"/>
                        </w:rPr>
                      </w:pPr>
                      <w:r w:rsidRPr="006F59BE">
                        <w:rPr>
                          <w:color w:val="FF0000"/>
                          <w:sz w:val="24"/>
                          <w:szCs w:val="24"/>
                        </w:rPr>
                        <w:t>L’écrasement des doigts</w:t>
                      </w:r>
                    </w:p>
                    <w:p w14:paraId="7A4785F4" w14:textId="77777777" w:rsidR="00B917A8" w:rsidRPr="00080B38" w:rsidRDefault="00B917A8" w:rsidP="00B917A8">
                      <w:pPr>
                        <w:numPr>
                          <w:ilvl w:val="0"/>
                          <w:numId w:val="32"/>
                        </w:numPr>
                        <w:contextualSpacing/>
                        <w:rPr>
                          <w:color w:val="FF0000"/>
                          <w:sz w:val="24"/>
                          <w:szCs w:val="24"/>
                        </w:rPr>
                      </w:pPr>
                      <w:r w:rsidRPr="006F59BE">
                        <w:rPr>
                          <w:color w:val="FF0000"/>
                          <w:sz w:val="24"/>
                          <w:szCs w:val="24"/>
                        </w:rPr>
                        <w:t>Les brûlures</w:t>
                      </w:r>
                    </w:p>
                    <w:p w14:paraId="24EADA34" w14:textId="77777777" w:rsidR="00B917A8" w:rsidRDefault="00B917A8" w:rsidP="00B917A8">
                      <w:pPr>
                        <w:numPr>
                          <w:ilvl w:val="0"/>
                          <w:numId w:val="32"/>
                        </w:numPr>
                        <w:contextualSpacing/>
                        <w:rPr>
                          <w:color w:val="FF0000"/>
                          <w:sz w:val="24"/>
                          <w:szCs w:val="24"/>
                        </w:rPr>
                      </w:pPr>
                      <w:r w:rsidRPr="006F59BE">
                        <w:rPr>
                          <w:color w:val="FF0000"/>
                          <w:sz w:val="24"/>
                          <w:szCs w:val="24"/>
                        </w:rPr>
                        <w:t>Les risques électriques</w:t>
                      </w:r>
                    </w:p>
                    <w:p w14:paraId="6D1542ED" w14:textId="77777777" w:rsidR="00B917A8" w:rsidRPr="006F59BE" w:rsidRDefault="00B917A8" w:rsidP="00B917A8">
                      <w:pPr>
                        <w:pStyle w:val="Paragraphedeliste"/>
                        <w:rPr>
                          <w:color w:val="FF0000"/>
                          <w:sz w:val="24"/>
                          <w:szCs w:val="24"/>
                        </w:rPr>
                      </w:pPr>
                    </w:p>
                    <w:p w14:paraId="7229ABAC" w14:textId="77777777" w:rsidR="006F59BE" w:rsidRDefault="006F59BE" w:rsidP="006F59BE">
                      <w:pPr>
                        <w:jc w:val="center"/>
                      </w:pPr>
                    </w:p>
                  </w:txbxContent>
                </v:textbox>
              </v:rect>
            </w:pict>
          </mc:Fallback>
        </mc:AlternateContent>
      </w:r>
    </w:p>
    <w:p w14:paraId="0A410329" w14:textId="0C3D5F32" w:rsidR="00353C89" w:rsidRPr="00353C89" w:rsidRDefault="00353C89" w:rsidP="00353C89">
      <w:pPr>
        <w:spacing w:line="240" w:lineRule="auto"/>
        <w:rPr>
          <w:rFonts w:ascii="Calibri" w:hAnsi="Calibri"/>
          <w:b/>
          <w:color w:val="000000" w:themeColor="text1"/>
          <w:sz w:val="28"/>
          <w:szCs w:val="28"/>
        </w:rPr>
      </w:pPr>
    </w:p>
    <w:p w14:paraId="458B8C42" w14:textId="1EF7C568" w:rsidR="00816DAC" w:rsidRDefault="00816DAC" w:rsidP="003160B4">
      <w:pPr>
        <w:spacing w:line="240" w:lineRule="auto"/>
        <w:ind w:left="600"/>
        <w:rPr>
          <w:rFonts w:ascii="Calibri" w:hAnsi="Calibri"/>
          <w:b/>
          <w:color w:val="000000" w:themeColor="text1"/>
          <w:sz w:val="28"/>
          <w:szCs w:val="28"/>
        </w:rPr>
      </w:pPr>
    </w:p>
    <w:p w14:paraId="15909865" w14:textId="77777777" w:rsidR="00816DAC" w:rsidRDefault="00816DAC" w:rsidP="003160B4">
      <w:pPr>
        <w:spacing w:line="240" w:lineRule="auto"/>
        <w:ind w:left="600"/>
        <w:rPr>
          <w:rFonts w:ascii="Calibri" w:hAnsi="Calibri"/>
          <w:b/>
          <w:color w:val="000000" w:themeColor="text1"/>
          <w:sz w:val="28"/>
          <w:szCs w:val="28"/>
        </w:rPr>
      </w:pPr>
    </w:p>
    <w:p w14:paraId="67331B0E" w14:textId="77777777" w:rsidR="00816DAC" w:rsidRDefault="00816DAC" w:rsidP="003160B4">
      <w:pPr>
        <w:spacing w:line="240" w:lineRule="auto"/>
        <w:ind w:left="600"/>
        <w:rPr>
          <w:rFonts w:ascii="Calibri" w:hAnsi="Calibri"/>
          <w:b/>
          <w:color w:val="000000" w:themeColor="text1"/>
          <w:sz w:val="28"/>
          <w:szCs w:val="28"/>
        </w:rPr>
      </w:pPr>
    </w:p>
    <w:p w14:paraId="42A6E045" w14:textId="77777777" w:rsidR="00816DAC" w:rsidRDefault="00816DAC" w:rsidP="00130A2D">
      <w:pPr>
        <w:spacing w:line="240" w:lineRule="auto"/>
        <w:rPr>
          <w:rFonts w:ascii="Calibri" w:hAnsi="Calibri"/>
          <w:b/>
          <w:color w:val="000000" w:themeColor="text1"/>
          <w:sz w:val="28"/>
          <w:szCs w:val="28"/>
        </w:rPr>
      </w:pPr>
    </w:p>
    <w:p w14:paraId="2AA5268C" w14:textId="6039C0AA" w:rsidR="008471FF" w:rsidRPr="004F580B" w:rsidRDefault="007A49F2" w:rsidP="004F580B">
      <w:pPr>
        <w:pStyle w:val="Paragraphedeliste"/>
        <w:numPr>
          <w:ilvl w:val="0"/>
          <w:numId w:val="29"/>
        </w:numPr>
        <w:spacing w:line="240" w:lineRule="auto"/>
        <w:rPr>
          <w:rFonts w:ascii="Calibri" w:hAnsi="Calibri"/>
          <w:b/>
          <w:color w:val="000000" w:themeColor="text1"/>
          <w:sz w:val="28"/>
          <w:szCs w:val="28"/>
        </w:rPr>
      </w:pPr>
      <w:r w:rsidRPr="007A49F2">
        <w:rPr>
          <w:rFonts w:ascii="Calibri" w:hAnsi="Calibri"/>
          <w:b/>
          <w:caps/>
          <w:color w:val="000000" w:themeColor="text1"/>
          <w:sz w:val="28"/>
          <w:szCs w:val="28"/>
        </w:rPr>
        <w:t>é</w:t>
      </w:r>
      <w:r w:rsidR="00331EA8" w:rsidRPr="004F580B">
        <w:rPr>
          <w:rFonts w:ascii="Calibri" w:hAnsi="Calibri"/>
          <w:b/>
          <w:color w:val="000000" w:themeColor="text1"/>
          <w:sz w:val="28"/>
          <w:szCs w:val="28"/>
        </w:rPr>
        <w:t>VENEMENT</w:t>
      </w:r>
      <w:r w:rsidR="00B917A8">
        <w:rPr>
          <w:rFonts w:ascii="Calibri" w:hAnsi="Calibri"/>
          <w:b/>
          <w:color w:val="000000" w:themeColor="text1"/>
          <w:sz w:val="28"/>
          <w:szCs w:val="28"/>
        </w:rPr>
        <w:t>S</w:t>
      </w:r>
      <w:r w:rsidR="00331EA8" w:rsidRPr="004F580B">
        <w:rPr>
          <w:rFonts w:ascii="Calibri" w:hAnsi="Calibri"/>
          <w:b/>
          <w:color w:val="000000" w:themeColor="text1"/>
          <w:sz w:val="28"/>
          <w:szCs w:val="28"/>
        </w:rPr>
        <w:t xml:space="preserve"> DANGEREUX</w:t>
      </w:r>
      <w:r w:rsidR="00B917A8">
        <w:rPr>
          <w:rFonts w:ascii="Calibri" w:hAnsi="Calibri"/>
          <w:b/>
          <w:color w:val="000000" w:themeColor="text1"/>
          <w:sz w:val="28"/>
          <w:szCs w:val="28"/>
        </w:rPr>
        <w:t xml:space="preserve"> (SITUATIONS DANGEREUSES)</w:t>
      </w:r>
    </w:p>
    <w:p w14:paraId="03CFC479" w14:textId="68D11771" w:rsidR="008471FF" w:rsidRPr="008942CD" w:rsidRDefault="00331EA8" w:rsidP="008942CD">
      <w:pPr>
        <w:spacing w:line="240" w:lineRule="auto"/>
        <w:ind w:left="600"/>
        <w:rPr>
          <w:rFonts w:ascii="Calibri" w:hAnsi="Calibri"/>
          <w:color w:val="000000" w:themeColor="text1"/>
          <w:sz w:val="20"/>
          <w:szCs w:val="20"/>
        </w:rPr>
      </w:pPr>
      <w:r>
        <w:rPr>
          <w:rFonts w:ascii="Calibri" w:hAnsi="Calibri"/>
          <w:color w:val="000000" w:themeColor="text1"/>
          <w:sz w:val="20"/>
          <w:szCs w:val="20"/>
        </w:rPr>
        <w:t>(Quel évènement peut transformer cette situation à risque ? Décrivez les événements qui entraînent l’atteinte à la santé, les conditions d’exposition telles que la durée et la fréquence de l’exposition…)</w:t>
      </w:r>
    </w:p>
    <w:p w14:paraId="7987CAB4" w14:textId="41EBBDAC" w:rsidR="00816DAC" w:rsidRDefault="00331EA8" w:rsidP="003160B4">
      <w:pPr>
        <w:spacing w:line="240" w:lineRule="auto"/>
        <w:ind w:left="600"/>
        <w:rPr>
          <w:rFonts w:ascii="Calibri" w:hAnsi="Calibri"/>
          <w:b/>
          <w:color w:val="000000" w:themeColor="text1"/>
          <w:sz w:val="28"/>
          <w:szCs w:val="28"/>
        </w:rPr>
      </w:pPr>
      <w:r>
        <w:rPr>
          <w:rFonts w:cstheme="minorHAnsi"/>
          <w:noProof/>
          <w:sz w:val="24"/>
          <w:szCs w:val="24"/>
          <w:lang w:eastAsia="fr-FR"/>
        </w:rPr>
        <mc:AlternateContent>
          <mc:Choice Requires="wps">
            <w:drawing>
              <wp:anchor distT="0" distB="0" distL="114300" distR="114300" simplePos="0" relativeHeight="252101120" behindDoc="0" locked="0" layoutInCell="1" allowOverlap="1" wp14:anchorId="6B16011F" wp14:editId="291EBBC9">
                <wp:simplePos x="0" y="0"/>
                <wp:positionH relativeFrom="column">
                  <wp:posOffset>-9525</wp:posOffset>
                </wp:positionH>
                <wp:positionV relativeFrom="paragraph">
                  <wp:posOffset>73660</wp:posOffset>
                </wp:positionV>
                <wp:extent cx="6690360" cy="2028825"/>
                <wp:effectExtent l="38100" t="38100" r="110490" b="123825"/>
                <wp:wrapNone/>
                <wp:docPr id="14" name="Rectangle 14"/>
                <wp:cNvGraphicFramePr/>
                <a:graphic xmlns:a="http://schemas.openxmlformats.org/drawingml/2006/main">
                  <a:graphicData uri="http://schemas.microsoft.com/office/word/2010/wordprocessingShape">
                    <wps:wsp>
                      <wps:cNvSpPr/>
                      <wps:spPr>
                        <a:xfrm>
                          <a:off x="0" y="0"/>
                          <a:ext cx="6690360" cy="2028825"/>
                        </a:xfrm>
                        <a:prstGeom prst="rect">
                          <a:avLst/>
                        </a:prstGeom>
                        <a:ln w="952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txbx>
                        <w:txbxContent>
                          <w:p w14:paraId="5F41684E" w14:textId="46538E64" w:rsidR="006F59BE" w:rsidRDefault="006F59BE" w:rsidP="006F59BE">
                            <w:pPr>
                              <w:rPr>
                                <w:color w:val="FF0000"/>
                                <w:sz w:val="24"/>
                                <w:szCs w:val="24"/>
                              </w:rPr>
                            </w:pPr>
                            <w:r>
                              <w:rPr>
                                <w:color w:val="FF0000"/>
                                <w:sz w:val="24"/>
                                <w:szCs w:val="24"/>
                              </w:rPr>
                              <w:t xml:space="preserve">Les évènements qui peuvent transformer </w:t>
                            </w:r>
                            <w:r w:rsidR="00B917A8">
                              <w:rPr>
                                <w:color w:val="FF0000"/>
                                <w:sz w:val="24"/>
                                <w:szCs w:val="24"/>
                              </w:rPr>
                              <w:t xml:space="preserve">une situation en situation dangereuse </w:t>
                            </w:r>
                            <w:r>
                              <w:rPr>
                                <w:color w:val="FF0000"/>
                                <w:sz w:val="24"/>
                                <w:szCs w:val="24"/>
                              </w:rPr>
                              <w:t xml:space="preserve">sont : </w:t>
                            </w:r>
                          </w:p>
                          <w:p w14:paraId="0EA9B0C8" w14:textId="4A6CB31B" w:rsidR="00331EA8" w:rsidRDefault="006F59BE" w:rsidP="006F59BE">
                            <w:pPr>
                              <w:pStyle w:val="Paragraphedeliste"/>
                              <w:numPr>
                                <w:ilvl w:val="0"/>
                                <w:numId w:val="33"/>
                              </w:numPr>
                              <w:rPr>
                                <w:color w:val="FF0000"/>
                                <w:sz w:val="24"/>
                                <w:szCs w:val="24"/>
                              </w:rPr>
                            </w:pPr>
                            <w:r w:rsidRPr="006F59BE">
                              <w:rPr>
                                <w:color w:val="FF0000"/>
                                <w:sz w:val="24"/>
                                <w:szCs w:val="24"/>
                              </w:rPr>
                              <w:t>Une mauvaise formation</w:t>
                            </w:r>
                            <w:r w:rsidR="00130A2D">
                              <w:rPr>
                                <w:color w:val="FF0000"/>
                                <w:sz w:val="24"/>
                                <w:szCs w:val="24"/>
                              </w:rPr>
                              <w:t xml:space="preserve"> à l’utilisation de la calandre</w:t>
                            </w:r>
                          </w:p>
                          <w:p w14:paraId="5FD99DA2" w14:textId="0BD62BB3" w:rsidR="006F59BE" w:rsidRDefault="006F59BE" w:rsidP="006F59BE">
                            <w:pPr>
                              <w:pStyle w:val="Paragraphedeliste"/>
                              <w:numPr>
                                <w:ilvl w:val="0"/>
                                <w:numId w:val="33"/>
                              </w:numPr>
                              <w:rPr>
                                <w:color w:val="FF0000"/>
                                <w:sz w:val="24"/>
                                <w:szCs w:val="24"/>
                              </w:rPr>
                            </w:pPr>
                            <w:r w:rsidRPr="006F59BE">
                              <w:rPr>
                                <w:color w:val="FF0000"/>
                                <w:sz w:val="24"/>
                                <w:szCs w:val="24"/>
                              </w:rPr>
                              <w:t>La fatigue</w:t>
                            </w:r>
                          </w:p>
                          <w:p w14:paraId="6F816967" w14:textId="05610853" w:rsidR="006F59BE" w:rsidRDefault="00130A2D" w:rsidP="006F59BE">
                            <w:pPr>
                              <w:pStyle w:val="Paragraphedeliste"/>
                              <w:numPr>
                                <w:ilvl w:val="0"/>
                                <w:numId w:val="33"/>
                              </w:numPr>
                              <w:rPr>
                                <w:color w:val="FF0000"/>
                                <w:sz w:val="24"/>
                                <w:szCs w:val="24"/>
                              </w:rPr>
                            </w:pPr>
                            <w:r>
                              <w:rPr>
                                <w:color w:val="FF0000"/>
                                <w:sz w:val="24"/>
                                <w:szCs w:val="24"/>
                              </w:rPr>
                              <w:t>Une manipulation imprudente</w:t>
                            </w:r>
                          </w:p>
                          <w:p w14:paraId="1360D892" w14:textId="7688FCDD" w:rsidR="00130A2D" w:rsidRDefault="00130A2D" w:rsidP="006F59BE">
                            <w:pPr>
                              <w:pStyle w:val="Paragraphedeliste"/>
                              <w:numPr>
                                <w:ilvl w:val="0"/>
                                <w:numId w:val="33"/>
                              </w:numPr>
                              <w:rPr>
                                <w:color w:val="FF0000"/>
                                <w:sz w:val="24"/>
                                <w:szCs w:val="24"/>
                              </w:rPr>
                            </w:pPr>
                            <w:r>
                              <w:rPr>
                                <w:color w:val="FF0000"/>
                                <w:sz w:val="24"/>
                                <w:szCs w:val="24"/>
                              </w:rPr>
                              <w:t>La répétition des gestes et exposition</w:t>
                            </w:r>
                          </w:p>
                          <w:p w14:paraId="47200107" w14:textId="31D44ACD" w:rsidR="00130A2D" w:rsidRPr="006F59BE" w:rsidRDefault="00130A2D" w:rsidP="006F59BE">
                            <w:pPr>
                              <w:pStyle w:val="Paragraphedeliste"/>
                              <w:numPr>
                                <w:ilvl w:val="0"/>
                                <w:numId w:val="33"/>
                              </w:numPr>
                              <w:rPr>
                                <w:color w:val="FF0000"/>
                                <w:sz w:val="24"/>
                                <w:szCs w:val="24"/>
                              </w:rPr>
                            </w:pPr>
                            <w:r>
                              <w:rPr>
                                <w:color w:val="FF0000"/>
                                <w:sz w:val="24"/>
                                <w:szCs w:val="24"/>
                              </w:rPr>
                              <w:t xml:space="preserve">Manque de signalisation de danger </w:t>
                            </w:r>
                          </w:p>
                          <w:p w14:paraId="48FB9C1E" w14:textId="77777777" w:rsidR="00B917A8" w:rsidRPr="006F59BE" w:rsidRDefault="00B917A8" w:rsidP="00B917A8">
                            <w:pPr>
                              <w:pStyle w:val="Paragraphedeliste"/>
                              <w:numPr>
                                <w:ilvl w:val="0"/>
                                <w:numId w:val="32"/>
                              </w:numPr>
                              <w:rPr>
                                <w:color w:val="FF0000"/>
                                <w:sz w:val="24"/>
                                <w:szCs w:val="24"/>
                              </w:rPr>
                            </w:pPr>
                            <w:proofErr w:type="gramStart"/>
                            <w:r>
                              <w:rPr>
                                <w:color w:val="FF0000"/>
                                <w:sz w:val="24"/>
                                <w:szCs w:val="24"/>
                              </w:rPr>
                              <w:t>l</w:t>
                            </w:r>
                            <w:r w:rsidRPr="006F59BE">
                              <w:rPr>
                                <w:color w:val="FF0000"/>
                                <w:sz w:val="24"/>
                                <w:szCs w:val="24"/>
                              </w:rPr>
                              <w:t>'opérateur</w:t>
                            </w:r>
                            <w:proofErr w:type="gramEnd"/>
                            <w:r w:rsidRPr="006F59BE">
                              <w:rPr>
                                <w:color w:val="FF0000"/>
                                <w:sz w:val="24"/>
                                <w:szCs w:val="24"/>
                              </w:rPr>
                              <w:t xml:space="preserve"> tente de libérer l’article coincé entre les rouleaux de la calandre sans suivre les procédures de sécurité appropriées. Cette phase spécifique expose à plusieurs risques potentiels.</w:t>
                            </w:r>
                          </w:p>
                          <w:p w14:paraId="77A101E3" w14:textId="77777777" w:rsidR="00B917A8" w:rsidRPr="006F59BE" w:rsidRDefault="00B917A8" w:rsidP="00B917A8">
                            <w:pPr>
                              <w:pStyle w:val="Paragraphedeliste"/>
                              <w:numPr>
                                <w:ilvl w:val="0"/>
                                <w:numId w:val="32"/>
                              </w:numPr>
                              <w:rPr>
                                <w:color w:val="FF0000"/>
                                <w:sz w:val="24"/>
                                <w:szCs w:val="24"/>
                              </w:rPr>
                            </w:pPr>
                            <w:proofErr w:type="gramStart"/>
                            <w:r>
                              <w:rPr>
                                <w:color w:val="FF0000"/>
                                <w:sz w:val="24"/>
                                <w:szCs w:val="24"/>
                              </w:rPr>
                              <w:t>l</w:t>
                            </w:r>
                            <w:r w:rsidRPr="006F59BE">
                              <w:rPr>
                                <w:color w:val="FF0000"/>
                                <w:sz w:val="24"/>
                                <w:szCs w:val="24"/>
                              </w:rPr>
                              <w:t>’engagement</w:t>
                            </w:r>
                            <w:proofErr w:type="gramEnd"/>
                            <w:r w:rsidRPr="006F59BE">
                              <w:rPr>
                                <w:color w:val="FF0000"/>
                                <w:sz w:val="24"/>
                                <w:szCs w:val="24"/>
                              </w:rPr>
                              <w:t xml:space="preserve"> du linge met également en danger l’opérateur.</w:t>
                            </w:r>
                          </w:p>
                          <w:p w14:paraId="1284CDC1" w14:textId="77777777" w:rsidR="006F59BE" w:rsidRPr="006F59BE" w:rsidRDefault="006F59BE" w:rsidP="006F59BE">
                            <w:pPr>
                              <w:rPr>
                                <w:color w:val="FF0000"/>
                                <w:sz w:val="24"/>
                                <w:szCs w:val="24"/>
                              </w:rPr>
                            </w:pPr>
                          </w:p>
                          <w:p w14:paraId="1EEFAD4B" w14:textId="77777777" w:rsidR="00331EA8" w:rsidRDefault="00331EA8" w:rsidP="00331EA8">
                            <w:pPr>
                              <w:jc w:val="center"/>
                            </w:pPr>
                          </w:p>
                          <w:p w14:paraId="6BD7D868" w14:textId="77777777" w:rsidR="00331EA8" w:rsidRDefault="00331EA8" w:rsidP="00331EA8">
                            <w:pPr>
                              <w:jc w:val="center"/>
                            </w:pPr>
                          </w:p>
                          <w:p w14:paraId="5295F688" w14:textId="77777777" w:rsidR="00331EA8" w:rsidRDefault="00331EA8" w:rsidP="00331EA8">
                            <w:pPr>
                              <w:jc w:val="center"/>
                            </w:pPr>
                          </w:p>
                          <w:p w14:paraId="5E1F96D9" w14:textId="77777777" w:rsidR="00331EA8" w:rsidRDefault="00331EA8" w:rsidP="00331EA8">
                            <w:pPr>
                              <w:jc w:val="center"/>
                            </w:pPr>
                          </w:p>
                          <w:p w14:paraId="7CEADBB2" w14:textId="77777777" w:rsidR="00331EA8" w:rsidRDefault="00331EA8" w:rsidP="00331EA8">
                            <w:pPr>
                              <w:jc w:val="center"/>
                            </w:pPr>
                          </w:p>
                          <w:p w14:paraId="58FB25D6" w14:textId="77777777" w:rsidR="00331EA8" w:rsidRDefault="00331EA8" w:rsidP="00331EA8">
                            <w:pPr>
                              <w:jc w:val="center"/>
                            </w:pPr>
                          </w:p>
                          <w:p w14:paraId="35E76B6B" w14:textId="77777777" w:rsidR="00331EA8" w:rsidRDefault="00331EA8" w:rsidP="00331EA8">
                            <w:pPr>
                              <w:jc w:val="center"/>
                            </w:pPr>
                          </w:p>
                          <w:p w14:paraId="0A10B833" w14:textId="77777777" w:rsidR="00331EA8" w:rsidRDefault="00331EA8" w:rsidP="00331EA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B16011F" id="Rectangle 14" o:spid="_x0000_s1041" style="position:absolute;left:0;text-align:left;margin-left:-.75pt;margin-top:5.8pt;width:526.8pt;height:159.75pt;z-index:252101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" fillcolor="white [3201]" strokecolor="black [3200]">
                <v:shadow on="t" color="black" opacity="26214f" origin="-.5,-.5" offset=".74836mm,.74836mm"/>
                <v:textbox>
                  <w:txbxContent>
                    <w:p w14:paraId="5F41684E" w14:textId="46538E64" w:rsidR="006F59BE" w:rsidRDefault="006F59BE" w:rsidP="006F59BE">
                      <w:pPr>
                        <w:rPr>
                          <w:color w:val="FF0000"/>
                          <w:sz w:val="24"/>
                          <w:szCs w:val="24"/>
                        </w:rPr>
                      </w:pPr>
                      <w:r>
                        <w:rPr>
                          <w:color w:val="FF0000"/>
                          <w:sz w:val="24"/>
                          <w:szCs w:val="24"/>
                        </w:rPr>
                        <w:t xml:space="preserve">Les évènements qui peuvent transformer </w:t>
                      </w:r>
                      <w:r w:rsidR="00B917A8">
                        <w:rPr>
                          <w:color w:val="FF0000"/>
                          <w:sz w:val="24"/>
                          <w:szCs w:val="24"/>
                        </w:rPr>
                        <w:t xml:space="preserve">une situation en situation dangereuse </w:t>
                      </w:r>
                      <w:r>
                        <w:rPr>
                          <w:color w:val="FF0000"/>
                          <w:sz w:val="24"/>
                          <w:szCs w:val="24"/>
                        </w:rPr>
                        <w:t xml:space="preserve">sont : </w:t>
                      </w:r>
                    </w:p>
                    <w:p w14:paraId="0EA9B0C8" w14:textId="4A6CB31B" w:rsidR="00331EA8" w:rsidRDefault="006F59BE" w:rsidP="006F59BE">
                      <w:pPr>
                        <w:pStyle w:val="Paragraphedeliste"/>
                        <w:numPr>
                          <w:ilvl w:val="0"/>
                          <w:numId w:val="33"/>
                        </w:numPr>
                        <w:rPr>
                          <w:color w:val="FF0000"/>
                          <w:sz w:val="24"/>
                          <w:szCs w:val="24"/>
                        </w:rPr>
                      </w:pPr>
                      <w:r w:rsidRPr="006F59BE">
                        <w:rPr>
                          <w:color w:val="FF0000"/>
                          <w:sz w:val="24"/>
                          <w:szCs w:val="24"/>
                        </w:rPr>
                        <w:t>Une mauvaise formation</w:t>
                      </w:r>
                      <w:r w:rsidR="00130A2D">
                        <w:rPr>
                          <w:color w:val="FF0000"/>
                          <w:sz w:val="24"/>
                          <w:szCs w:val="24"/>
                        </w:rPr>
                        <w:t xml:space="preserve"> à l’utilisation de la calandre</w:t>
                      </w:r>
                    </w:p>
                    <w:p w14:paraId="5FD99DA2" w14:textId="0BD62BB3" w:rsidR="006F59BE" w:rsidRDefault="006F59BE" w:rsidP="006F59BE">
                      <w:pPr>
                        <w:pStyle w:val="Paragraphedeliste"/>
                        <w:numPr>
                          <w:ilvl w:val="0"/>
                          <w:numId w:val="33"/>
                        </w:numPr>
                        <w:rPr>
                          <w:color w:val="FF0000"/>
                          <w:sz w:val="24"/>
                          <w:szCs w:val="24"/>
                        </w:rPr>
                      </w:pPr>
                      <w:r w:rsidRPr="006F59BE">
                        <w:rPr>
                          <w:color w:val="FF0000"/>
                          <w:sz w:val="24"/>
                          <w:szCs w:val="24"/>
                        </w:rPr>
                        <w:t>La fatigue</w:t>
                      </w:r>
                    </w:p>
                    <w:p w14:paraId="6F816967" w14:textId="05610853" w:rsidR="006F59BE" w:rsidRDefault="00130A2D" w:rsidP="006F59BE">
                      <w:pPr>
                        <w:pStyle w:val="Paragraphedeliste"/>
                        <w:numPr>
                          <w:ilvl w:val="0"/>
                          <w:numId w:val="33"/>
                        </w:numPr>
                        <w:rPr>
                          <w:color w:val="FF0000"/>
                          <w:sz w:val="24"/>
                          <w:szCs w:val="24"/>
                        </w:rPr>
                      </w:pPr>
                      <w:r>
                        <w:rPr>
                          <w:color w:val="FF0000"/>
                          <w:sz w:val="24"/>
                          <w:szCs w:val="24"/>
                        </w:rPr>
                        <w:t>Une manipulation imprudente</w:t>
                      </w:r>
                    </w:p>
                    <w:p w14:paraId="1360D892" w14:textId="7688FCDD" w:rsidR="00130A2D" w:rsidRDefault="00130A2D" w:rsidP="006F59BE">
                      <w:pPr>
                        <w:pStyle w:val="Paragraphedeliste"/>
                        <w:numPr>
                          <w:ilvl w:val="0"/>
                          <w:numId w:val="33"/>
                        </w:numPr>
                        <w:rPr>
                          <w:color w:val="FF0000"/>
                          <w:sz w:val="24"/>
                          <w:szCs w:val="24"/>
                        </w:rPr>
                      </w:pPr>
                      <w:r>
                        <w:rPr>
                          <w:color w:val="FF0000"/>
                          <w:sz w:val="24"/>
                          <w:szCs w:val="24"/>
                        </w:rPr>
                        <w:t>La répétition des gestes et exposition</w:t>
                      </w:r>
                    </w:p>
                    <w:p w14:paraId="47200107" w14:textId="31D44ACD" w:rsidR="00130A2D" w:rsidRPr="006F59BE" w:rsidRDefault="00130A2D" w:rsidP="006F59BE">
                      <w:pPr>
                        <w:pStyle w:val="Paragraphedeliste"/>
                        <w:numPr>
                          <w:ilvl w:val="0"/>
                          <w:numId w:val="33"/>
                        </w:numPr>
                        <w:rPr>
                          <w:color w:val="FF0000"/>
                          <w:sz w:val="24"/>
                          <w:szCs w:val="24"/>
                        </w:rPr>
                      </w:pPr>
                      <w:r>
                        <w:rPr>
                          <w:color w:val="FF0000"/>
                          <w:sz w:val="24"/>
                          <w:szCs w:val="24"/>
                        </w:rPr>
                        <w:t xml:space="preserve">Manque de signalisation de danger </w:t>
                      </w:r>
                    </w:p>
                    <w:p w14:paraId="48FB9C1E" w14:textId="77777777" w:rsidR="00B917A8" w:rsidRPr="006F59BE" w:rsidRDefault="00B917A8" w:rsidP="00B917A8">
                      <w:pPr>
                        <w:pStyle w:val="Paragraphedeliste"/>
                        <w:numPr>
                          <w:ilvl w:val="0"/>
                          <w:numId w:val="32"/>
                        </w:numPr>
                        <w:rPr>
                          <w:color w:val="FF0000"/>
                          <w:sz w:val="24"/>
                          <w:szCs w:val="24"/>
                        </w:rPr>
                      </w:pPr>
                      <w:proofErr w:type="gramStart"/>
                      <w:r>
                        <w:rPr>
                          <w:color w:val="FF0000"/>
                          <w:sz w:val="24"/>
                          <w:szCs w:val="24"/>
                        </w:rPr>
                        <w:t>l</w:t>
                      </w:r>
                      <w:r w:rsidRPr="006F59BE">
                        <w:rPr>
                          <w:color w:val="FF0000"/>
                          <w:sz w:val="24"/>
                          <w:szCs w:val="24"/>
                        </w:rPr>
                        <w:t>'opérateur</w:t>
                      </w:r>
                      <w:proofErr w:type="gramEnd"/>
                      <w:r w:rsidRPr="006F59BE">
                        <w:rPr>
                          <w:color w:val="FF0000"/>
                          <w:sz w:val="24"/>
                          <w:szCs w:val="24"/>
                        </w:rPr>
                        <w:t xml:space="preserve"> tente de libérer l’article coincé entre les rouleaux de la calandre sans suivre les procédures de sécurité appropriées. Cette phase spécifique expose à plusieurs risques potentiels.</w:t>
                      </w:r>
                    </w:p>
                    <w:p w14:paraId="77A101E3" w14:textId="77777777" w:rsidR="00B917A8" w:rsidRPr="006F59BE" w:rsidRDefault="00B917A8" w:rsidP="00B917A8">
                      <w:pPr>
                        <w:pStyle w:val="Paragraphedeliste"/>
                        <w:numPr>
                          <w:ilvl w:val="0"/>
                          <w:numId w:val="32"/>
                        </w:numPr>
                        <w:rPr>
                          <w:color w:val="FF0000"/>
                          <w:sz w:val="24"/>
                          <w:szCs w:val="24"/>
                        </w:rPr>
                      </w:pPr>
                      <w:proofErr w:type="gramStart"/>
                      <w:r>
                        <w:rPr>
                          <w:color w:val="FF0000"/>
                          <w:sz w:val="24"/>
                          <w:szCs w:val="24"/>
                        </w:rPr>
                        <w:t>l</w:t>
                      </w:r>
                      <w:r w:rsidRPr="006F59BE">
                        <w:rPr>
                          <w:color w:val="FF0000"/>
                          <w:sz w:val="24"/>
                          <w:szCs w:val="24"/>
                        </w:rPr>
                        <w:t>’engagement</w:t>
                      </w:r>
                      <w:proofErr w:type="gramEnd"/>
                      <w:r w:rsidRPr="006F59BE">
                        <w:rPr>
                          <w:color w:val="FF0000"/>
                          <w:sz w:val="24"/>
                          <w:szCs w:val="24"/>
                        </w:rPr>
                        <w:t xml:space="preserve"> du linge met également en danger l’opérateur.</w:t>
                      </w:r>
                    </w:p>
                    <w:p w14:paraId="1284CDC1" w14:textId="77777777" w:rsidR="006F59BE" w:rsidRPr="006F59BE" w:rsidRDefault="006F59BE" w:rsidP="006F59BE">
                      <w:pPr>
                        <w:rPr>
                          <w:color w:val="FF0000"/>
                          <w:sz w:val="24"/>
                          <w:szCs w:val="24"/>
                        </w:rPr>
                      </w:pPr>
                    </w:p>
                    <w:p w14:paraId="1EEFAD4B" w14:textId="77777777" w:rsidR="00331EA8" w:rsidRDefault="00331EA8" w:rsidP="00331EA8">
                      <w:pPr>
                        <w:jc w:val="center"/>
                      </w:pPr>
                    </w:p>
                    <w:p w14:paraId="6BD7D868" w14:textId="77777777" w:rsidR="00331EA8" w:rsidRDefault="00331EA8" w:rsidP="00331EA8">
                      <w:pPr>
                        <w:jc w:val="center"/>
                      </w:pPr>
                    </w:p>
                    <w:p w14:paraId="5295F688" w14:textId="77777777" w:rsidR="00331EA8" w:rsidRDefault="00331EA8" w:rsidP="00331EA8">
                      <w:pPr>
                        <w:jc w:val="center"/>
                      </w:pPr>
                    </w:p>
                    <w:p w14:paraId="5E1F96D9" w14:textId="77777777" w:rsidR="00331EA8" w:rsidRDefault="00331EA8" w:rsidP="00331EA8">
                      <w:pPr>
                        <w:jc w:val="center"/>
                      </w:pPr>
                    </w:p>
                    <w:p w14:paraId="7CEADBB2" w14:textId="77777777" w:rsidR="00331EA8" w:rsidRDefault="00331EA8" w:rsidP="00331EA8">
                      <w:pPr>
                        <w:jc w:val="center"/>
                      </w:pPr>
                    </w:p>
                    <w:p w14:paraId="58FB25D6" w14:textId="77777777" w:rsidR="00331EA8" w:rsidRDefault="00331EA8" w:rsidP="00331EA8">
                      <w:pPr>
                        <w:jc w:val="center"/>
                      </w:pPr>
                    </w:p>
                    <w:p w14:paraId="35E76B6B" w14:textId="77777777" w:rsidR="00331EA8" w:rsidRDefault="00331EA8" w:rsidP="00331EA8">
                      <w:pPr>
                        <w:jc w:val="center"/>
                      </w:pPr>
                    </w:p>
                    <w:p w14:paraId="0A10B833" w14:textId="77777777" w:rsidR="00331EA8" w:rsidRDefault="00331EA8" w:rsidP="00331EA8">
                      <w:pPr>
                        <w:jc w:val="center"/>
                      </w:pPr>
                    </w:p>
                  </w:txbxContent>
                </v:textbox>
              </v:rect>
            </w:pict>
          </mc:Fallback>
        </mc:AlternateContent>
      </w:r>
    </w:p>
    <w:p w14:paraId="69785AB1" w14:textId="5340E5B5" w:rsidR="00816DAC" w:rsidRDefault="00816DAC" w:rsidP="003160B4">
      <w:pPr>
        <w:spacing w:line="240" w:lineRule="auto"/>
        <w:ind w:left="600"/>
        <w:rPr>
          <w:rFonts w:ascii="Calibri" w:hAnsi="Calibri"/>
          <w:b/>
          <w:color w:val="000000" w:themeColor="text1"/>
          <w:sz w:val="28"/>
          <w:szCs w:val="28"/>
        </w:rPr>
      </w:pPr>
    </w:p>
    <w:p w14:paraId="493C2984" w14:textId="77777777" w:rsidR="00816DAC" w:rsidRDefault="00816DAC" w:rsidP="003160B4">
      <w:pPr>
        <w:spacing w:line="240" w:lineRule="auto"/>
        <w:ind w:left="600"/>
        <w:rPr>
          <w:rFonts w:ascii="Calibri" w:hAnsi="Calibri"/>
          <w:b/>
          <w:color w:val="000000" w:themeColor="text1"/>
          <w:sz w:val="28"/>
          <w:szCs w:val="28"/>
        </w:rPr>
      </w:pPr>
    </w:p>
    <w:p w14:paraId="24119867" w14:textId="77777777" w:rsidR="00816DAC" w:rsidRDefault="00816DAC" w:rsidP="003160B4">
      <w:pPr>
        <w:spacing w:line="240" w:lineRule="auto"/>
        <w:ind w:left="600"/>
        <w:rPr>
          <w:rFonts w:ascii="Calibri" w:hAnsi="Calibri"/>
          <w:b/>
          <w:color w:val="000000" w:themeColor="text1"/>
          <w:sz w:val="28"/>
          <w:szCs w:val="28"/>
        </w:rPr>
      </w:pPr>
    </w:p>
    <w:p w14:paraId="52106D07" w14:textId="77777777" w:rsidR="00816DAC" w:rsidRDefault="00816DAC" w:rsidP="003160B4">
      <w:pPr>
        <w:spacing w:line="240" w:lineRule="auto"/>
        <w:ind w:left="600"/>
        <w:rPr>
          <w:rFonts w:ascii="Calibri" w:hAnsi="Calibri"/>
          <w:b/>
          <w:color w:val="000000" w:themeColor="text1"/>
          <w:sz w:val="28"/>
          <w:szCs w:val="28"/>
        </w:rPr>
      </w:pPr>
    </w:p>
    <w:p w14:paraId="5B337591" w14:textId="77777777" w:rsidR="00816DAC" w:rsidRDefault="00816DAC" w:rsidP="003160B4">
      <w:pPr>
        <w:spacing w:line="240" w:lineRule="auto"/>
        <w:ind w:left="600"/>
        <w:rPr>
          <w:rFonts w:ascii="Calibri" w:hAnsi="Calibri"/>
          <w:b/>
          <w:color w:val="000000" w:themeColor="text1"/>
          <w:sz w:val="28"/>
          <w:szCs w:val="28"/>
        </w:rPr>
      </w:pPr>
    </w:p>
    <w:p w14:paraId="60321537" w14:textId="77777777" w:rsidR="00816DAC" w:rsidRDefault="00816DAC" w:rsidP="003160B4">
      <w:pPr>
        <w:spacing w:line="240" w:lineRule="auto"/>
        <w:ind w:left="600"/>
        <w:rPr>
          <w:rFonts w:ascii="Calibri" w:hAnsi="Calibri"/>
          <w:b/>
          <w:color w:val="000000" w:themeColor="text1"/>
          <w:sz w:val="28"/>
          <w:szCs w:val="28"/>
        </w:rPr>
      </w:pPr>
    </w:p>
    <w:p w14:paraId="7C64BB24" w14:textId="77777777" w:rsidR="00816DAC" w:rsidRDefault="00816DAC" w:rsidP="003160B4">
      <w:pPr>
        <w:spacing w:line="240" w:lineRule="auto"/>
        <w:ind w:left="600"/>
        <w:rPr>
          <w:rFonts w:ascii="Calibri" w:hAnsi="Calibri"/>
          <w:b/>
          <w:color w:val="000000" w:themeColor="text1"/>
          <w:sz w:val="28"/>
          <w:szCs w:val="28"/>
        </w:rPr>
      </w:pPr>
    </w:p>
    <w:p w14:paraId="34B6E96A" w14:textId="4161E63B" w:rsidR="008942CD" w:rsidRDefault="008942CD" w:rsidP="00B917A8">
      <w:pPr>
        <w:spacing w:line="240" w:lineRule="auto"/>
        <w:rPr>
          <w:rFonts w:ascii="Calibri" w:hAnsi="Calibri"/>
          <w:b/>
          <w:color w:val="000000" w:themeColor="text1"/>
          <w:sz w:val="28"/>
          <w:szCs w:val="28"/>
        </w:rPr>
      </w:pPr>
    </w:p>
    <w:p w14:paraId="63CA4CC2" w14:textId="62EF9AD2" w:rsidR="00B917A8" w:rsidRDefault="00B917A8" w:rsidP="00B917A8">
      <w:pPr>
        <w:spacing w:line="240" w:lineRule="auto"/>
        <w:rPr>
          <w:rFonts w:ascii="Calibri" w:hAnsi="Calibri"/>
          <w:b/>
          <w:color w:val="000000" w:themeColor="text1"/>
          <w:sz w:val="28"/>
          <w:szCs w:val="28"/>
        </w:rPr>
      </w:pPr>
    </w:p>
    <w:p w14:paraId="1D135D28" w14:textId="0AE98C78" w:rsidR="00B917A8" w:rsidRDefault="00B917A8" w:rsidP="00B917A8">
      <w:pPr>
        <w:spacing w:line="240" w:lineRule="auto"/>
        <w:rPr>
          <w:rFonts w:ascii="Calibri" w:hAnsi="Calibri"/>
          <w:b/>
          <w:color w:val="000000" w:themeColor="text1"/>
          <w:sz w:val="28"/>
          <w:szCs w:val="28"/>
        </w:rPr>
      </w:pPr>
    </w:p>
    <w:p w14:paraId="3CBE8F44" w14:textId="758AFBF7" w:rsidR="00B917A8" w:rsidRDefault="00B917A8" w:rsidP="00B917A8">
      <w:pPr>
        <w:spacing w:line="240" w:lineRule="auto"/>
        <w:rPr>
          <w:rFonts w:ascii="Calibri" w:hAnsi="Calibri"/>
          <w:b/>
          <w:color w:val="000000" w:themeColor="text1"/>
          <w:sz w:val="28"/>
          <w:szCs w:val="28"/>
        </w:rPr>
      </w:pPr>
    </w:p>
    <w:p w14:paraId="6FF131E2" w14:textId="13138E62" w:rsidR="00B917A8" w:rsidRDefault="00B917A8" w:rsidP="00B917A8">
      <w:pPr>
        <w:spacing w:line="240" w:lineRule="auto"/>
        <w:rPr>
          <w:rFonts w:ascii="Calibri" w:hAnsi="Calibri"/>
          <w:b/>
          <w:color w:val="000000" w:themeColor="text1"/>
          <w:sz w:val="28"/>
          <w:szCs w:val="28"/>
        </w:rPr>
      </w:pPr>
    </w:p>
    <w:p w14:paraId="704A1300" w14:textId="64C7D930" w:rsidR="00B917A8" w:rsidRDefault="00B917A8" w:rsidP="00B917A8">
      <w:pPr>
        <w:spacing w:line="240" w:lineRule="auto"/>
        <w:rPr>
          <w:rFonts w:ascii="Calibri" w:hAnsi="Calibri"/>
          <w:b/>
          <w:color w:val="000000" w:themeColor="text1"/>
          <w:sz w:val="28"/>
          <w:szCs w:val="28"/>
        </w:rPr>
      </w:pPr>
    </w:p>
    <w:p w14:paraId="61E3FFBF" w14:textId="02D71F27" w:rsidR="00B917A8" w:rsidRDefault="00B917A8" w:rsidP="00B917A8">
      <w:pPr>
        <w:spacing w:line="240" w:lineRule="auto"/>
        <w:rPr>
          <w:rFonts w:ascii="Calibri" w:hAnsi="Calibri"/>
          <w:b/>
          <w:color w:val="000000" w:themeColor="text1"/>
          <w:sz w:val="28"/>
          <w:szCs w:val="28"/>
        </w:rPr>
      </w:pPr>
    </w:p>
    <w:p w14:paraId="11D2C9B4" w14:textId="5E90AA26" w:rsidR="00B917A8" w:rsidRDefault="00B917A8" w:rsidP="00B917A8">
      <w:pPr>
        <w:spacing w:line="240" w:lineRule="auto"/>
        <w:rPr>
          <w:rFonts w:ascii="Calibri" w:hAnsi="Calibri"/>
          <w:b/>
          <w:color w:val="000000" w:themeColor="text1"/>
          <w:sz w:val="28"/>
          <w:szCs w:val="28"/>
        </w:rPr>
      </w:pPr>
    </w:p>
    <w:p w14:paraId="6EDC67A4" w14:textId="1880F7BD" w:rsidR="00B917A8" w:rsidRDefault="00B917A8" w:rsidP="00B917A8">
      <w:pPr>
        <w:spacing w:line="240" w:lineRule="auto"/>
        <w:rPr>
          <w:rFonts w:ascii="Calibri" w:hAnsi="Calibri"/>
          <w:b/>
          <w:color w:val="000000" w:themeColor="text1"/>
          <w:sz w:val="28"/>
          <w:szCs w:val="28"/>
        </w:rPr>
      </w:pPr>
    </w:p>
    <w:p w14:paraId="26ACDC90" w14:textId="50963E0D" w:rsidR="00B917A8" w:rsidRDefault="00B917A8" w:rsidP="00B917A8">
      <w:pPr>
        <w:spacing w:line="240" w:lineRule="auto"/>
        <w:rPr>
          <w:rFonts w:ascii="Calibri" w:hAnsi="Calibri"/>
          <w:b/>
          <w:color w:val="000000" w:themeColor="text1"/>
          <w:sz w:val="28"/>
          <w:szCs w:val="28"/>
        </w:rPr>
      </w:pPr>
    </w:p>
    <w:p w14:paraId="2ED76C57" w14:textId="19640380" w:rsidR="00B917A8" w:rsidRDefault="00B917A8" w:rsidP="00B917A8">
      <w:pPr>
        <w:spacing w:line="240" w:lineRule="auto"/>
        <w:rPr>
          <w:rFonts w:ascii="Calibri" w:hAnsi="Calibri"/>
          <w:b/>
          <w:color w:val="000000" w:themeColor="text1"/>
          <w:sz w:val="28"/>
          <w:szCs w:val="28"/>
        </w:rPr>
      </w:pPr>
    </w:p>
    <w:p w14:paraId="2CE6FA53" w14:textId="341E1E2A" w:rsidR="00B917A8" w:rsidRDefault="00B917A8" w:rsidP="00B917A8">
      <w:pPr>
        <w:spacing w:line="240" w:lineRule="auto"/>
        <w:rPr>
          <w:rFonts w:ascii="Calibri" w:hAnsi="Calibri"/>
          <w:b/>
          <w:color w:val="000000" w:themeColor="text1"/>
          <w:sz w:val="28"/>
          <w:szCs w:val="28"/>
        </w:rPr>
      </w:pPr>
    </w:p>
    <w:p w14:paraId="02780D33" w14:textId="529F0C22" w:rsidR="00B917A8" w:rsidRDefault="00B917A8" w:rsidP="00B917A8">
      <w:pPr>
        <w:spacing w:line="240" w:lineRule="auto"/>
        <w:rPr>
          <w:rFonts w:ascii="Calibri" w:hAnsi="Calibri"/>
          <w:b/>
          <w:color w:val="000000" w:themeColor="text1"/>
          <w:sz w:val="28"/>
          <w:szCs w:val="28"/>
        </w:rPr>
      </w:pPr>
    </w:p>
    <w:p w14:paraId="3AA14D72" w14:textId="36EBC87C" w:rsidR="00B917A8" w:rsidRDefault="00B917A8" w:rsidP="00B917A8">
      <w:pPr>
        <w:spacing w:line="240" w:lineRule="auto"/>
        <w:rPr>
          <w:rFonts w:ascii="Calibri" w:hAnsi="Calibri"/>
          <w:b/>
          <w:color w:val="000000" w:themeColor="text1"/>
          <w:sz w:val="28"/>
          <w:szCs w:val="28"/>
        </w:rPr>
      </w:pPr>
    </w:p>
    <w:p w14:paraId="480A804A" w14:textId="3C6EA61D" w:rsidR="00331EA8" w:rsidRDefault="00331EA8" w:rsidP="00331EA8">
      <w:pPr>
        <w:pStyle w:val="Paragraphedeliste"/>
        <w:numPr>
          <w:ilvl w:val="0"/>
          <w:numId w:val="29"/>
        </w:numPr>
        <w:spacing w:line="240" w:lineRule="auto"/>
        <w:rPr>
          <w:rFonts w:ascii="Calibri" w:hAnsi="Calibri"/>
          <w:b/>
          <w:color w:val="000000" w:themeColor="text1"/>
          <w:sz w:val="28"/>
          <w:szCs w:val="28"/>
        </w:rPr>
      </w:pPr>
      <w:r>
        <w:rPr>
          <w:rFonts w:ascii="Calibri" w:hAnsi="Calibri"/>
          <w:b/>
          <w:color w:val="000000" w:themeColor="text1"/>
          <w:sz w:val="28"/>
          <w:szCs w:val="28"/>
        </w:rPr>
        <w:t>ATTEINTES A LA SANTE</w:t>
      </w:r>
    </w:p>
    <w:p w14:paraId="54B0F640" w14:textId="1D6D8B82" w:rsidR="008471FF" w:rsidRPr="008942CD" w:rsidRDefault="00331EA8" w:rsidP="008942CD">
      <w:pPr>
        <w:spacing w:line="240" w:lineRule="auto"/>
        <w:ind w:left="600"/>
        <w:rPr>
          <w:rFonts w:ascii="Calibri" w:hAnsi="Calibri"/>
          <w:color w:val="000000" w:themeColor="text1"/>
          <w:sz w:val="20"/>
          <w:szCs w:val="20"/>
        </w:rPr>
      </w:pPr>
      <w:r>
        <w:rPr>
          <w:rFonts w:ascii="Calibri" w:hAnsi="Calibri"/>
          <w:color w:val="000000" w:themeColor="text1"/>
          <w:sz w:val="20"/>
          <w:szCs w:val="20"/>
        </w:rPr>
        <w:t>(Citez les conséquences possibles pour la santé de l’opérateur ou de son entourage)</w:t>
      </w:r>
    </w:p>
    <w:p w14:paraId="7BDB7AA8" w14:textId="6D823974" w:rsidR="00331EA8" w:rsidRPr="00331EA8" w:rsidRDefault="00B917A8" w:rsidP="00331EA8">
      <w:pPr>
        <w:spacing w:line="240" w:lineRule="auto"/>
        <w:rPr>
          <w:rFonts w:ascii="Calibri" w:hAnsi="Calibri"/>
          <w:b/>
          <w:color w:val="000000" w:themeColor="text1"/>
          <w:sz w:val="28"/>
          <w:szCs w:val="28"/>
        </w:rPr>
      </w:pPr>
      <w:r>
        <w:rPr>
          <w:rFonts w:cstheme="minorHAnsi"/>
          <w:noProof/>
          <w:sz w:val="24"/>
          <w:szCs w:val="24"/>
          <w:lang w:eastAsia="fr-FR"/>
        </w:rPr>
        <mc:AlternateContent>
          <mc:Choice Requires="wps">
            <w:drawing>
              <wp:anchor distT="0" distB="0" distL="114300" distR="114300" simplePos="0" relativeHeight="252103168" behindDoc="0" locked="0" layoutInCell="1" allowOverlap="1" wp14:anchorId="2136F902" wp14:editId="2A4F57FD">
                <wp:simplePos x="0" y="0"/>
                <wp:positionH relativeFrom="margin">
                  <wp:align>left</wp:align>
                </wp:positionH>
                <wp:positionV relativeFrom="paragraph">
                  <wp:posOffset>133985</wp:posOffset>
                </wp:positionV>
                <wp:extent cx="6690360" cy="2720340"/>
                <wp:effectExtent l="38100" t="38100" r="110490" b="118110"/>
                <wp:wrapNone/>
                <wp:docPr id="18" name="Rectangle 18"/>
                <wp:cNvGraphicFramePr/>
                <a:graphic xmlns:a="http://schemas.openxmlformats.org/drawingml/2006/main">
                  <a:graphicData uri="http://schemas.microsoft.com/office/word/2010/wordprocessingShape">
                    <wps:wsp>
                      <wps:cNvSpPr/>
                      <wps:spPr>
                        <a:xfrm>
                          <a:off x="0" y="0"/>
                          <a:ext cx="6690360" cy="2720340"/>
                        </a:xfrm>
                        <a:prstGeom prst="rect">
                          <a:avLst/>
                        </a:prstGeom>
                        <a:ln w="952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txbx>
                        <w:txbxContent>
                          <w:p w14:paraId="40A9F57C" w14:textId="73118CBC" w:rsidR="00130A2D" w:rsidRPr="008471FF" w:rsidRDefault="00130A2D" w:rsidP="00130A2D">
                            <w:pPr>
                              <w:rPr>
                                <w:color w:val="FF0000"/>
                              </w:rPr>
                            </w:pPr>
                            <w:r w:rsidRPr="008471FF">
                              <w:rPr>
                                <w:color w:val="FF0000"/>
                              </w:rPr>
                              <w:t xml:space="preserve">Les atteintes à la santé sont diverses : </w:t>
                            </w:r>
                          </w:p>
                          <w:p w14:paraId="2E544CC2" w14:textId="3944F784" w:rsidR="00130A2D" w:rsidRPr="008471FF" w:rsidRDefault="00130A2D" w:rsidP="00130A2D">
                            <w:pPr>
                              <w:rPr>
                                <w:color w:val="FF0000"/>
                              </w:rPr>
                            </w:pPr>
                            <w:r w:rsidRPr="008471FF">
                              <w:rPr>
                                <w:b/>
                                <w:color w:val="FF0000"/>
                              </w:rPr>
                              <w:t>Blessures physiques</w:t>
                            </w:r>
                            <w:r w:rsidRPr="008471FF">
                              <w:rPr>
                                <w:color w:val="FF0000"/>
                              </w:rPr>
                              <w:t xml:space="preserve"> : Les risques de coincement des membres entre les rouleaux de la calandre peuvent entraîner des blessures graves, telles que des fractures, des écrasements ou des contusions.</w:t>
                            </w:r>
                          </w:p>
                          <w:p w14:paraId="0F0578B6" w14:textId="4B232DE8" w:rsidR="00130A2D" w:rsidRPr="008471FF" w:rsidRDefault="00130A2D" w:rsidP="00130A2D">
                            <w:pPr>
                              <w:rPr>
                                <w:color w:val="FF0000"/>
                              </w:rPr>
                            </w:pPr>
                            <w:r w:rsidRPr="008471FF">
                              <w:rPr>
                                <w:b/>
                                <w:color w:val="FF0000"/>
                              </w:rPr>
                              <w:t>Brûlures</w:t>
                            </w:r>
                            <w:r w:rsidRPr="008471FF">
                              <w:rPr>
                                <w:color w:val="FF0000"/>
                              </w:rPr>
                              <w:t xml:space="preserve"> : Si la calandre génère de la chaleur pendant le processus, des brûlures peuvent survenir, affectant la peau de l'opérateur exposé aux zones chaudes de la machine.</w:t>
                            </w:r>
                          </w:p>
                          <w:p w14:paraId="1FA4F327" w14:textId="4698170A" w:rsidR="00130A2D" w:rsidRPr="008471FF" w:rsidRDefault="00130A2D" w:rsidP="00130A2D">
                            <w:pPr>
                              <w:rPr>
                                <w:color w:val="FF0000"/>
                              </w:rPr>
                            </w:pPr>
                            <w:r w:rsidRPr="008471FF">
                              <w:rPr>
                                <w:b/>
                                <w:color w:val="FF0000"/>
                              </w:rPr>
                              <w:t xml:space="preserve">Problèmes </w:t>
                            </w:r>
                            <w:proofErr w:type="spellStart"/>
                            <w:r w:rsidRPr="008471FF">
                              <w:rPr>
                                <w:b/>
                                <w:color w:val="FF0000"/>
                              </w:rPr>
                              <w:t>musculo-squelettiques</w:t>
                            </w:r>
                            <w:proofErr w:type="spellEnd"/>
                            <w:r w:rsidR="008471FF" w:rsidRPr="008471FF">
                              <w:rPr>
                                <w:color w:val="FF0000"/>
                              </w:rPr>
                              <w:t xml:space="preserve"> </w:t>
                            </w:r>
                            <w:r w:rsidRPr="008471FF">
                              <w:rPr>
                                <w:color w:val="FF0000"/>
                              </w:rPr>
                              <w:t xml:space="preserve">: Les opérations répétitives ou la manipulation d'outils lourds peuvent contribuer au développement de troubles </w:t>
                            </w:r>
                            <w:proofErr w:type="spellStart"/>
                            <w:r w:rsidRPr="008471FF">
                              <w:rPr>
                                <w:color w:val="FF0000"/>
                              </w:rPr>
                              <w:t>musculo-squelettiques</w:t>
                            </w:r>
                            <w:proofErr w:type="spellEnd"/>
                            <w:r w:rsidRPr="008471FF">
                              <w:rPr>
                                <w:color w:val="FF0000"/>
                              </w:rPr>
                              <w:t>, tels que des tensions musculaires, des entorses ou des problèmes de dos.</w:t>
                            </w:r>
                          </w:p>
                          <w:p w14:paraId="1C373305" w14:textId="32E25128" w:rsidR="008471FF" w:rsidRPr="008471FF" w:rsidRDefault="008471FF" w:rsidP="00130A2D">
                            <w:pPr>
                              <w:rPr>
                                <w:color w:val="FF0000"/>
                              </w:rPr>
                            </w:pPr>
                            <w:r w:rsidRPr="008471FF">
                              <w:rPr>
                                <w:b/>
                                <w:color w:val="FF0000"/>
                              </w:rPr>
                              <w:t xml:space="preserve">Fatigue et stress thermique </w:t>
                            </w:r>
                            <w:r w:rsidRPr="008471FF">
                              <w:rPr>
                                <w:color w:val="FF0000"/>
                              </w:rPr>
                              <w:t>: Travailler dans des conditions de chaleur générée par la calandre, surtout sans pauses adéquates, peut entraîner une fatigue accrue, des coups de chaleur et des problèmes liés au stress thermique.</w:t>
                            </w:r>
                          </w:p>
                          <w:p w14:paraId="543C82A4" w14:textId="7D448810" w:rsidR="008471FF" w:rsidRPr="008471FF" w:rsidRDefault="008471FF" w:rsidP="00130A2D">
                            <w:pPr>
                              <w:rPr>
                                <w:color w:val="FF0000"/>
                              </w:rPr>
                            </w:pPr>
                            <w:r w:rsidRPr="008471FF">
                              <w:rPr>
                                <w:b/>
                                <w:color w:val="FF0000"/>
                              </w:rPr>
                              <w:t>Troubles psychologiques</w:t>
                            </w:r>
                            <w:r w:rsidRPr="008471FF">
                              <w:rPr>
                                <w:color w:val="FF0000"/>
                              </w:rPr>
                              <w:t xml:space="preserve"> : Les risques liés à la sécurité au travail et les accidents potentiels peuvent contribuer à des troubles psychologiques tels que le stress, l'anxiété ou la dépression chez l'opérateur.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ect w14:anchorId="2136F902" id="Rectangle 18" o:spid="_x0000_s1042" style="position:absolute;margin-left:0;margin-top:10.55pt;width:526.8pt;height:214.2pt;z-index:25210316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" fillcolor="white [3201]" strokecolor="black [3200]">
                <v:shadow on="t" color="black" opacity="26214f" origin="-.5,-.5" offset=".74836mm,.74836mm"/>
                <v:textbox>
                  <w:txbxContent>
                    <w:p w14:paraId="40A9F57C" w14:textId="73118CBC" w:rsidR="00130A2D" w:rsidRPr="008471FF" w:rsidRDefault="00130A2D" w:rsidP="00130A2D">
                      <w:pPr>
                        <w:rPr>
                          <w:color w:val="FF0000"/>
                        </w:rPr>
                      </w:pPr>
                      <w:r w:rsidRPr="008471FF">
                        <w:rPr>
                          <w:color w:val="FF0000"/>
                        </w:rPr>
                        <w:t xml:space="preserve">Les atteintes à la santé sont diverses : </w:t>
                      </w:r>
                    </w:p>
                    <w:p w14:paraId="2E544CC2" w14:textId="3944F784" w:rsidR="00130A2D" w:rsidRPr="008471FF" w:rsidRDefault="00130A2D" w:rsidP="00130A2D">
                      <w:pPr>
                        <w:rPr>
                          <w:color w:val="FF0000"/>
                        </w:rPr>
                      </w:pPr>
                      <w:r w:rsidRPr="008471FF">
                        <w:rPr>
                          <w:b/>
                          <w:color w:val="FF0000"/>
                        </w:rPr>
                        <w:t>Blessures physiques</w:t>
                      </w:r>
                      <w:r w:rsidRPr="008471FF">
                        <w:rPr>
                          <w:color w:val="FF0000"/>
                        </w:rPr>
                        <w:t xml:space="preserve"> : Les risques de coincement des membres entre les rouleaux de la calandre peuvent entraîner des blessures graves, telles que des fractures, des écrasements ou des contusions.</w:t>
                      </w:r>
                    </w:p>
                    <w:p w14:paraId="0F0578B6" w14:textId="4B232DE8" w:rsidR="00130A2D" w:rsidRPr="008471FF" w:rsidRDefault="00130A2D" w:rsidP="00130A2D">
                      <w:pPr>
                        <w:rPr>
                          <w:color w:val="FF0000"/>
                        </w:rPr>
                      </w:pPr>
                      <w:r w:rsidRPr="008471FF">
                        <w:rPr>
                          <w:b/>
                          <w:color w:val="FF0000"/>
                        </w:rPr>
                        <w:t>Brûlures</w:t>
                      </w:r>
                      <w:r w:rsidRPr="008471FF">
                        <w:rPr>
                          <w:color w:val="FF0000"/>
                        </w:rPr>
                        <w:t xml:space="preserve"> : Si la calandre génère de la chaleur pendant le processus, des brûlures peuvent survenir, affectant la peau de l'opérateur exposé aux zones chaudes de la machine.</w:t>
                      </w:r>
                    </w:p>
                    <w:p w14:paraId="1FA4F327" w14:textId="4698170A" w:rsidR="00130A2D" w:rsidRPr="008471FF" w:rsidRDefault="00130A2D" w:rsidP="00130A2D">
                      <w:pPr>
                        <w:rPr>
                          <w:color w:val="FF0000"/>
                        </w:rPr>
                      </w:pPr>
                      <w:r w:rsidRPr="008471FF">
                        <w:rPr>
                          <w:b/>
                          <w:color w:val="FF0000"/>
                        </w:rPr>
                        <w:t xml:space="preserve">Problèmes </w:t>
                      </w:r>
                      <w:proofErr w:type="spellStart"/>
                      <w:r w:rsidRPr="008471FF">
                        <w:rPr>
                          <w:b/>
                          <w:color w:val="FF0000"/>
                        </w:rPr>
                        <w:t>musculo-squelettiques</w:t>
                      </w:r>
                      <w:proofErr w:type="spellEnd"/>
                      <w:r w:rsidR="008471FF" w:rsidRPr="008471FF">
                        <w:rPr>
                          <w:color w:val="FF0000"/>
                        </w:rPr>
                        <w:t xml:space="preserve"> </w:t>
                      </w:r>
                      <w:r w:rsidRPr="008471FF">
                        <w:rPr>
                          <w:color w:val="FF0000"/>
                        </w:rPr>
                        <w:t xml:space="preserve">: Les opérations répétitives ou la manipulation d'outils lourds peuvent contribuer au développement de troubles </w:t>
                      </w:r>
                      <w:proofErr w:type="spellStart"/>
                      <w:r w:rsidRPr="008471FF">
                        <w:rPr>
                          <w:color w:val="FF0000"/>
                        </w:rPr>
                        <w:t>musculo-squelettiques</w:t>
                      </w:r>
                      <w:proofErr w:type="spellEnd"/>
                      <w:r w:rsidRPr="008471FF">
                        <w:rPr>
                          <w:color w:val="FF0000"/>
                        </w:rPr>
                        <w:t>, tels que des tensions musculaires, des entorses ou des problèmes de dos.</w:t>
                      </w:r>
                    </w:p>
                    <w:p w14:paraId="1C373305" w14:textId="32E25128" w:rsidR="008471FF" w:rsidRPr="008471FF" w:rsidRDefault="008471FF" w:rsidP="00130A2D">
                      <w:pPr>
                        <w:rPr>
                          <w:color w:val="FF0000"/>
                        </w:rPr>
                      </w:pPr>
                      <w:r w:rsidRPr="008471FF">
                        <w:rPr>
                          <w:b/>
                          <w:color w:val="FF0000"/>
                        </w:rPr>
                        <w:t xml:space="preserve">Fatigue et stress thermique </w:t>
                      </w:r>
                      <w:r w:rsidRPr="008471FF">
                        <w:rPr>
                          <w:color w:val="FF0000"/>
                        </w:rPr>
                        <w:t>: Travailler dans des conditions de chaleur générée par la calandre, surtout sans pauses adéquates, peut entraîner une fatigue accrue, des coups de chaleur et des problèmes liés au stress thermique.</w:t>
                      </w:r>
                    </w:p>
                    <w:p w14:paraId="543C82A4" w14:textId="7D448810" w:rsidR="008471FF" w:rsidRPr="008471FF" w:rsidRDefault="008471FF" w:rsidP="00130A2D">
                      <w:pPr>
                        <w:rPr>
                          <w:color w:val="FF0000"/>
                        </w:rPr>
                      </w:pPr>
                      <w:r w:rsidRPr="008471FF">
                        <w:rPr>
                          <w:b/>
                          <w:color w:val="FF0000"/>
                        </w:rPr>
                        <w:t>Troubles psychologiques</w:t>
                      </w:r>
                      <w:r w:rsidRPr="008471FF">
                        <w:rPr>
                          <w:color w:val="FF0000"/>
                        </w:rPr>
                        <w:t xml:space="preserve"> : Les risques liés à la sécurité au travail et les accidents potentiels peuvent contribuer à des troubles psychologiques tels que le stress, l'anxiété ou la dépression chez l'opérateur.</w:t>
                      </w:r>
                    </w:p>
                  </w:txbxContent>
                </v:textbox>
                <w10:wrap anchorx="margin"/>
              </v:rect>
            </w:pict>
          </mc:Fallback>
        </mc:AlternateContent>
      </w:r>
    </w:p>
    <w:p w14:paraId="36918671" w14:textId="5D0F1799" w:rsidR="00816DAC" w:rsidRDefault="00816DAC" w:rsidP="003160B4">
      <w:pPr>
        <w:spacing w:line="240" w:lineRule="auto"/>
        <w:ind w:left="600"/>
        <w:rPr>
          <w:rFonts w:ascii="Calibri" w:hAnsi="Calibri"/>
          <w:b/>
          <w:color w:val="000000" w:themeColor="text1"/>
          <w:sz w:val="28"/>
          <w:szCs w:val="28"/>
        </w:rPr>
      </w:pPr>
    </w:p>
    <w:p w14:paraId="07DF7DDD" w14:textId="156EC647" w:rsidR="00816DAC" w:rsidRDefault="00816DAC" w:rsidP="003160B4">
      <w:pPr>
        <w:spacing w:line="240" w:lineRule="auto"/>
        <w:ind w:left="600"/>
        <w:rPr>
          <w:rFonts w:ascii="Calibri" w:hAnsi="Calibri"/>
          <w:b/>
          <w:color w:val="000000" w:themeColor="text1"/>
          <w:sz w:val="28"/>
          <w:szCs w:val="28"/>
        </w:rPr>
      </w:pPr>
    </w:p>
    <w:p w14:paraId="23EC2E7A" w14:textId="77777777" w:rsidR="00816DAC" w:rsidRDefault="00816DAC" w:rsidP="003160B4">
      <w:pPr>
        <w:spacing w:line="240" w:lineRule="auto"/>
        <w:ind w:left="600"/>
        <w:rPr>
          <w:rFonts w:ascii="Calibri" w:hAnsi="Calibri"/>
          <w:b/>
          <w:color w:val="000000" w:themeColor="text1"/>
          <w:sz w:val="28"/>
          <w:szCs w:val="28"/>
        </w:rPr>
      </w:pPr>
    </w:p>
    <w:p w14:paraId="2C3CB2E1" w14:textId="2437A18F" w:rsidR="00816DAC" w:rsidRDefault="00816DAC" w:rsidP="003160B4">
      <w:pPr>
        <w:spacing w:line="240" w:lineRule="auto"/>
        <w:ind w:left="600"/>
        <w:rPr>
          <w:rFonts w:ascii="Calibri" w:hAnsi="Calibri"/>
          <w:b/>
          <w:color w:val="000000" w:themeColor="text1"/>
          <w:sz w:val="28"/>
          <w:szCs w:val="28"/>
        </w:rPr>
      </w:pPr>
    </w:p>
    <w:p w14:paraId="23E47912" w14:textId="77777777" w:rsidR="003160B4" w:rsidRDefault="003160B4" w:rsidP="003160B4">
      <w:pPr>
        <w:spacing w:line="240" w:lineRule="auto"/>
        <w:ind w:left="600"/>
        <w:rPr>
          <w:rFonts w:ascii="Calibri" w:hAnsi="Calibri"/>
          <w:b/>
          <w:color w:val="000000" w:themeColor="text1"/>
          <w:sz w:val="28"/>
          <w:szCs w:val="28"/>
        </w:rPr>
      </w:pPr>
    </w:p>
    <w:p w14:paraId="0F056715" w14:textId="30F965AF" w:rsidR="003160B4" w:rsidRDefault="003160B4" w:rsidP="003160B4">
      <w:pPr>
        <w:spacing w:line="240" w:lineRule="auto"/>
        <w:ind w:left="600"/>
        <w:rPr>
          <w:rFonts w:ascii="Calibri" w:hAnsi="Calibri"/>
          <w:b/>
          <w:color w:val="000000" w:themeColor="text1"/>
          <w:sz w:val="28"/>
          <w:szCs w:val="28"/>
        </w:rPr>
      </w:pPr>
    </w:p>
    <w:p w14:paraId="103D113C" w14:textId="77777777" w:rsidR="00331EA8" w:rsidRDefault="00331EA8" w:rsidP="003160B4">
      <w:pPr>
        <w:spacing w:line="240" w:lineRule="auto"/>
        <w:ind w:left="600"/>
        <w:rPr>
          <w:rFonts w:ascii="Calibri" w:hAnsi="Calibri"/>
          <w:b/>
          <w:color w:val="000000" w:themeColor="text1"/>
          <w:sz w:val="28"/>
          <w:szCs w:val="28"/>
        </w:rPr>
      </w:pPr>
    </w:p>
    <w:p w14:paraId="321CA8B1" w14:textId="77777777" w:rsidR="008471FF" w:rsidRDefault="008471FF" w:rsidP="003160B4">
      <w:pPr>
        <w:spacing w:line="240" w:lineRule="auto"/>
        <w:ind w:left="600"/>
        <w:rPr>
          <w:rFonts w:ascii="Calibri" w:hAnsi="Calibri"/>
          <w:b/>
          <w:color w:val="000000" w:themeColor="text1"/>
          <w:sz w:val="28"/>
          <w:szCs w:val="28"/>
        </w:rPr>
      </w:pPr>
    </w:p>
    <w:p w14:paraId="0FC5DF62" w14:textId="56B1B497" w:rsidR="008942CD" w:rsidRDefault="008942CD" w:rsidP="00B917A8">
      <w:pPr>
        <w:spacing w:line="240" w:lineRule="auto"/>
        <w:rPr>
          <w:rFonts w:ascii="Calibri" w:hAnsi="Calibri"/>
          <w:b/>
          <w:color w:val="000000" w:themeColor="text1"/>
          <w:sz w:val="28"/>
          <w:szCs w:val="28"/>
        </w:rPr>
      </w:pPr>
    </w:p>
    <w:p w14:paraId="1EE87D98" w14:textId="2599375E" w:rsidR="008471FF" w:rsidRDefault="008471FF" w:rsidP="003160B4">
      <w:pPr>
        <w:spacing w:line="240" w:lineRule="auto"/>
        <w:ind w:left="600"/>
        <w:rPr>
          <w:rFonts w:ascii="Calibri" w:hAnsi="Calibri"/>
          <w:b/>
          <w:color w:val="000000" w:themeColor="text1"/>
          <w:sz w:val="28"/>
          <w:szCs w:val="28"/>
        </w:rPr>
      </w:pPr>
    </w:p>
    <w:p w14:paraId="690383AD" w14:textId="31BFF3E3" w:rsidR="00B917A8" w:rsidRDefault="00B917A8" w:rsidP="003160B4">
      <w:pPr>
        <w:spacing w:line="240" w:lineRule="auto"/>
        <w:ind w:left="600"/>
        <w:rPr>
          <w:rFonts w:ascii="Calibri" w:hAnsi="Calibri"/>
          <w:b/>
          <w:color w:val="000000" w:themeColor="text1"/>
          <w:sz w:val="28"/>
          <w:szCs w:val="28"/>
        </w:rPr>
      </w:pPr>
    </w:p>
    <w:p w14:paraId="3F3FB4CD" w14:textId="2A898332" w:rsidR="00B917A8" w:rsidRDefault="00B917A8" w:rsidP="003160B4">
      <w:pPr>
        <w:spacing w:line="240" w:lineRule="auto"/>
        <w:ind w:left="600"/>
        <w:rPr>
          <w:rFonts w:ascii="Calibri" w:hAnsi="Calibri"/>
          <w:b/>
          <w:color w:val="000000" w:themeColor="text1"/>
          <w:sz w:val="28"/>
          <w:szCs w:val="28"/>
        </w:rPr>
      </w:pPr>
    </w:p>
    <w:p w14:paraId="6D985735" w14:textId="082EF3CB" w:rsidR="00B917A8" w:rsidRDefault="00B917A8" w:rsidP="003160B4">
      <w:pPr>
        <w:spacing w:line="240" w:lineRule="auto"/>
        <w:ind w:left="600"/>
        <w:rPr>
          <w:rFonts w:ascii="Calibri" w:hAnsi="Calibri"/>
          <w:b/>
          <w:color w:val="000000" w:themeColor="text1"/>
          <w:sz w:val="28"/>
          <w:szCs w:val="28"/>
        </w:rPr>
      </w:pPr>
    </w:p>
    <w:p w14:paraId="0BF9DBF9" w14:textId="0C4B7A4E" w:rsidR="00B917A8" w:rsidRDefault="00B917A8" w:rsidP="003160B4">
      <w:pPr>
        <w:spacing w:line="240" w:lineRule="auto"/>
        <w:ind w:left="600"/>
        <w:rPr>
          <w:rFonts w:ascii="Calibri" w:hAnsi="Calibri"/>
          <w:b/>
          <w:color w:val="000000" w:themeColor="text1"/>
          <w:sz w:val="28"/>
          <w:szCs w:val="28"/>
        </w:rPr>
      </w:pPr>
      <w:r>
        <w:rPr>
          <w:noProof/>
          <w:lang w:eastAsia="fr-FR"/>
        </w:rPr>
        <w:drawing>
          <wp:anchor distT="0" distB="0" distL="114300" distR="114300" simplePos="0" relativeHeight="252141056" behindDoc="1" locked="0" layoutInCell="1" allowOverlap="1" wp14:anchorId="7F2B7523" wp14:editId="469FC7B8">
            <wp:simplePos x="0" y="0"/>
            <wp:positionH relativeFrom="margin">
              <wp:align>right</wp:align>
            </wp:positionH>
            <wp:positionV relativeFrom="paragraph">
              <wp:posOffset>49530</wp:posOffset>
            </wp:positionV>
            <wp:extent cx="1538129" cy="559320"/>
            <wp:effectExtent l="38100" t="38100" r="100330" b="88900"/>
            <wp:wrapNone/>
            <wp:docPr id="459" name="Image 459" descr="douche Détective la chronique j ai besoin de ton aide Se devenu fou Cr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uche Détective la chronique j ai besoin de ton aide Se devenu fou Cruel"/>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38129" cy="55932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335FF6A5" w14:textId="77777777" w:rsidR="00B917A8" w:rsidRDefault="00B917A8" w:rsidP="003160B4">
      <w:pPr>
        <w:spacing w:line="240" w:lineRule="auto"/>
        <w:ind w:left="600"/>
        <w:rPr>
          <w:rFonts w:ascii="Calibri" w:hAnsi="Calibri"/>
          <w:b/>
          <w:color w:val="000000" w:themeColor="text1"/>
          <w:sz w:val="28"/>
          <w:szCs w:val="28"/>
        </w:rPr>
      </w:pPr>
    </w:p>
    <w:p w14:paraId="32306D66" w14:textId="46081EA9" w:rsidR="00331EA8" w:rsidRDefault="00331EA8" w:rsidP="00331EA8">
      <w:pPr>
        <w:pStyle w:val="Paragraphedeliste"/>
        <w:numPr>
          <w:ilvl w:val="0"/>
          <w:numId w:val="29"/>
        </w:numPr>
        <w:spacing w:line="240" w:lineRule="auto"/>
        <w:rPr>
          <w:rFonts w:ascii="Calibri" w:hAnsi="Calibri"/>
          <w:b/>
          <w:color w:val="000000" w:themeColor="text1"/>
          <w:sz w:val="28"/>
          <w:szCs w:val="28"/>
        </w:rPr>
      </w:pPr>
      <w:r>
        <w:rPr>
          <w:rFonts w:ascii="Calibri" w:hAnsi="Calibri"/>
          <w:b/>
          <w:color w:val="000000" w:themeColor="text1"/>
          <w:sz w:val="28"/>
          <w:szCs w:val="28"/>
        </w:rPr>
        <w:t>PROPOSITIONS DE MESURES DE PREVENTION</w:t>
      </w:r>
    </w:p>
    <w:p w14:paraId="06E1BC46" w14:textId="6471B7FB" w:rsidR="00331EA8" w:rsidRDefault="00331EA8" w:rsidP="00331EA8">
      <w:pPr>
        <w:spacing w:line="240" w:lineRule="auto"/>
        <w:ind w:left="600"/>
        <w:rPr>
          <w:rFonts w:ascii="Calibri" w:hAnsi="Calibri"/>
          <w:b/>
          <w:color w:val="000000" w:themeColor="text1"/>
          <w:sz w:val="28"/>
          <w:szCs w:val="28"/>
        </w:rPr>
      </w:pPr>
      <w:r>
        <w:rPr>
          <w:rFonts w:ascii="Calibri" w:hAnsi="Calibri"/>
          <w:color w:val="000000" w:themeColor="text1"/>
          <w:sz w:val="20"/>
          <w:szCs w:val="20"/>
        </w:rPr>
        <w:t>(Quelles actions de préventions pensez-vous possible de mettre en œuvre pour</w:t>
      </w:r>
      <w:r w:rsidR="00A0735E">
        <w:rPr>
          <w:rFonts w:ascii="Calibri" w:hAnsi="Calibri"/>
          <w:color w:val="000000" w:themeColor="text1"/>
          <w:sz w:val="20"/>
          <w:szCs w:val="20"/>
        </w:rPr>
        <w:t xml:space="preserve"> éliminer ou diminuer le risque</w:t>
      </w:r>
      <w:r>
        <w:rPr>
          <w:rFonts w:ascii="Calibri" w:hAnsi="Calibri"/>
          <w:color w:val="000000" w:themeColor="text1"/>
          <w:sz w:val="20"/>
          <w:szCs w:val="20"/>
        </w:rPr>
        <w:t> ?)</w:t>
      </w:r>
    </w:p>
    <w:p w14:paraId="11CAF547" w14:textId="77777777" w:rsidR="00331EA8" w:rsidRDefault="00331EA8" w:rsidP="003160B4">
      <w:pPr>
        <w:spacing w:line="240" w:lineRule="auto"/>
        <w:ind w:left="600"/>
        <w:rPr>
          <w:rFonts w:ascii="Calibri" w:hAnsi="Calibri"/>
          <w:b/>
          <w:color w:val="000000" w:themeColor="text1"/>
          <w:sz w:val="28"/>
          <w:szCs w:val="28"/>
        </w:rPr>
      </w:pPr>
    </w:p>
    <w:tbl>
      <w:tblPr>
        <w:tblStyle w:val="Grilledutableau"/>
        <w:tblW w:w="0" w:type="auto"/>
        <w:tblInd w:w="-5" w:type="dxa"/>
        <w:tblLook w:val="04A0" w:firstRow="1" w:lastRow="0" w:firstColumn="1" w:lastColumn="0" w:noHBand="0" w:noVBand="1"/>
      </w:tblPr>
      <w:tblGrid>
        <w:gridCol w:w="2552"/>
        <w:gridCol w:w="7938"/>
      </w:tblGrid>
      <w:tr w:rsidR="00A0735E" w14:paraId="59318E95" w14:textId="77777777" w:rsidTr="00133904">
        <w:tc>
          <w:tcPr>
            <w:tcW w:w="2552" w:type="dxa"/>
            <w:vAlign w:val="center"/>
          </w:tcPr>
          <w:p w14:paraId="4405A4B6" w14:textId="05B20155" w:rsidR="00A0735E" w:rsidRPr="00133904" w:rsidRDefault="00A0735E" w:rsidP="00133904">
            <w:pPr>
              <w:jc w:val="center"/>
              <w:rPr>
                <w:rFonts w:ascii="Calibri" w:hAnsi="Calibri"/>
                <w:b/>
                <w:color w:val="000000" w:themeColor="text1"/>
                <w:sz w:val="24"/>
                <w:szCs w:val="24"/>
              </w:rPr>
            </w:pPr>
            <w:r w:rsidRPr="00133904">
              <w:rPr>
                <w:rFonts w:ascii="Calibri" w:hAnsi="Calibri"/>
                <w:b/>
                <w:color w:val="000000" w:themeColor="text1"/>
                <w:sz w:val="24"/>
                <w:szCs w:val="24"/>
              </w:rPr>
              <w:t>Suppression du danger ou réduction de l’exposition à ce danger</w:t>
            </w:r>
          </w:p>
        </w:tc>
        <w:tc>
          <w:tcPr>
            <w:tcW w:w="7938" w:type="dxa"/>
          </w:tcPr>
          <w:p w14:paraId="1A33AD71" w14:textId="5AC882E0" w:rsidR="008471FF" w:rsidRPr="008471FF" w:rsidRDefault="008471FF" w:rsidP="003160B4">
            <w:pPr>
              <w:rPr>
                <w:rFonts w:ascii="Calibri" w:hAnsi="Calibri"/>
                <w:color w:val="FF0000"/>
                <w:sz w:val="24"/>
                <w:szCs w:val="24"/>
              </w:rPr>
            </w:pPr>
            <w:r w:rsidRPr="008471FF">
              <w:rPr>
                <w:rFonts w:ascii="Calibri" w:hAnsi="Calibri"/>
                <w:b/>
                <w:color w:val="FF0000"/>
                <w:sz w:val="24"/>
                <w:szCs w:val="24"/>
              </w:rPr>
              <w:t>Dispositifs de sécurité intégrés</w:t>
            </w:r>
            <w:r w:rsidRPr="008471FF">
              <w:rPr>
                <w:rFonts w:ascii="Calibri" w:hAnsi="Calibri"/>
                <w:color w:val="FF0000"/>
                <w:sz w:val="24"/>
                <w:szCs w:val="24"/>
              </w:rPr>
              <w:t xml:space="preserve"> : Installer des dispositifs de sécurité sur la calandre, tels que des capteurs d'arrêt d'urgence, des protecteurs mécaniques, ou d'autres systèmes automatiques visant à minimiser les risques lorsqu'un problème est détecté.</w:t>
            </w:r>
          </w:p>
          <w:p w14:paraId="452A1672" w14:textId="77777777" w:rsidR="00A0735E" w:rsidRPr="008471FF" w:rsidRDefault="008471FF" w:rsidP="003160B4">
            <w:pPr>
              <w:rPr>
                <w:rFonts w:ascii="Calibri" w:hAnsi="Calibri"/>
                <w:color w:val="FF0000"/>
                <w:sz w:val="24"/>
                <w:szCs w:val="24"/>
              </w:rPr>
            </w:pPr>
            <w:r w:rsidRPr="008471FF">
              <w:rPr>
                <w:rFonts w:ascii="Calibri" w:hAnsi="Calibri"/>
                <w:b/>
                <w:color w:val="FF0000"/>
                <w:sz w:val="24"/>
                <w:szCs w:val="24"/>
              </w:rPr>
              <w:t xml:space="preserve">Inspections régulières et maintenance </w:t>
            </w:r>
            <w:r w:rsidRPr="008471FF">
              <w:rPr>
                <w:rFonts w:ascii="Calibri" w:hAnsi="Calibri"/>
                <w:color w:val="FF0000"/>
                <w:sz w:val="24"/>
                <w:szCs w:val="24"/>
              </w:rPr>
              <w:t>: Réaliser des inspections régulières de la calandre pour identifier tout dysfonctionnement potentiel et effectuer une maintenance préventive. Cela permet de garantir que la machine fonctionne de manière sécurisée.</w:t>
            </w:r>
          </w:p>
          <w:p w14:paraId="278CA20D" w14:textId="093C6E50" w:rsidR="008471FF" w:rsidRPr="00A0735E" w:rsidRDefault="008471FF" w:rsidP="003160B4">
            <w:pPr>
              <w:rPr>
                <w:rFonts w:ascii="Calibri" w:hAnsi="Calibri"/>
                <w:color w:val="000000" w:themeColor="text1"/>
                <w:sz w:val="24"/>
                <w:szCs w:val="24"/>
              </w:rPr>
            </w:pPr>
            <w:r w:rsidRPr="008471FF">
              <w:rPr>
                <w:rFonts w:ascii="Calibri" w:hAnsi="Calibri"/>
                <w:b/>
                <w:color w:val="FF0000"/>
                <w:sz w:val="24"/>
                <w:szCs w:val="24"/>
              </w:rPr>
              <w:t xml:space="preserve">Gestion du stress thermique </w:t>
            </w:r>
            <w:r w:rsidRPr="008471FF">
              <w:rPr>
                <w:rFonts w:ascii="Calibri" w:hAnsi="Calibri"/>
                <w:color w:val="FF0000"/>
                <w:sz w:val="24"/>
                <w:szCs w:val="24"/>
              </w:rPr>
              <w:t>: Mettre en place des mesures pour réduire le stress thermique, telles que la fourniture d'espaces de repos climatisés, des pauses régulières, et des ajustements aux horaires de travail pendant les périodes de chaleur intense.</w:t>
            </w:r>
          </w:p>
        </w:tc>
      </w:tr>
      <w:tr w:rsidR="00A0735E" w14:paraId="4791BB87" w14:textId="77777777" w:rsidTr="00133904">
        <w:tc>
          <w:tcPr>
            <w:tcW w:w="2552" w:type="dxa"/>
            <w:vAlign w:val="center"/>
          </w:tcPr>
          <w:p w14:paraId="5D37DD5E" w14:textId="18E9CBEF" w:rsidR="00A0735E" w:rsidRPr="00133904" w:rsidRDefault="00A0735E" w:rsidP="00133904">
            <w:pPr>
              <w:jc w:val="center"/>
              <w:rPr>
                <w:rFonts w:ascii="Calibri" w:hAnsi="Calibri"/>
                <w:b/>
                <w:color w:val="000000" w:themeColor="text1"/>
                <w:sz w:val="24"/>
                <w:szCs w:val="24"/>
              </w:rPr>
            </w:pPr>
            <w:r w:rsidRPr="00133904">
              <w:rPr>
                <w:rFonts w:ascii="Calibri" w:hAnsi="Calibri"/>
                <w:b/>
                <w:color w:val="000000" w:themeColor="text1"/>
                <w:sz w:val="24"/>
                <w:szCs w:val="24"/>
              </w:rPr>
              <w:t>Protection collective</w:t>
            </w:r>
          </w:p>
        </w:tc>
        <w:tc>
          <w:tcPr>
            <w:tcW w:w="7938" w:type="dxa"/>
          </w:tcPr>
          <w:p w14:paraId="0CA12F2C" w14:textId="2DB5F3BC" w:rsidR="00A0735E" w:rsidRDefault="008471FF" w:rsidP="003160B4">
            <w:pPr>
              <w:rPr>
                <w:rFonts w:ascii="Calibri" w:hAnsi="Calibri"/>
                <w:color w:val="FF0000"/>
                <w:sz w:val="24"/>
                <w:szCs w:val="24"/>
              </w:rPr>
            </w:pPr>
            <w:r w:rsidRPr="008471FF">
              <w:rPr>
                <w:rFonts w:ascii="Calibri" w:hAnsi="Calibri"/>
                <w:color w:val="FF0000"/>
                <w:sz w:val="24"/>
                <w:szCs w:val="24"/>
              </w:rPr>
              <w:t xml:space="preserve">Tapis </w:t>
            </w:r>
            <w:proofErr w:type="spellStart"/>
            <w:r w:rsidRPr="008471FF">
              <w:rPr>
                <w:rFonts w:ascii="Calibri" w:hAnsi="Calibri"/>
                <w:color w:val="FF0000"/>
                <w:sz w:val="24"/>
                <w:szCs w:val="24"/>
              </w:rPr>
              <w:t>anti-fatigue</w:t>
            </w:r>
            <w:proofErr w:type="spellEnd"/>
            <w:r w:rsidRPr="008471FF">
              <w:rPr>
                <w:rFonts w:ascii="Calibri" w:hAnsi="Calibri"/>
                <w:color w:val="FF0000"/>
                <w:sz w:val="24"/>
                <w:szCs w:val="24"/>
              </w:rPr>
              <w:t>, siège assis/debout</w:t>
            </w:r>
          </w:p>
          <w:p w14:paraId="433446ED" w14:textId="4EEDA747" w:rsidR="00D03562" w:rsidRPr="00D03562" w:rsidRDefault="00D03562" w:rsidP="003160B4">
            <w:pPr>
              <w:rPr>
                <w:rFonts w:ascii="Calibri" w:hAnsi="Calibri"/>
                <w:color w:val="FF0000"/>
                <w:sz w:val="24"/>
                <w:szCs w:val="24"/>
              </w:rPr>
            </w:pPr>
            <w:r w:rsidRPr="00D03562">
              <w:rPr>
                <w:rFonts w:ascii="Calibri" w:hAnsi="Calibri"/>
                <w:color w:val="FF0000"/>
                <w:sz w:val="24"/>
                <w:szCs w:val="24"/>
              </w:rPr>
              <w:t xml:space="preserve">Poste </w:t>
            </w:r>
            <w:r>
              <w:rPr>
                <w:rFonts w:ascii="Calibri" w:hAnsi="Calibri"/>
                <w:color w:val="FF0000"/>
                <w:sz w:val="24"/>
                <w:szCs w:val="24"/>
              </w:rPr>
              <w:t xml:space="preserve">et atelier organiser </w:t>
            </w:r>
          </w:p>
        </w:tc>
      </w:tr>
      <w:tr w:rsidR="00A0735E" w14:paraId="27E11AE2" w14:textId="77777777" w:rsidTr="00133904">
        <w:tc>
          <w:tcPr>
            <w:tcW w:w="2552" w:type="dxa"/>
            <w:vAlign w:val="center"/>
          </w:tcPr>
          <w:p w14:paraId="3CD4042F" w14:textId="5C415030" w:rsidR="00A0735E" w:rsidRPr="00133904" w:rsidRDefault="00A0735E" w:rsidP="00133904">
            <w:pPr>
              <w:jc w:val="center"/>
              <w:rPr>
                <w:rFonts w:ascii="Calibri" w:hAnsi="Calibri"/>
                <w:b/>
                <w:color w:val="000000" w:themeColor="text1"/>
                <w:sz w:val="24"/>
                <w:szCs w:val="24"/>
              </w:rPr>
            </w:pPr>
            <w:r w:rsidRPr="00133904">
              <w:rPr>
                <w:rFonts w:ascii="Calibri" w:hAnsi="Calibri"/>
                <w:b/>
                <w:color w:val="000000" w:themeColor="text1"/>
                <w:sz w:val="24"/>
                <w:szCs w:val="24"/>
              </w:rPr>
              <w:t>Protection individuelle</w:t>
            </w:r>
          </w:p>
        </w:tc>
        <w:tc>
          <w:tcPr>
            <w:tcW w:w="7938" w:type="dxa"/>
          </w:tcPr>
          <w:p w14:paraId="2CB14642" w14:textId="45C2108A" w:rsidR="00A0735E" w:rsidRPr="008471FF" w:rsidRDefault="008471FF" w:rsidP="003160B4">
            <w:pPr>
              <w:rPr>
                <w:rFonts w:ascii="Calibri" w:hAnsi="Calibri"/>
                <w:color w:val="FF0000"/>
                <w:sz w:val="24"/>
                <w:szCs w:val="24"/>
              </w:rPr>
            </w:pPr>
            <w:r w:rsidRPr="008471FF">
              <w:rPr>
                <w:rFonts w:ascii="Calibri" w:hAnsi="Calibri"/>
                <w:color w:val="FF0000"/>
                <w:sz w:val="24"/>
                <w:szCs w:val="24"/>
              </w:rPr>
              <w:t>Blouse, chaussures de sécurité</w:t>
            </w:r>
          </w:p>
        </w:tc>
      </w:tr>
      <w:tr w:rsidR="00A0735E" w14:paraId="07B290DD" w14:textId="77777777" w:rsidTr="00133904">
        <w:tc>
          <w:tcPr>
            <w:tcW w:w="2552" w:type="dxa"/>
            <w:vAlign w:val="center"/>
          </w:tcPr>
          <w:p w14:paraId="01D11FD4" w14:textId="6BC496FA" w:rsidR="00A0735E" w:rsidRPr="00133904" w:rsidRDefault="00A0735E" w:rsidP="00133904">
            <w:pPr>
              <w:jc w:val="center"/>
              <w:rPr>
                <w:rFonts w:ascii="Calibri" w:hAnsi="Calibri"/>
                <w:b/>
                <w:color w:val="000000" w:themeColor="text1"/>
                <w:sz w:val="24"/>
                <w:szCs w:val="24"/>
              </w:rPr>
            </w:pPr>
            <w:r w:rsidRPr="00133904">
              <w:rPr>
                <w:rFonts w:ascii="Calibri" w:hAnsi="Calibri"/>
                <w:b/>
                <w:color w:val="000000" w:themeColor="text1"/>
                <w:sz w:val="24"/>
                <w:szCs w:val="24"/>
              </w:rPr>
              <w:t>Mesures complémentaires (formation, information)</w:t>
            </w:r>
          </w:p>
        </w:tc>
        <w:tc>
          <w:tcPr>
            <w:tcW w:w="7938" w:type="dxa"/>
          </w:tcPr>
          <w:p w14:paraId="04CE526F" w14:textId="0687F105" w:rsidR="00A0735E" w:rsidRPr="008471FF" w:rsidRDefault="008471FF" w:rsidP="003160B4">
            <w:pPr>
              <w:rPr>
                <w:rFonts w:ascii="Calibri" w:hAnsi="Calibri"/>
                <w:color w:val="FF0000"/>
                <w:sz w:val="24"/>
                <w:szCs w:val="24"/>
              </w:rPr>
            </w:pPr>
            <w:r w:rsidRPr="008471FF">
              <w:rPr>
                <w:rFonts w:ascii="Calibri" w:hAnsi="Calibri"/>
                <w:b/>
                <w:color w:val="FF0000"/>
                <w:sz w:val="24"/>
                <w:szCs w:val="24"/>
              </w:rPr>
              <w:t>Formation</w:t>
            </w:r>
            <w:r w:rsidRPr="008471FF">
              <w:rPr>
                <w:rFonts w:ascii="Calibri" w:hAnsi="Calibri"/>
                <w:color w:val="FF0000"/>
                <w:sz w:val="24"/>
                <w:szCs w:val="24"/>
              </w:rPr>
              <w:t xml:space="preserve"> : Fournir une formation approfondie aux opérateurs sur l'utilisation correcte de la calandre, les procédures de sécurité, et l'importance du respect des consignes. La sensibilisation à la sécurité contribue à réduire les risques d'erreurs humaines.</w:t>
            </w:r>
          </w:p>
          <w:p w14:paraId="4EBEC5AE" w14:textId="18F259C2" w:rsidR="00A0735E" w:rsidRPr="008471FF" w:rsidRDefault="008471FF" w:rsidP="003160B4">
            <w:pPr>
              <w:rPr>
                <w:rFonts w:ascii="Calibri" w:hAnsi="Calibri"/>
                <w:color w:val="FF0000"/>
                <w:sz w:val="24"/>
                <w:szCs w:val="24"/>
              </w:rPr>
            </w:pPr>
            <w:r w:rsidRPr="008471FF">
              <w:rPr>
                <w:rFonts w:ascii="Calibri" w:hAnsi="Calibri"/>
                <w:color w:val="FF0000"/>
                <w:sz w:val="24"/>
                <w:szCs w:val="24"/>
              </w:rPr>
              <w:t>En mettant en œuvre ces mesures, il est possible de supprimer ou de réduire considérablement les dangers associés à l'utilisation de la calandre, contribuant ainsi à créer un environnement de travail plus sûr pour les opérateurs et leur entourage.</w:t>
            </w:r>
          </w:p>
        </w:tc>
      </w:tr>
    </w:tbl>
    <w:p w14:paraId="685D68BC" w14:textId="2E78C68A" w:rsidR="003160B4" w:rsidRDefault="003160B4" w:rsidP="003160B4">
      <w:pPr>
        <w:spacing w:line="240" w:lineRule="auto"/>
        <w:ind w:left="600"/>
        <w:rPr>
          <w:rFonts w:ascii="Calibri" w:hAnsi="Calibri"/>
          <w:b/>
          <w:color w:val="000000" w:themeColor="text1"/>
          <w:sz w:val="28"/>
          <w:szCs w:val="28"/>
        </w:rPr>
      </w:pPr>
    </w:p>
    <w:p w14:paraId="1F2754F9" w14:textId="36C042BE" w:rsidR="00A0735E" w:rsidRDefault="00133904" w:rsidP="00A0735E">
      <w:pPr>
        <w:tabs>
          <w:tab w:val="left" w:pos="7241"/>
        </w:tabs>
        <w:spacing w:line="240" w:lineRule="auto"/>
        <w:jc w:val="both"/>
        <w:rPr>
          <w:rFonts w:cstheme="minorHAnsi"/>
          <w:b/>
          <w:sz w:val="24"/>
          <w:u w:val="single"/>
        </w:rPr>
      </w:pPr>
      <w:r w:rsidRPr="00972240">
        <w:rPr>
          <w:rFonts w:cstheme="minorHAnsi"/>
          <w:noProof/>
          <w:lang w:eastAsia="fr-FR"/>
        </w:rPr>
        <mc:AlternateContent>
          <mc:Choice Requires="wps">
            <w:drawing>
              <wp:anchor distT="0" distB="0" distL="114300" distR="114300" simplePos="0" relativeHeight="252133888" behindDoc="0" locked="0" layoutInCell="1" allowOverlap="1" wp14:anchorId="619E8DD1" wp14:editId="567FD044">
                <wp:simplePos x="0" y="0"/>
                <wp:positionH relativeFrom="column">
                  <wp:posOffset>4885690</wp:posOffset>
                </wp:positionH>
                <wp:positionV relativeFrom="paragraph">
                  <wp:posOffset>98425</wp:posOffset>
                </wp:positionV>
                <wp:extent cx="1905000" cy="273050"/>
                <wp:effectExtent l="0" t="0" r="0" b="0"/>
                <wp:wrapNone/>
                <wp:docPr id="41" name="Zone de texte 41"/>
                <wp:cNvGraphicFramePr/>
                <a:graphic xmlns:a="http://schemas.openxmlformats.org/drawingml/2006/main">
                  <a:graphicData uri="http://schemas.microsoft.com/office/word/2010/wordprocessingShape">
                    <wps:wsp>
                      <wps:cNvSpPr txBox="1"/>
                      <wps:spPr>
                        <a:xfrm>
                          <a:off x="0" y="0"/>
                          <a:ext cx="1905000" cy="273050"/>
                        </a:xfrm>
                        <a:prstGeom prst="rect">
                          <a:avLst/>
                        </a:prstGeom>
                        <a:solidFill>
                          <a:sysClr val="window" lastClr="FFFFFF"/>
                        </a:solidFill>
                        <a:ln w="6350">
                          <a:noFill/>
                        </a:ln>
                      </wps:spPr>
                      <wps:txbx>
                        <w:txbxContent>
                          <w:p w14:paraId="48D9F131" w14:textId="2D678E06" w:rsidR="00133904" w:rsidRDefault="00133904" w:rsidP="00133904">
                            <w:pPr>
                              <w:rPr>
                                <w:rFonts w:ascii="Segoe UI" w:hAnsi="Segoe UI" w:cs="Segoe UI"/>
                                <w:b/>
                                <w:sz w:val="28"/>
                                <w:szCs w:val="28"/>
                              </w:rPr>
                            </w:pPr>
                            <w:r w:rsidRPr="00133904">
                              <w:rPr>
                                <w:rFonts w:ascii="Segoe UI" w:hAnsi="Segoe UI" w:cs="Segoe UI"/>
                                <w:b/>
                                <w:sz w:val="20"/>
                                <w:szCs w:val="20"/>
                              </w:rPr>
                              <w:t>C12.1</w:t>
                            </w:r>
                            <w:r>
                              <w:rPr>
                                <w:rFonts w:ascii="Segoe UI" w:hAnsi="Segoe UI" w:cs="Segoe UI"/>
                                <w:b/>
                                <w:sz w:val="20"/>
                                <w:szCs w:val="20"/>
                              </w:rPr>
                              <w:t xml:space="preserve"> </w:t>
                            </w:r>
                            <w:r w:rsidRPr="007C45CF">
                              <w:rPr>
                                <w:rFonts w:ascii="Segoe UI" w:hAnsi="Segoe UI" w:cs="Segoe UI"/>
                                <w:b/>
                                <w:noProof/>
                                <w:sz w:val="20"/>
                                <w:szCs w:val="20"/>
                                <w:lang w:eastAsia="fr-FR"/>
                              </w:rPr>
                              <w:drawing>
                                <wp:inline distT="0" distB="0" distL="0" distR="0" wp14:anchorId="5B44FA4F" wp14:editId="00437F65">
                                  <wp:extent cx="1136650" cy="95250"/>
                                  <wp:effectExtent l="0" t="0" r="635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6C06C874" w14:textId="77777777" w:rsidR="00133904" w:rsidRDefault="00133904" w:rsidP="0013390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E8DD1" id="Zone de texte 41" o:spid="_x0000_s1043" type="#_x0000_t202" style="position:absolute;left:0;text-align:left;margin-left:384.7pt;margin-top:7.75pt;width:150pt;height:21.5pt;z-index:25213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" fillcolor="window" stroked="f" strokeweight=".5pt">
                <v:textbox>
                  <w:txbxContent>
                    <w:p w14:paraId="48D9F131" w14:textId="2D678E06" w:rsidR="00133904" w:rsidRDefault="00133904" w:rsidP="00133904">
                      <w:pPr>
                        <w:rPr>
                          <w:rFonts w:ascii="Segoe UI" w:hAnsi="Segoe UI" w:cs="Segoe UI"/>
                          <w:b/>
                          <w:sz w:val="28"/>
                          <w:szCs w:val="28"/>
                        </w:rPr>
                      </w:pPr>
                      <w:r w:rsidRPr="00133904">
                        <w:rPr>
                          <w:rFonts w:ascii="Segoe UI" w:hAnsi="Segoe UI" w:cs="Segoe UI"/>
                          <w:b/>
                          <w:sz w:val="20"/>
                          <w:szCs w:val="20"/>
                        </w:rPr>
                        <w:t>C12.1</w:t>
                      </w:r>
                      <w:r>
                        <w:rPr>
                          <w:rFonts w:ascii="Segoe UI" w:hAnsi="Segoe UI" w:cs="Segoe UI"/>
                          <w:b/>
                          <w:sz w:val="20"/>
                          <w:szCs w:val="20"/>
                        </w:rPr>
                        <w:t xml:space="preserve"> </w:t>
                      </w:r>
                      <w:r w:rsidRPr="007C45CF">
                        <w:rPr>
                          <w:rFonts w:ascii="Segoe UI" w:hAnsi="Segoe UI" w:cs="Segoe UI"/>
                          <w:b/>
                          <w:noProof/>
                          <w:sz w:val="20"/>
                          <w:szCs w:val="20"/>
                          <w:lang w:eastAsia="fr-FR"/>
                        </w:rPr>
                        <w:drawing>
                          <wp:inline distT="0" distB="0" distL="0" distR="0" wp14:anchorId="5B44FA4F" wp14:editId="00437F65">
                            <wp:extent cx="1136650" cy="95250"/>
                            <wp:effectExtent l="0" t="0" r="635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36650" cy="95250"/>
                                    </a:xfrm>
                                    <a:prstGeom prst="rect">
                                      <a:avLst/>
                                    </a:prstGeom>
                                    <a:noFill/>
                                    <a:ln>
                                      <a:noFill/>
                                    </a:ln>
                                  </pic:spPr>
                                </pic:pic>
                              </a:graphicData>
                            </a:graphic>
                          </wp:inline>
                        </w:drawing>
                      </w:r>
                    </w:p>
                    <w:p w14:paraId="6C06C874" w14:textId="77777777" w:rsidR="00133904" w:rsidRDefault="00133904" w:rsidP="00133904"/>
                  </w:txbxContent>
                </v:textbox>
              </v:shape>
            </w:pict>
          </mc:Fallback>
        </mc:AlternateContent>
      </w:r>
    </w:p>
    <w:p w14:paraId="6CC76841" w14:textId="0DDDC0B5" w:rsidR="00A0735E" w:rsidRDefault="00080B38" w:rsidP="00A0735E">
      <w:pPr>
        <w:tabs>
          <w:tab w:val="left" w:pos="7241"/>
        </w:tabs>
        <w:spacing w:line="240" w:lineRule="auto"/>
        <w:jc w:val="both"/>
        <w:rPr>
          <w:rFonts w:cstheme="minorHAnsi"/>
          <w:sz w:val="24"/>
          <w:szCs w:val="24"/>
        </w:rPr>
      </w:pPr>
      <w:r>
        <w:rPr>
          <w:rFonts w:cstheme="minorHAnsi"/>
          <w:b/>
          <w:sz w:val="24"/>
          <w:u w:val="single"/>
        </w:rPr>
        <w:t>Activité n°4</w:t>
      </w:r>
      <w:r w:rsidR="00A0735E" w:rsidRPr="00C236BF">
        <w:rPr>
          <w:rFonts w:cstheme="minorHAnsi"/>
          <w:sz w:val="24"/>
        </w:rPr>
        <w:t xml:space="preserve"> : </w:t>
      </w:r>
    </w:p>
    <w:p w14:paraId="6D2FBFA8" w14:textId="0B3F0EAA" w:rsidR="00A0735E" w:rsidRDefault="00A0735E" w:rsidP="003160B4">
      <w:pPr>
        <w:spacing w:line="240" w:lineRule="auto"/>
        <w:ind w:left="600"/>
        <w:rPr>
          <w:rFonts w:ascii="Calibri" w:hAnsi="Calibri"/>
          <w:b/>
          <w:color w:val="000000" w:themeColor="text1"/>
          <w:sz w:val="28"/>
          <w:szCs w:val="28"/>
        </w:rPr>
      </w:pPr>
    </w:p>
    <w:p w14:paraId="40AA5C91" w14:textId="77777777" w:rsidR="008942CD" w:rsidRPr="00537B36" w:rsidRDefault="008942CD" w:rsidP="008942CD">
      <w:pPr>
        <w:autoSpaceDE w:val="0"/>
        <w:autoSpaceDN w:val="0"/>
        <w:adjustRightInd w:val="0"/>
        <w:spacing w:line="240" w:lineRule="auto"/>
        <w:rPr>
          <w:rFonts w:ascii="ArialMT" w:hAnsi="ArialMT" w:cs="ArialMT"/>
        </w:rPr>
      </w:pPr>
      <w:r>
        <w:rPr>
          <w:rFonts w:ascii="ArialMT" w:hAnsi="ArialMT" w:cs="ArialMT"/>
        </w:rPr>
        <w:t>Maintenant que vous avez achevé l’</w:t>
      </w:r>
      <w:r w:rsidRPr="00537B36">
        <w:rPr>
          <w:rFonts w:ascii="ArialMT" w:hAnsi="ArialMT" w:cs="ArialMT"/>
        </w:rPr>
        <w:t>identi</w:t>
      </w:r>
      <w:r>
        <w:rPr>
          <w:rFonts w:ascii="ArialMT" w:hAnsi="ArialMT" w:cs="ArialMT"/>
        </w:rPr>
        <w:t>fication de situations à risque de l’utilisation de la calandre.</w:t>
      </w:r>
    </w:p>
    <w:p w14:paraId="62ADFFD7" w14:textId="3157E78B" w:rsidR="008942CD" w:rsidRPr="009F038F" w:rsidRDefault="008942CD" w:rsidP="008942CD">
      <w:pPr>
        <w:autoSpaceDE w:val="0"/>
        <w:autoSpaceDN w:val="0"/>
        <w:adjustRightInd w:val="0"/>
        <w:spacing w:line="240" w:lineRule="auto"/>
        <w:rPr>
          <w:rFonts w:ascii="ArialMT" w:hAnsi="ArialMT" w:cs="ArialMT"/>
          <w:b/>
        </w:rPr>
      </w:pPr>
      <w:r>
        <w:rPr>
          <w:noProof/>
          <w:lang w:eastAsia="fr-FR"/>
        </w:rPr>
        <w:drawing>
          <wp:anchor distT="0" distB="0" distL="114300" distR="114300" simplePos="0" relativeHeight="252143104" behindDoc="0" locked="0" layoutInCell="1" allowOverlap="1" wp14:anchorId="29704425" wp14:editId="42B8EF4B">
            <wp:simplePos x="0" y="0"/>
            <wp:positionH relativeFrom="column">
              <wp:posOffset>4634580</wp:posOffset>
            </wp:positionH>
            <wp:positionV relativeFrom="paragraph">
              <wp:posOffset>266064</wp:posOffset>
            </wp:positionV>
            <wp:extent cx="1423732" cy="1423732"/>
            <wp:effectExtent l="0" t="0" r="81280" b="271780"/>
            <wp:wrapNone/>
            <wp:docPr id="32" name="Image 32" descr="Flèche PNG pour téléchargement grat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lèche PNG pour téléchargement gratuit"/>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rot="13135879">
                      <a:off x="0" y="0"/>
                      <a:ext cx="1423732" cy="1423732"/>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2147200" behindDoc="0" locked="0" layoutInCell="1" allowOverlap="1" wp14:anchorId="501593BF" wp14:editId="66D1DFED">
            <wp:simplePos x="0" y="0"/>
            <wp:positionH relativeFrom="column">
              <wp:posOffset>2575561</wp:posOffset>
            </wp:positionH>
            <wp:positionV relativeFrom="paragraph">
              <wp:posOffset>36830</wp:posOffset>
            </wp:positionV>
            <wp:extent cx="205740" cy="251492"/>
            <wp:effectExtent l="0" t="0" r="3810" b="0"/>
            <wp:wrapNone/>
            <wp:docPr id="505" name="Image 505" descr="icône de ligne pour l'annexe 17550211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cône de ligne pour l'annexe 17550211 Art vectoriel chez Vecteezy"/>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12726" cy="26003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MT" w:hAnsi="ArialMT" w:cs="ArialMT"/>
        </w:rPr>
        <w:t>Servez-vous</w:t>
      </w:r>
      <w:r w:rsidRPr="00537B36">
        <w:rPr>
          <w:rFonts w:ascii="ArialMT" w:hAnsi="ArialMT" w:cs="ArialMT"/>
        </w:rPr>
        <w:t xml:space="preserve"> des éléments en </w:t>
      </w:r>
      <w:r w:rsidRPr="003A1661">
        <w:rPr>
          <w:rFonts w:ascii="ArialMT" w:hAnsi="ArialMT" w:cs="ArialMT"/>
          <w:b/>
          <w:highlight w:val="yellow"/>
        </w:rPr>
        <w:t xml:space="preserve">Annexe </w:t>
      </w:r>
      <w:r w:rsidR="00A75639">
        <w:rPr>
          <w:rFonts w:ascii="ArialMT" w:hAnsi="ArialMT" w:cs="ArialMT"/>
          <w:b/>
          <w:highlight w:val="yellow"/>
        </w:rPr>
        <w:t>2</w:t>
      </w:r>
      <w:r w:rsidR="00A75639" w:rsidRPr="00A75639">
        <w:rPr>
          <w:rFonts w:ascii="ArialMT" w:hAnsi="ArialMT" w:cs="ArialMT"/>
          <w:b/>
        </w:rPr>
        <w:t xml:space="preserve">        </w:t>
      </w:r>
      <w:r w:rsidRPr="00537B36">
        <w:rPr>
          <w:rFonts w:ascii="ArialMT" w:hAnsi="ArialMT" w:cs="ArialMT"/>
        </w:rPr>
        <w:t xml:space="preserve">pour réaliser la </w:t>
      </w:r>
      <w:r w:rsidRPr="009F038F">
        <w:rPr>
          <w:rFonts w:ascii="ArialMT" w:hAnsi="ArialMT" w:cs="ArialMT"/>
          <w:b/>
        </w:rPr>
        <w:t>nouvelle fiche de poste de sécurité de la calandre.</w:t>
      </w:r>
      <w:r w:rsidRPr="009F038F">
        <w:rPr>
          <w:b/>
          <w:noProof/>
          <w:lang w:eastAsia="fr-FR"/>
        </w:rPr>
        <w:t xml:space="preserve"> </w:t>
      </w:r>
    </w:p>
    <w:p w14:paraId="483CBACA" w14:textId="77777777" w:rsidR="008942CD" w:rsidRDefault="008942CD" w:rsidP="008942CD">
      <w:pPr>
        <w:autoSpaceDE w:val="0"/>
        <w:autoSpaceDN w:val="0"/>
        <w:adjustRightInd w:val="0"/>
        <w:spacing w:line="240" w:lineRule="auto"/>
        <w:rPr>
          <w:rFonts w:ascii="ArialMT" w:hAnsi="ArialMT" w:cs="ArialMT"/>
          <w:sz w:val="18"/>
          <w:szCs w:val="18"/>
        </w:rPr>
      </w:pPr>
      <w:r>
        <w:rPr>
          <w:noProof/>
          <w:lang w:eastAsia="fr-FR"/>
        </w:rPr>
        <mc:AlternateContent>
          <mc:Choice Requires="wps">
            <w:drawing>
              <wp:anchor distT="0" distB="0" distL="114300" distR="114300" simplePos="0" relativeHeight="252145152" behindDoc="0" locked="0" layoutInCell="1" allowOverlap="1" wp14:anchorId="1C886343" wp14:editId="3754C4DA">
                <wp:simplePos x="0" y="0"/>
                <wp:positionH relativeFrom="column">
                  <wp:posOffset>1714500</wp:posOffset>
                </wp:positionH>
                <wp:positionV relativeFrom="paragraph">
                  <wp:posOffset>120015</wp:posOffset>
                </wp:positionV>
                <wp:extent cx="213360" cy="558800"/>
                <wp:effectExtent l="57150" t="38100" r="72390" b="88900"/>
                <wp:wrapNone/>
                <wp:docPr id="501" name="Accolade fermante 501"/>
                <wp:cNvGraphicFramePr/>
                <a:graphic xmlns:a="http://schemas.openxmlformats.org/drawingml/2006/main">
                  <a:graphicData uri="http://schemas.microsoft.com/office/word/2010/wordprocessingShape">
                    <wps:wsp>
                      <wps:cNvSpPr/>
                      <wps:spPr>
                        <a:xfrm>
                          <a:off x="0" y="0"/>
                          <a:ext cx="213360" cy="558800"/>
                        </a:xfrm>
                        <a:prstGeom prst="rightBrace">
                          <a:avLst>
                            <a:gd name="adj1" fmla="val 51190"/>
                            <a:gd name="adj2" fmla="val 50000"/>
                          </a:avLst>
                        </a:prstGeom>
                        <a:ln>
                          <a:solidFill>
                            <a:srgbClr val="33CCFF"/>
                          </a:solidFill>
                        </a:ln>
                      </wps:spPr>
                      <wps:style>
                        <a:lnRef idx="3">
                          <a:schemeClr val="accent1"/>
                        </a:lnRef>
                        <a:fillRef idx="0">
                          <a:schemeClr val="accent1"/>
                        </a:fillRef>
                        <a:effectRef idx="2">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201AB041"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501" o:spid="_x0000_s1026" type="#_x0000_t88" style="position:absolute;margin-left:135pt;margin-top:9.45pt;width:16.8pt;height:44pt;z-index:252145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" adj="4222" strokecolor="#3cf" strokeweight="3pt">
                <v:shadow on="t" color="black" opacity="22937f" origin=",.5" offset="0,.63889mm"/>
              </v:shape>
            </w:pict>
          </mc:Fallback>
        </mc:AlternateContent>
      </w:r>
      <w:r>
        <w:rPr>
          <w:noProof/>
          <w:lang w:eastAsia="fr-FR"/>
        </w:rPr>
        <w:drawing>
          <wp:anchor distT="0" distB="0" distL="114300" distR="114300" simplePos="0" relativeHeight="252144128" behindDoc="1" locked="0" layoutInCell="1" allowOverlap="1" wp14:anchorId="4A10ABEC" wp14:editId="7CA05692">
            <wp:simplePos x="0" y="0"/>
            <wp:positionH relativeFrom="column">
              <wp:posOffset>0</wp:posOffset>
            </wp:positionH>
            <wp:positionV relativeFrom="paragraph">
              <wp:posOffset>119380</wp:posOffset>
            </wp:positionV>
            <wp:extent cx="1538129" cy="559320"/>
            <wp:effectExtent l="38100" t="38100" r="100330" b="88900"/>
            <wp:wrapNone/>
            <wp:docPr id="55" name="Image 55" descr="douche Détective la chronique j ai besoin de ton aide Se devenu fou Cr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uche Détective la chronique j ai besoin de ton aide Se devenu fou Cruel"/>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38129" cy="55932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5CD6AF7F" w14:textId="77777777" w:rsidR="008942CD" w:rsidRDefault="008942CD" w:rsidP="008942CD">
      <w:pPr>
        <w:spacing w:line="240" w:lineRule="auto"/>
        <w:ind w:left="600"/>
        <w:rPr>
          <w:rFonts w:ascii="Calibri" w:hAnsi="Calibri"/>
          <w:b/>
          <w:color w:val="000000" w:themeColor="text1"/>
          <w:sz w:val="28"/>
          <w:szCs w:val="28"/>
        </w:rPr>
      </w:pPr>
      <w:r w:rsidRPr="003A1661">
        <w:rPr>
          <w:rFonts w:ascii="Calibri" w:hAnsi="Calibri"/>
          <w:b/>
          <w:noProof/>
          <w:color w:val="000000" w:themeColor="text1"/>
          <w:sz w:val="28"/>
          <w:szCs w:val="28"/>
          <w:lang w:eastAsia="fr-FR"/>
        </w:rPr>
        <mc:AlternateContent>
          <mc:Choice Requires="wps">
            <w:drawing>
              <wp:anchor distT="45720" distB="45720" distL="114300" distR="114300" simplePos="0" relativeHeight="252146176" behindDoc="0" locked="0" layoutInCell="1" allowOverlap="1" wp14:anchorId="2E261713" wp14:editId="06500D72">
                <wp:simplePos x="0" y="0"/>
                <wp:positionH relativeFrom="column">
                  <wp:posOffset>1973580</wp:posOffset>
                </wp:positionH>
                <wp:positionV relativeFrom="paragraph">
                  <wp:posOffset>126365</wp:posOffset>
                </wp:positionV>
                <wp:extent cx="1501140" cy="1404620"/>
                <wp:effectExtent l="0" t="0" r="0" b="0"/>
                <wp:wrapSquare wrapText="bothSides"/>
                <wp:docPr id="5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1140" cy="1404620"/>
                        </a:xfrm>
                        <a:prstGeom prst="rect">
                          <a:avLst/>
                        </a:prstGeom>
                        <a:noFill/>
                        <a:ln w="9525">
                          <a:noFill/>
                          <a:miter lim="800000"/>
                          <a:headEnd/>
                          <a:tailEnd/>
                        </a:ln>
                      </wps:spPr>
                      <wps:txbx>
                        <w:txbxContent>
                          <w:p w14:paraId="6BF32239" w14:textId="77777777" w:rsidR="008942CD" w:rsidRPr="003A1661" w:rsidRDefault="008942CD" w:rsidP="008942CD">
                            <w:pPr>
                              <w:rPr>
                                <w:b/>
                                <w:color w:val="33CCFF"/>
                              </w:rPr>
                            </w:pPr>
                            <w:r w:rsidRPr="003A1661">
                              <w:rPr>
                                <w:b/>
                                <w:color w:val="33CCFF"/>
                              </w:rPr>
                              <w:t>Voir DR01AB/DR06AB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E261713" id="Zone de texte 2" o:spid="_x0000_s1044" type="#_x0000_t202" style="position:absolute;left:0;text-align:left;margin-left:155.4pt;margin-top:9.95pt;width:118.2pt;height:110.6pt;z-index:2521461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" filled="f" stroked="f">
                <v:textbox style="mso-fit-shape-to-text:t">
                  <w:txbxContent>
                    <w:p w14:paraId="6BF32239" w14:textId="77777777" w:rsidR="008942CD" w:rsidRPr="003A1661" w:rsidRDefault="008942CD" w:rsidP="008942CD">
                      <w:pPr>
                        <w:rPr>
                          <w:b/>
                          <w:color w:val="33CCFF"/>
                        </w:rPr>
                      </w:pPr>
                      <w:r w:rsidRPr="003A1661">
                        <w:rPr>
                          <w:b/>
                          <w:color w:val="33CCFF"/>
                        </w:rPr>
                        <w:t>Voir DR01AB/DR06AB</w:t>
                      </w:r>
                    </w:p>
                  </w:txbxContent>
                </v:textbox>
                <w10:wrap type="square"/>
              </v:shape>
            </w:pict>
          </mc:Fallback>
        </mc:AlternateContent>
      </w:r>
    </w:p>
    <w:p w14:paraId="33178C5B" w14:textId="77777777" w:rsidR="008942CD" w:rsidRDefault="008942CD" w:rsidP="008942CD">
      <w:pPr>
        <w:spacing w:line="240" w:lineRule="auto"/>
        <w:ind w:left="600"/>
        <w:rPr>
          <w:rFonts w:ascii="Calibri" w:hAnsi="Calibri"/>
          <w:b/>
          <w:color w:val="000000" w:themeColor="text1"/>
          <w:sz w:val="28"/>
          <w:szCs w:val="28"/>
        </w:rPr>
      </w:pPr>
    </w:p>
    <w:p w14:paraId="49DAD1EC" w14:textId="77777777" w:rsidR="00331EA8" w:rsidRDefault="00331EA8" w:rsidP="003160B4">
      <w:pPr>
        <w:spacing w:line="240" w:lineRule="auto"/>
        <w:ind w:left="600"/>
        <w:rPr>
          <w:rFonts w:ascii="Calibri" w:hAnsi="Calibri"/>
          <w:b/>
          <w:color w:val="000000" w:themeColor="text1"/>
          <w:sz w:val="28"/>
          <w:szCs w:val="28"/>
        </w:rPr>
      </w:pPr>
    </w:p>
    <w:p w14:paraId="6AB419A2" w14:textId="77777777" w:rsidR="00331EA8" w:rsidRDefault="00331EA8" w:rsidP="003160B4">
      <w:pPr>
        <w:spacing w:line="240" w:lineRule="auto"/>
        <w:ind w:left="600"/>
        <w:rPr>
          <w:rFonts w:ascii="Calibri" w:hAnsi="Calibri"/>
          <w:b/>
          <w:color w:val="000000" w:themeColor="text1"/>
          <w:sz w:val="28"/>
          <w:szCs w:val="28"/>
        </w:rPr>
      </w:pPr>
    </w:p>
    <w:p w14:paraId="1A483FF5" w14:textId="23B2FEAE" w:rsidR="00331EA8" w:rsidRDefault="008807E8" w:rsidP="003160B4">
      <w:pPr>
        <w:spacing w:line="240" w:lineRule="auto"/>
        <w:ind w:left="600"/>
        <w:rPr>
          <w:rFonts w:ascii="Calibri" w:hAnsi="Calibri"/>
          <w:b/>
          <w:color w:val="000000" w:themeColor="text1"/>
          <w:sz w:val="28"/>
          <w:szCs w:val="28"/>
        </w:rPr>
      </w:pPr>
      <w:r w:rsidRPr="00075D9B">
        <w:rPr>
          <w:rFonts w:ascii="Calibri" w:hAnsi="Calibri"/>
          <w:b/>
          <w:noProof/>
          <w:color w:val="000000" w:themeColor="text1"/>
          <w:sz w:val="28"/>
          <w:szCs w:val="28"/>
          <w:lang w:eastAsia="fr-FR"/>
        </w:rPr>
        <w:drawing>
          <wp:anchor distT="0" distB="0" distL="114300" distR="114300" simplePos="0" relativeHeight="252121600" behindDoc="0" locked="0" layoutInCell="1" allowOverlap="1" wp14:anchorId="5867DF6A" wp14:editId="67FB14B5">
            <wp:simplePos x="0" y="0"/>
            <wp:positionH relativeFrom="column">
              <wp:posOffset>1141095</wp:posOffset>
            </wp:positionH>
            <wp:positionV relativeFrom="paragraph">
              <wp:posOffset>167640</wp:posOffset>
            </wp:positionV>
            <wp:extent cx="4203700" cy="5664835"/>
            <wp:effectExtent l="514350" t="381000" r="749300" b="354965"/>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203700" cy="566483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page">
              <wp14:pctWidth>0</wp14:pctWidth>
            </wp14:sizeRelH>
            <wp14:sizeRelV relativeFrom="page">
              <wp14:pctHeight>0</wp14:pctHeight>
            </wp14:sizeRelV>
          </wp:anchor>
        </w:drawing>
      </w:r>
    </w:p>
    <w:p w14:paraId="60CA6741" w14:textId="0CF99882" w:rsidR="00331EA8" w:rsidRDefault="00331EA8" w:rsidP="003160B4">
      <w:pPr>
        <w:spacing w:line="240" w:lineRule="auto"/>
        <w:ind w:left="600"/>
        <w:rPr>
          <w:rFonts w:ascii="Calibri" w:hAnsi="Calibri"/>
          <w:b/>
          <w:color w:val="000000" w:themeColor="text1"/>
          <w:sz w:val="28"/>
          <w:szCs w:val="28"/>
        </w:rPr>
      </w:pPr>
    </w:p>
    <w:p w14:paraId="1FF8F627" w14:textId="77777777" w:rsidR="008942CD" w:rsidRPr="00B870B5" w:rsidRDefault="008942CD" w:rsidP="008942CD">
      <w:pPr>
        <w:jc w:val="center"/>
        <w:rPr>
          <w:sz w:val="36"/>
          <w:szCs w:val="36"/>
        </w:rPr>
      </w:pPr>
      <w:r w:rsidRPr="00B870B5">
        <w:rPr>
          <w:sz w:val="36"/>
          <w:szCs w:val="36"/>
        </w:rPr>
        <w:t>Voici la fiche à remettre à jour</w:t>
      </w:r>
    </w:p>
    <w:p w14:paraId="36861E42" w14:textId="6A516D96" w:rsidR="008807E8" w:rsidRDefault="008942CD" w:rsidP="003160B4">
      <w:pPr>
        <w:spacing w:line="240" w:lineRule="auto"/>
        <w:ind w:left="600"/>
        <w:rPr>
          <w:rFonts w:ascii="Calibri" w:hAnsi="Calibri"/>
          <w:b/>
          <w:color w:val="000000" w:themeColor="text1"/>
          <w:sz w:val="28"/>
          <w:szCs w:val="28"/>
        </w:rPr>
      </w:pPr>
      <w:r>
        <w:rPr>
          <w:noProof/>
          <w:lang w:eastAsia="fr-FR"/>
        </w:rPr>
        <w:drawing>
          <wp:anchor distT="0" distB="0" distL="114300" distR="114300" simplePos="0" relativeHeight="252149248" behindDoc="0" locked="0" layoutInCell="1" allowOverlap="1" wp14:anchorId="1785B218" wp14:editId="231BC188">
            <wp:simplePos x="0" y="0"/>
            <wp:positionH relativeFrom="column">
              <wp:posOffset>3429000</wp:posOffset>
            </wp:positionH>
            <wp:positionV relativeFrom="paragraph">
              <wp:posOffset>105410</wp:posOffset>
            </wp:positionV>
            <wp:extent cx="3810000" cy="3810000"/>
            <wp:effectExtent l="0" t="0" r="0" b="0"/>
            <wp:wrapNone/>
            <wp:docPr id="57" name="Image 57" descr="pratbubbla, pratbubbla, chattbubbla, ikon png transparent 9662825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ratbubbla, pratbubbla, chattbubbla, ikon png transparent 9662825 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810000" cy="381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439CEC" w14:textId="2CB2A8B3" w:rsidR="008807E8" w:rsidRDefault="008807E8" w:rsidP="003160B4">
      <w:pPr>
        <w:spacing w:line="240" w:lineRule="auto"/>
        <w:ind w:left="600"/>
        <w:rPr>
          <w:rFonts w:ascii="Calibri" w:hAnsi="Calibri"/>
          <w:b/>
          <w:color w:val="000000" w:themeColor="text1"/>
          <w:sz w:val="28"/>
          <w:szCs w:val="28"/>
        </w:rPr>
      </w:pPr>
    </w:p>
    <w:p w14:paraId="06E7E680" w14:textId="77777777" w:rsidR="008807E8" w:rsidRDefault="008807E8" w:rsidP="003160B4">
      <w:pPr>
        <w:spacing w:line="240" w:lineRule="auto"/>
        <w:ind w:left="600"/>
        <w:rPr>
          <w:rFonts w:ascii="Calibri" w:hAnsi="Calibri"/>
          <w:b/>
          <w:color w:val="000000" w:themeColor="text1"/>
          <w:sz w:val="28"/>
          <w:szCs w:val="28"/>
        </w:rPr>
      </w:pPr>
    </w:p>
    <w:p w14:paraId="09826B09" w14:textId="7D411CE9" w:rsidR="008807E8" w:rsidRDefault="008807E8" w:rsidP="003160B4">
      <w:pPr>
        <w:spacing w:line="240" w:lineRule="auto"/>
        <w:ind w:left="600"/>
        <w:rPr>
          <w:rFonts w:ascii="Calibri" w:hAnsi="Calibri"/>
          <w:b/>
          <w:color w:val="000000" w:themeColor="text1"/>
          <w:sz w:val="28"/>
          <w:szCs w:val="28"/>
        </w:rPr>
      </w:pPr>
    </w:p>
    <w:p w14:paraId="6B50E406" w14:textId="25F6CFB7" w:rsidR="008807E8" w:rsidRDefault="008807E8" w:rsidP="003160B4">
      <w:pPr>
        <w:spacing w:line="240" w:lineRule="auto"/>
        <w:ind w:left="600"/>
        <w:rPr>
          <w:rFonts w:ascii="Calibri" w:hAnsi="Calibri"/>
          <w:b/>
          <w:color w:val="000000" w:themeColor="text1"/>
          <w:sz w:val="28"/>
          <w:szCs w:val="28"/>
        </w:rPr>
      </w:pPr>
    </w:p>
    <w:p w14:paraId="1948BD62" w14:textId="069470F5" w:rsidR="008807E8" w:rsidRDefault="008942CD" w:rsidP="003160B4">
      <w:pPr>
        <w:spacing w:line="240" w:lineRule="auto"/>
        <w:ind w:left="600"/>
        <w:rPr>
          <w:rFonts w:ascii="Calibri" w:hAnsi="Calibri"/>
          <w:b/>
          <w:color w:val="000000" w:themeColor="text1"/>
          <w:sz w:val="28"/>
          <w:szCs w:val="28"/>
        </w:rPr>
      </w:pPr>
      <w:r w:rsidRPr="00B870B5">
        <w:rPr>
          <w:rFonts w:ascii="Calibri" w:hAnsi="Calibri"/>
          <w:b/>
          <w:noProof/>
          <w:color w:val="000000" w:themeColor="text1"/>
          <w:sz w:val="28"/>
          <w:szCs w:val="28"/>
          <w:lang w:eastAsia="fr-FR"/>
        </w:rPr>
        <mc:AlternateContent>
          <mc:Choice Requires="wps">
            <w:drawing>
              <wp:anchor distT="45720" distB="45720" distL="114300" distR="114300" simplePos="0" relativeHeight="252151296" behindDoc="0" locked="0" layoutInCell="1" allowOverlap="1" wp14:anchorId="1AB3E755" wp14:editId="339C64F4">
                <wp:simplePos x="0" y="0"/>
                <wp:positionH relativeFrom="column">
                  <wp:posOffset>4564380</wp:posOffset>
                </wp:positionH>
                <wp:positionV relativeFrom="paragraph">
                  <wp:posOffset>45085</wp:posOffset>
                </wp:positionV>
                <wp:extent cx="1430020" cy="112776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0020" cy="1127760"/>
                        </a:xfrm>
                        <a:prstGeom prst="rect">
                          <a:avLst/>
                        </a:prstGeom>
                        <a:solidFill>
                          <a:srgbClr val="FFFFFF"/>
                        </a:solidFill>
                        <a:ln w="9525">
                          <a:noFill/>
                          <a:miter lim="800000"/>
                          <a:headEnd/>
                          <a:tailEnd/>
                        </a:ln>
                      </wps:spPr>
                      <wps:txbx>
                        <w:txbxContent>
                          <w:p w14:paraId="32F7C325" w14:textId="77777777" w:rsidR="008942CD" w:rsidRPr="00B870B5" w:rsidRDefault="008942CD" w:rsidP="008942CD">
                            <w:pPr>
                              <w:jc w:val="center"/>
                              <w:rPr>
                                <w:sz w:val="36"/>
                                <w:szCs w:val="36"/>
                              </w:rPr>
                            </w:pPr>
                            <w:r w:rsidRPr="00B870B5">
                              <w:rPr>
                                <w:sz w:val="36"/>
                                <w:szCs w:val="36"/>
                              </w:rPr>
                              <w:t>Voici la fiche à remettre à jour</w:t>
                            </w:r>
                          </w:p>
                          <w:p w14:paraId="660629EC" w14:textId="77777777" w:rsidR="008942CD" w:rsidRDefault="008942CD" w:rsidP="008942CD"/>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AB3E755" id="_x0000_s1045" type="#_x0000_t202" style="position:absolute;left:0;text-align:left;margin-left:359.4pt;margin-top:3.55pt;width:112.6pt;height:88.8pt;z-index:252151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" stroked="f">
                <v:textbox>
                  <w:txbxContent>
                    <w:p w14:paraId="32F7C325" w14:textId="77777777" w:rsidR="008942CD" w:rsidRPr="00B870B5" w:rsidRDefault="008942CD" w:rsidP="008942CD">
                      <w:pPr>
                        <w:jc w:val="center"/>
                        <w:rPr>
                          <w:sz w:val="36"/>
                          <w:szCs w:val="36"/>
                        </w:rPr>
                      </w:pPr>
                      <w:r w:rsidRPr="00B870B5">
                        <w:rPr>
                          <w:sz w:val="36"/>
                          <w:szCs w:val="36"/>
                        </w:rPr>
                        <w:t>Voici la fiche à remettre à jour</w:t>
                      </w:r>
                    </w:p>
                    <w:p w14:paraId="660629EC" w14:textId="77777777" w:rsidR="008942CD" w:rsidRDefault="008942CD" w:rsidP="008942CD"/>
                  </w:txbxContent>
                </v:textbox>
                <w10:wrap type="square"/>
              </v:shape>
            </w:pict>
          </mc:Fallback>
        </mc:AlternateContent>
      </w:r>
    </w:p>
    <w:p w14:paraId="16960E2E" w14:textId="595E028B" w:rsidR="008807E8" w:rsidRDefault="008807E8" w:rsidP="003160B4">
      <w:pPr>
        <w:spacing w:line="240" w:lineRule="auto"/>
        <w:ind w:left="600"/>
        <w:rPr>
          <w:rFonts w:ascii="Calibri" w:hAnsi="Calibri"/>
          <w:b/>
          <w:color w:val="000000" w:themeColor="text1"/>
          <w:sz w:val="28"/>
          <w:szCs w:val="28"/>
        </w:rPr>
      </w:pPr>
    </w:p>
    <w:p w14:paraId="15AAA952" w14:textId="6C5C4C59" w:rsidR="008807E8" w:rsidRDefault="008807E8" w:rsidP="003160B4">
      <w:pPr>
        <w:spacing w:line="240" w:lineRule="auto"/>
        <w:ind w:left="600"/>
        <w:rPr>
          <w:rFonts w:ascii="Calibri" w:hAnsi="Calibri"/>
          <w:b/>
          <w:color w:val="000000" w:themeColor="text1"/>
          <w:sz w:val="28"/>
          <w:szCs w:val="28"/>
        </w:rPr>
      </w:pPr>
    </w:p>
    <w:p w14:paraId="4F2E6184" w14:textId="77777777" w:rsidR="008807E8" w:rsidRDefault="008807E8" w:rsidP="003160B4">
      <w:pPr>
        <w:spacing w:line="240" w:lineRule="auto"/>
        <w:ind w:left="600"/>
        <w:rPr>
          <w:rFonts w:ascii="Calibri" w:hAnsi="Calibri"/>
          <w:b/>
          <w:color w:val="000000" w:themeColor="text1"/>
          <w:sz w:val="28"/>
          <w:szCs w:val="28"/>
        </w:rPr>
      </w:pPr>
    </w:p>
    <w:p w14:paraId="415FDDAB" w14:textId="2F7173EB" w:rsidR="008807E8" w:rsidRDefault="008807E8" w:rsidP="003160B4">
      <w:pPr>
        <w:spacing w:line="240" w:lineRule="auto"/>
        <w:ind w:left="600"/>
        <w:rPr>
          <w:rFonts w:ascii="Calibri" w:hAnsi="Calibri"/>
          <w:b/>
          <w:color w:val="000000" w:themeColor="text1"/>
          <w:sz w:val="28"/>
          <w:szCs w:val="28"/>
        </w:rPr>
      </w:pPr>
    </w:p>
    <w:p w14:paraId="15C7C55C" w14:textId="24B6E30F" w:rsidR="008807E8" w:rsidRDefault="008807E8" w:rsidP="003160B4">
      <w:pPr>
        <w:spacing w:line="240" w:lineRule="auto"/>
        <w:ind w:left="600"/>
        <w:rPr>
          <w:rFonts w:ascii="Calibri" w:hAnsi="Calibri"/>
          <w:b/>
          <w:color w:val="000000" w:themeColor="text1"/>
          <w:sz w:val="28"/>
          <w:szCs w:val="28"/>
        </w:rPr>
      </w:pPr>
    </w:p>
    <w:p w14:paraId="2BEB24E7" w14:textId="77777777" w:rsidR="008807E8" w:rsidRDefault="008807E8" w:rsidP="003160B4">
      <w:pPr>
        <w:spacing w:line="240" w:lineRule="auto"/>
        <w:ind w:left="600"/>
        <w:rPr>
          <w:rFonts w:ascii="Calibri" w:hAnsi="Calibri"/>
          <w:b/>
          <w:color w:val="000000" w:themeColor="text1"/>
          <w:sz w:val="28"/>
          <w:szCs w:val="28"/>
        </w:rPr>
      </w:pPr>
    </w:p>
    <w:p w14:paraId="76F37A85" w14:textId="77777777" w:rsidR="008807E8" w:rsidRDefault="008807E8" w:rsidP="003160B4">
      <w:pPr>
        <w:spacing w:line="240" w:lineRule="auto"/>
        <w:ind w:left="600"/>
        <w:rPr>
          <w:rFonts w:ascii="Calibri" w:hAnsi="Calibri"/>
          <w:b/>
          <w:color w:val="000000" w:themeColor="text1"/>
          <w:sz w:val="28"/>
          <w:szCs w:val="28"/>
        </w:rPr>
      </w:pPr>
    </w:p>
    <w:p w14:paraId="75B040E4" w14:textId="77777777" w:rsidR="008807E8" w:rsidRDefault="008807E8" w:rsidP="003160B4">
      <w:pPr>
        <w:spacing w:line="240" w:lineRule="auto"/>
        <w:ind w:left="600"/>
        <w:rPr>
          <w:rFonts w:ascii="Calibri" w:hAnsi="Calibri"/>
          <w:b/>
          <w:color w:val="000000" w:themeColor="text1"/>
          <w:sz w:val="28"/>
          <w:szCs w:val="28"/>
        </w:rPr>
      </w:pPr>
    </w:p>
    <w:p w14:paraId="05B65F58" w14:textId="77777777" w:rsidR="008807E8" w:rsidRDefault="008807E8" w:rsidP="003160B4">
      <w:pPr>
        <w:spacing w:line="240" w:lineRule="auto"/>
        <w:ind w:left="600"/>
        <w:rPr>
          <w:rFonts w:ascii="Calibri" w:hAnsi="Calibri"/>
          <w:b/>
          <w:color w:val="000000" w:themeColor="text1"/>
          <w:sz w:val="28"/>
          <w:szCs w:val="28"/>
        </w:rPr>
      </w:pPr>
    </w:p>
    <w:p w14:paraId="407477D4" w14:textId="77777777" w:rsidR="008807E8" w:rsidRDefault="008807E8" w:rsidP="003160B4">
      <w:pPr>
        <w:spacing w:line="240" w:lineRule="auto"/>
        <w:ind w:left="600"/>
        <w:rPr>
          <w:rFonts w:ascii="Calibri" w:hAnsi="Calibri"/>
          <w:b/>
          <w:color w:val="000000" w:themeColor="text1"/>
          <w:sz w:val="28"/>
          <w:szCs w:val="28"/>
        </w:rPr>
      </w:pPr>
    </w:p>
    <w:p w14:paraId="4F25D715" w14:textId="77777777" w:rsidR="008807E8" w:rsidRDefault="008807E8" w:rsidP="003160B4">
      <w:pPr>
        <w:spacing w:line="240" w:lineRule="auto"/>
        <w:ind w:left="600"/>
        <w:rPr>
          <w:rFonts w:ascii="Calibri" w:hAnsi="Calibri"/>
          <w:b/>
          <w:color w:val="000000" w:themeColor="text1"/>
          <w:sz w:val="28"/>
          <w:szCs w:val="28"/>
        </w:rPr>
      </w:pPr>
    </w:p>
    <w:p w14:paraId="79B91D03" w14:textId="77777777" w:rsidR="008807E8" w:rsidRDefault="008807E8" w:rsidP="003160B4">
      <w:pPr>
        <w:spacing w:line="240" w:lineRule="auto"/>
        <w:ind w:left="600"/>
        <w:rPr>
          <w:rFonts w:ascii="Calibri" w:hAnsi="Calibri"/>
          <w:b/>
          <w:color w:val="000000" w:themeColor="text1"/>
          <w:sz w:val="28"/>
          <w:szCs w:val="28"/>
        </w:rPr>
      </w:pPr>
    </w:p>
    <w:p w14:paraId="4D9AFADE" w14:textId="77777777" w:rsidR="008807E8" w:rsidRDefault="008807E8" w:rsidP="003160B4">
      <w:pPr>
        <w:spacing w:line="240" w:lineRule="auto"/>
        <w:ind w:left="600"/>
        <w:rPr>
          <w:rFonts w:ascii="Calibri" w:hAnsi="Calibri"/>
          <w:b/>
          <w:color w:val="000000" w:themeColor="text1"/>
          <w:sz w:val="28"/>
          <w:szCs w:val="28"/>
        </w:rPr>
      </w:pPr>
    </w:p>
    <w:p w14:paraId="4D96FD60" w14:textId="77777777" w:rsidR="008807E8" w:rsidRDefault="008807E8" w:rsidP="003160B4">
      <w:pPr>
        <w:spacing w:line="240" w:lineRule="auto"/>
        <w:ind w:left="600"/>
        <w:rPr>
          <w:rFonts w:ascii="Calibri" w:hAnsi="Calibri"/>
          <w:b/>
          <w:color w:val="000000" w:themeColor="text1"/>
          <w:sz w:val="28"/>
          <w:szCs w:val="28"/>
        </w:rPr>
      </w:pPr>
    </w:p>
    <w:p w14:paraId="348326D7" w14:textId="77777777" w:rsidR="008807E8" w:rsidRDefault="008807E8" w:rsidP="003160B4">
      <w:pPr>
        <w:spacing w:line="240" w:lineRule="auto"/>
        <w:ind w:left="600"/>
        <w:rPr>
          <w:rFonts w:ascii="Calibri" w:hAnsi="Calibri"/>
          <w:b/>
          <w:color w:val="000000" w:themeColor="text1"/>
          <w:sz w:val="28"/>
          <w:szCs w:val="28"/>
        </w:rPr>
      </w:pPr>
    </w:p>
    <w:p w14:paraId="2675CD37" w14:textId="77777777" w:rsidR="008807E8" w:rsidRDefault="008807E8" w:rsidP="003160B4">
      <w:pPr>
        <w:spacing w:line="240" w:lineRule="auto"/>
        <w:ind w:left="600"/>
        <w:rPr>
          <w:rFonts w:ascii="Calibri" w:hAnsi="Calibri"/>
          <w:b/>
          <w:color w:val="000000" w:themeColor="text1"/>
          <w:sz w:val="28"/>
          <w:szCs w:val="28"/>
        </w:rPr>
      </w:pPr>
    </w:p>
    <w:p w14:paraId="104E78EC" w14:textId="77777777" w:rsidR="008807E8" w:rsidRDefault="008807E8" w:rsidP="003160B4">
      <w:pPr>
        <w:spacing w:line="240" w:lineRule="auto"/>
        <w:ind w:left="600"/>
        <w:rPr>
          <w:rFonts w:ascii="Calibri" w:hAnsi="Calibri"/>
          <w:b/>
          <w:color w:val="000000" w:themeColor="text1"/>
          <w:sz w:val="28"/>
          <w:szCs w:val="28"/>
        </w:rPr>
      </w:pPr>
    </w:p>
    <w:p w14:paraId="2D81A338" w14:textId="77777777" w:rsidR="008807E8" w:rsidRDefault="008807E8" w:rsidP="003160B4">
      <w:pPr>
        <w:spacing w:line="240" w:lineRule="auto"/>
        <w:ind w:left="600"/>
        <w:rPr>
          <w:rFonts w:ascii="Calibri" w:hAnsi="Calibri"/>
          <w:b/>
          <w:color w:val="000000" w:themeColor="text1"/>
          <w:sz w:val="28"/>
          <w:szCs w:val="28"/>
        </w:rPr>
      </w:pPr>
    </w:p>
    <w:p w14:paraId="615F58A2" w14:textId="77777777" w:rsidR="008807E8" w:rsidRDefault="008807E8" w:rsidP="003160B4">
      <w:pPr>
        <w:spacing w:line="240" w:lineRule="auto"/>
        <w:ind w:left="600"/>
        <w:rPr>
          <w:rFonts w:ascii="Calibri" w:hAnsi="Calibri"/>
          <w:b/>
          <w:color w:val="000000" w:themeColor="text1"/>
          <w:sz w:val="28"/>
          <w:szCs w:val="28"/>
        </w:rPr>
      </w:pPr>
    </w:p>
    <w:p w14:paraId="21D82F05" w14:textId="77777777" w:rsidR="008807E8" w:rsidRDefault="008807E8" w:rsidP="003160B4">
      <w:pPr>
        <w:spacing w:line="240" w:lineRule="auto"/>
        <w:ind w:left="600"/>
        <w:rPr>
          <w:rFonts w:ascii="Calibri" w:hAnsi="Calibri"/>
          <w:b/>
          <w:color w:val="000000" w:themeColor="text1"/>
          <w:sz w:val="28"/>
          <w:szCs w:val="28"/>
        </w:rPr>
      </w:pPr>
    </w:p>
    <w:p w14:paraId="37663FD6" w14:textId="77777777" w:rsidR="008807E8" w:rsidRDefault="008807E8" w:rsidP="008942CD">
      <w:pPr>
        <w:spacing w:line="240" w:lineRule="auto"/>
        <w:rPr>
          <w:rFonts w:ascii="Calibri" w:hAnsi="Calibri"/>
          <w:b/>
          <w:color w:val="000000" w:themeColor="text1"/>
          <w:sz w:val="28"/>
          <w:szCs w:val="28"/>
        </w:rPr>
      </w:pPr>
    </w:p>
    <w:p w14:paraId="11D9C500" w14:textId="77777777" w:rsidR="008942CD" w:rsidRDefault="008942CD" w:rsidP="008942CD">
      <w:pPr>
        <w:spacing w:line="240" w:lineRule="auto"/>
        <w:rPr>
          <w:rFonts w:ascii="Calibri" w:hAnsi="Calibri"/>
          <w:b/>
          <w:color w:val="000000" w:themeColor="text1"/>
          <w:sz w:val="28"/>
          <w:szCs w:val="28"/>
        </w:rPr>
      </w:pPr>
    </w:p>
    <w:p w14:paraId="68ABD53F" w14:textId="7F0D1C8C" w:rsidR="008807E8" w:rsidRPr="00F43295" w:rsidRDefault="00F43295" w:rsidP="00F43295">
      <w:pPr>
        <w:spacing w:line="240" w:lineRule="auto"/>
        <w:rPr>
          <w:rFonts w:ascii="Calibri" w:hAnsi="Calibri"/>
          <w:b/>
          <w:color w:val="000000" w:themeColor="text1"/>
          <w:sz w:val="24"/>
          <w:szCs w:val="24"/>
        </w:rPr>
      </w:pPr>
      <w:r w:rsidRPr="003A1661">
        <w:rPr>
          <w:rFonts w:ascii="Calibri" w:hAnsi="Calibri"/>
          <w:b/>
          <w:color w:val="000000" w:themeColor="text1"/>
          <w:sz w:val="24"/>
          <w:szCs w:val="24"/>
          <w:u w:val="single"/>
        </w:rPr>
        <w:lastRenderedPageBreak/>
        <w:t xml:space="preserve">Nouvelle fiche de </w:t>
      </w:r>
      <w:r>
        <w:rPr>
          <w:rFonts w:ascii="Calibri" w:hAnsi="Calibri"/>
          <w:b/>
          <w:color w:val="000000" w:themeColor="text1"/>
          <w:sz w:val="24"/>
          <w:szCs w:val="24"/>
          <w:u w:val="single"/>
        </w:rPr>
        <w:t>sécurité de la calandre</w:t>
      </w:r>
      <w:r w:rsidRPr="003A1661">
        <w:rPr>
          <w:rFonts w:ascii="Calibri" w:hAnsi="Calibri"/>
          <w:b/>
          <w:color w:val="000000" w:themeColor="text1"/>
          <w:sz w:val="24"/>
          <w:szCs w:val="24"/>
        </w:rPr>
        <w:t> :</w:t>
      </w:r>
      <w:r>
        <w:rPr>
          <w:rFonts w:ascii="Calibri" w:hAnsi="Calibri"/>
          <w:b/>
          <w:color w:val="000000" w:themeColor="text1"/>
          <w:sz w:val="24"/>
          <w:szCs w:val="24"/>
        </w:rPr>
        <w:t xml:space="preserve"> </w:t>
      </w:r>
      <w:r w:rsidR="004F23FE" w:rsidRPr="004F23FE">
        <w:rPr>
          <w:rFonts w:ascii="Calibri" w:hAnsi="Calibri"/>
          <w:b/>
          <w:color w:val="FF0000"/>
          <w:sz w:val="28"/>
          <w:szCs w:val="28"/>
        </w:rPr>
        <w:t>Correction</w:t>
      </w:r>
    </w:p>
    <w:p w14:paraId="2320D04B" w14:textId="350D1A06" w:rsidR="008807E8" w:rsidRDefault="00B823B8" w:rsidP="003160B4">
      <w:pPr>
        <w:spacing w:line="240" w:lineRule="auto"/>
        <w:ind w:left="600"/>
        <w:rPr>
          <w:rFonts w:ascii="Calibri" w:hAnsi="Calibri"/>
          <w:b/>
          <w:color w:val="000000" w:themeColor="text1"/>
          <w:sz w:val="28"/>
          <w:szCs w:val="28"/>
        </w:rPr>
      </w:pPr>
      <w:r w:rsidRPr="00B823B8">
        <w:rPr>
          <w:rFonts w:ascii="Calibri" w:hAnsi="Calibri"/>
          <w:b/>
          <w:noProof/>
          <w:color w:val="000000" w:themeColor="text1"/>
          <w:sz w:val="28"/>
          <w:szCs w:val="28"/>
        </w:rPr>
        <w:drawing>
          <wp:anchor distT="0" distB="0" distL="114300" distR="114300" simplePos="0" relativeHeight="252161536" behindDoc="0" locked="0" layoutInCell="1" allowOverlap="1" wp14:anchorId="48124016" wp14:editId="52AC3910">
            <wp:simplePos x="0" y="0"/>
            <wp:positionH relativeFrom="margin">
              <wp:align>left</wp:align>
            </wp:positionH>
            <wp:positionV relativeFrom="paragraph">
              <wp:posOffset>16542</wp:posOffset>
            </wp:positionV>
            <wp:extent cx="6695825" cy="8842978"/>
            <wp:effectExtent l="0" t="0" r="0" b="0"/>
            <wp:wrapNone/>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695825" cy="884297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E39122" w14:textId="77777777" w:rsidR="008807E8" w:rsidRDefault="008807E8" w:rsidP="003160B4">
      <w:pPr>
        <w:spacing w:line="240" w:lineRule="auto"/>
        <w:ind w:left="600"/>
        <w:rPr>
          <w:rFonts w:ascii="Calibri" w:hAnsi="Calibri"/>
          <w:b/>
          <w:color w:val="000000" w:themeColor="text1"/>
          <w:sz w:val="28"/>
          <w:szCs w:val="28"/>
        </w:rPr>
      </w:pPr>
    </w:p>
    <w:p w14:paraId="24575A13" w14:textId="77777777" w:rsidR="004F23FE" w:rsidRDefault="004F23FE" w:rsidP="003160B4">
      <w:pPr>
        <w:spacing w:line="240" w:lineRule="auto"/>
        <w:ind w:left="600"/>
        <w:rPr>
          <w:rFonts w:ascii="Calibri" w:hAnsi="Calibri"/>
          <w:b/>
          <w:color w:val="000000" w:themeColor="text1"/>
          <w:sz w:val="28"/>
          <w:szCs w:val="28"/>
        </w:rPr>
      </w:pPr>
    </w:p>
    <w:p w14:paraId="749B5D85" w14:textId="77777777" w:rsidR="004F23FE" w:rsidRDefault="004F23FE" w:rsidP="003160B4">
      <w:pPr>
        <w:spacing w:line="240" w:lineRule="auto"/>
        <w:ind w:left="600"/>
        <w:rPr>
          <w:rFonts w:ascii="Calibri" w:hAnsi="Calibri"/>
          <w:b/>
          <w:color w:val="000000" w:themeColor="text1"/>
          <w:sz w:val="28"/>
          <w:szCs w:val="28"/>
        </w:rPr>
      </w:pPr>
    </w:p>
    <w:p w14:paraId="075FAC95" w14:textId="77777777" w:rsidR="004F23FE" w:rsidRDefault="004F23FE" w:rsidP="003160B4">
      <w:pPr>
        <w:spacing w:line="240" w:lineRule="auto"/>
        <w:ind w:left="600"/>
        <w:rPr>
          <w:rFonts w:ascii="Calibri" w:hAnsi="Calibri"/>
          <w:b/>
          <w:color w:val="000000" w:themeColor="text1"/>
          <w:sz w:val="28"/>
          <w:szCs w:val="28"/>
        </w:rPr>
      </w:pPr>
    </w:p>
    <w:p w14:paraId="7C6C8DF1" w14:textId="77777777" w:rsidR="004F23FE" w:rsidRDefault="004F23FE" w:rsidP="003160B4">
      <w:pPr>
        <w:spacing w:line="240" w:lineRule="auto"/>
        <w:ind w:left="600"/>
        <w:rPr>
          <w:rFonts w:ascii="Calibri" w:hAnsi="Calibri"/>
          <w:b/>
          <w:color w:val="000000" w:themeColor="text1"/>
          <w:sz w:val="28"/>
          <w:szCs w:val="28"/>
        </w:rPr>
      </w:pPr>
    </w:p>
    <w:p w14:paraId="6B8E5122" w14:textId="77777777" w:rsidR="004F23FE" w:rsidRDefault="004F23FE" w:rsidP="003160B4">
      <w:pPr>
        <w:spacing w:line="240" w:lineRule="auto"/>
        <w:ind w:left="600"/>
        <w:rPr>
          <w:rFonts w:ascii="Calibri" w:hAnsi="Calibri"/>
          <w:b/>
          <w:color w:val="000000" w:themeColor="text1"/>
          <w:sz w:val="28"/>
          <w:szCs w:val="28"/>
        </w:rPr>
      </w:pPr>
    </w:p>
    <w:p w14:paraId="4DCB657C" w14:textId="77777777" w:rsidR="004F23FE" w:rsidRDefault="004F23FE" w:rsidP="003160B4">
      <w:pPr>
        <w:spacing w:line="240" w:lineRule="auto"/>
        <w:ind w:left="600"/>
        <w:rPr>
          <w:rFonts w:ascii="Calibri" w:hAnsi="Calibri"/>
          <w:b/>
          <w:color w:val="000000" w:themeColor="text1"/>
          <w:sz w:val="28"/>
          <w:szCs w:val="28"/>
        </w:rPr>
      </w:pPr>
    </w:p>
    <w:p w14:paraId="0F0121B0" w14:textId="77777777" w:rsidR="004F23FE" w:rsidRDefault="004F23FE" w:rsidP="003160B4">
      <w:pPr>
        <w:spacing w:line="240" w:lineRule="auto"/>
        <w:ind w:left="600"/>
        <w:rPr>
          <w:rFonts w:ascii="Calibri" w:hAnsi="Calibri"/>
          <w:b/>
          <w:color w:val="000000" w:themeColor="text1"/>
          <w:sz w:val="28"/>
          <w:szCs w:val="28"/>
        </w:rPr>
      </w:pPr>
    </w:p>
    <w:p w14:paraId="39761609" w14:textId="77777777" w:rsidR="004F23FE" w:rsidRDefault="004F23FE" w:rsidP="003160B4">
      <w:pPr>
        <w:spacing w:line="240" w:lineRule="auto"/>
        <w:ind w:left="600"/>
        <w:rPr>
          <w:rFonts w:ascii="Calibri" w:hAnsi="Calibri"/>
          <w:b/>
          <w:color w:val="000000" w:themeColor="text1"/>
          <w:sz w:val="28"/>
          <w:szCs w:val="28"/>
        </w:rPr>
      </w:pPr>
    </w:p>
    <w:p w14:paraId="02381A7C" w14:textId="77777777" w:rsidR="004F23FE" w:rsidRDefault="004F23FE" w:rsidP="003160B4">
      <w:pPr>
        <w:spacing w:line="240" w:lineRule="auto"/>
        <w:ind w:left="600"/>
        <w:rPr>
          <w:rFonts w:ascii="Calibri" w:hAnsi="Calibri"/>
          <w:b/>
          <w:color w:val="000000" w:themeColor="text1"/>
          <w:sz w:val="28"/>
          <w:szCs w:val="28"/>
        </w:rPr>
      </w:pPr>
    </w:p>
    <w:p w14:paraId="3D5CB7E7" w14:textId="77777777" w:rsidR="004F23FE" w:rsidRDefault="004F23FE" w:rsidP="003160B4">
      <w:pPr>
        <w:spacing w:line="240" w:lineRule="auto"/>
        <w:ind w:left="600"/>
        <w:rPr>
          <w:rFonts w:ascii="Calibri" w:hAnsi="Calibri"/>
          <w:b/>
          <w:color w:val="000000" w:themeColor="text1"/>
          <w:sz w:val="28"/>
          <w:szCs w:val="28"/>
        </w:rPr>
      </w:pPr>
    </w:p>
    <w:p w14:paraId="2907DCE2" w14:textId="77777777" w:rsidR="004F23FE" w:rsidRDefault="004F23FE" w:rsidP="003160B4">
      <w:pPr>
        <w:spacing w:line="240" w:lineRule="auto"/>
        <w:ind w:left="600"/>
        <w:rPr>
          <w:rFonts w:ascii="Calibri" w:hAnsi="Calibri"/>
          <w:b/>
          <w:color w:val="000000" w:themeColor="text1"/>
          <w:sz w:val="28"/>
          <w:szCs w:val="28"/>
        </w:rPr>
      </w:pPr>
    </w:p>
    <w:p w14:paraId="2DB18AEA" w14:textId="77777777" w:rsidR="004F23FE" w:rsidRDefault="004F23FE" w:rsidP="003160B4">
      <w:pPr>
        <w:spacing w:line="240" w:lineRule="auto"/>
        <w:ind w:left="600"/>
        <w:rPr>
          <w:rFonts w:ascii="Calibri" w:hAnsi="Calibri"/>
          <w:b/>
          <w:color w:val="000000" w:themeColor="text1"/>
          <w:sz w:val="28"/>
          <w:szCs w:val="28"/>
        </w:rPr>
      </w:pPr>
    </w:p>
    <w:p w14:paraId="0F2B116C" w14:textId="77777777" w:rsidR="004F23FE" w:rsidRDefault="004F23FE" w:rsidP="003160B4">
      <w:pPr>
        <w:spacing w:line="240" w:lineRule="auto"/>
        <w:ind w:left="600"/>
        <w:rPr>
          <w:rFonts w:ascii="Calibri" w:hAnsi="Calibri"/>
          <w:b/>
          <w:color w:val="000000" w:themeColor="text1"/>
          <w:sz w:val="28"/>
          <w:szCs w:val="28"/>
        </w:rPr>
      </w:pPr>
    </w:p>
    <w:p w14:paraId="02480A9E" w14:textId="77777777" w:rsidR="004F23FE" w:rsidRDefault="004F23FE" w:rsidP="003160B4">
      <w:pPr>
        <w:spacing w:line="240" w:lineRule="auto"/>
        <w:ind w:left="600"/>
        <w:rPr>
          <w:rFonts w:ascii="Calibri" w:hAnsi="Calibri"/>
          <w:b/>
          <w:color w:val="000000" w:themeColor="text1"/>
          <w:sz w:val="28"/>
          <w:szCs w:val="28"/>
        </w:rPr>
      </w:pPr>
    </w:p>
    <w:p w14:paraId="20CC1396" w14:textId="77777777" w:rsidR="004F23FE" w:rsidRDefault="004F23FE" w:rsidP="003160B4">
      <w:pPr>
        <w:spacing w:line="240" w:lineRule="auto"/>
        <w:ind w:left="600"/>
        <w:rPr>
          <w:rFonts w:ascii="Calibri" w:hAnsi="Calibri"/>
          <w:b/>
          <w:color w:val="000000" w:themeColor="text1"/>
          <w:sz w:val="28"/>
          <w:szCs w:val="28"/>
        </w:rPr>
      </w:pPr>
    </w:p>
    <w:p w14:paraId="50182035" w14:textId="77777777" w:rsidR="004F23FE" w:rsidRDefault="004F23FE" w:rsidP="003160B4">
      <w:pPr>
        <w:spacing w:line="240" w:lineRule="auto"/>
        <w:ind w:left="600"/>
        <w:rPr>
          <w:rFonts w:ascii="Calibri" w:hAnsi="Calibri"/>
          <w:b/>
          <w:color w:val="000000" w:themeColor="text1"/>
          <w:sz w:val="28"/>
          <w:szCs w:val="28"/>
        </w:rPr>
      </w:pPr>
    </w:p>
    <w:p w14:paraId="4898835F" w14:textId="77777777" w:rsidR="004F23FE" w:rsidRDefault="004F23FE" w:rsidP="003160B4">
      <w:pPr>
        <w:spacing w:line="240" w:lineRule="auto"/>
        <w:ind w:left="600"/>
        <w:rPr>
          <w:rFonts w:ascii="Calibri" w:hAnsi="Calibri"/>
          <w:b/>
          <w:color w:val="000000" w:themeColor="text1"/>
          <w:sz w:val="28"/>
          <w:szCs w:val="28"/>
        </w:rPr>
      </w:pPr>
    </w:p>
    <w:p w14:paraId="1DF49F7E" w14:textId="77777777" w:rsidR="004F23FE" w:rsidRDefault="004F23FE" w:rsidP="003160B4">
      <w:pPr>
        <w:spacing w:line="240" w:lineRule="auto"/>
        <w:ind w:left="600"/>
        <w:rPr>
          <w:rFonts w:ascii="Calibri" w:hAnsi="Calibri"/>
          <w:b/>
          <w:color w:val="000000" w:themeColor="text1"/>
          <w:sz w:val="28"/>
          <w:szCs w:val="28"/>
        </w:rPr>
      </w:pPr>
    </w:p>
    <w:p w14:paraId="4C975F4B" w14:textId="77777777" w:rsidR="004F23FE" w:rsidRDefault="004F23FE" w:rsidP="003160B4">
      <w:pPr>
        <w:spacing w:line="240" w:lineRule="auto"/>
        <w:ind w:left="600"/>
        <w:rPr>
          <w:rFonts w:ascii="Calibri" w:hAnsi="Calibri"/>
          <w:b/>
          <w:color w:val="000000" w:themeColor="text1"/>
          <w:sz w:val="28"/>
          <w:szCs w:val="28"/>
        </w:rPr>
      </w:pPr>
    </w:p>
    <w:p w14:paraId="662F94C3" w14:textId="77777777" w:rsidR="004F23FE" w:rsidRDefault="004F23FE" w:rsidP="003160B4">
      <w:pPr>
        <w:spacing w:line="240" w:lineRule="auto"/>
        <w:ind w:left="600"/>
        <w:rPr>
          <w:rFonts w:ascii="Calibri" w:hAnsi="Calibri"/>
          <w:b/>
          <w:color w:val="000000" w:themeColor="text1"/>
          <w:sz w:val="28"/>
          <w:szCs w:val="28"/>
        </w:rPr>
      </w:pPr>
    </w:p>
    <w:p w14:paraId="4A6AF8D9" w14:textId="77777777" w:rsidR="004F23FE" w:rsidRDefault="004F23FE" w:rsidP="003160B4">
      <w:pPr>
        <w:spacing w:line="240" w:lineRule="auto"/>
        <w:ind w:left="600"/>
        <w:rPr>
          <w:rFonts w:ascii="Calibri" w:hAnsi="Calibri"/>
          <w:b/>
          <w:color w:val="000000" w:themeColor="text1"/>
          <w:sz w:val="28"/>
          <w:szCs w:val="28"/>
        </w:rPr>
      </w:pPr>
    </w:p>
    <w:p w14:paraId="04D967EA" w14:textId="77777777" w:rsidR="004F23FE" w:rsidRDefault="004F23FE" w:rsidP="003160B4">
      <w:pPr>
        <w:spacing w:line="240" w:lineRule="auto"/>
        <w:ind w:left="600"/>
        <w:rPr>
          <w:rFonts w:ascii="Calibri" w:hAnsi="Calibri"/>
          <w:b/>
          <w:color w:val="000000" w:themeColor="text1"/>
          <w:sz w:val="28"/>
          <w:szCs w:val="28"/>
        </w:rPr>
      </w:pPr>
    </w:p>
    <w:p w14:paraId="23742FA3" w14:textId="77777777" w:rsidR="004F23FE" w:rsidRDefault="004F23FE" w:rsidP="003160B4">
      <w:pPr>
        <w:spacing w:line="240" w:lineRule="auto"/>
        <w:ind w:left="600"/>
        <w:rPr>
          <w:rFonts w:ascii="Calibri" w:hAnsi="Calibri"/>
          <w:b/>
          <w:color w:val="000000" w:themeColor="text1"/>
          <w:sz w:val="28"/>
          <w:szCs w:val="28"/>
        </w:rPr>
      </w:pPr>
    </w:p>
    <w:p w14:paraId="3B543976" w14:textId="77777777" w:rsidR="004F23FE" w:rsidRDefault="004F23FE" w:rsidP="003160B4">
      <w:pPr>
        <w:spacing w:line="240" w:lineRule="auto"/>
        <w:ind w:left="600"/>
        <w:rPr>
          <w:rFonts w:ascii="Calibri" w:hAnsi="Calibri"/>
          <w:b/>
          <w:color w:val="000000" w:themeColor="text1"/>
          <w:sz w:val="28"/>
          <w:szCs w:val="28"/>
        </w:rPr>
      </w:pPr>
    </w:p>
    <w:p w14:paraId="292D3504" w14:textId="77777777" w:rsidR="004F23FE" w:rsidRDefault="004F23FE" w:rsidP="003160B4">
      <w:pPr>
        <w:spacing w:line="240" w:lineRule="auto"/>
        <w:ind w:left="600"/>
        <w:rPr>
          <w:rFonts w:ascii="Calibri" w:hAnsi="Calibri"/>
          <w:b/>
          <w:color w:val="000000" w:themeColor="text1"/>
          <w:sz w:val="28"/>
          <w:szCs w:val="28"/>
        </w:rPr>
      </w:pPr>
    </w:p>
    <w:p w14:paraId="4657A96D" w14:textId="77777777" w:rsidR="004F23FE" w:rsidRDefault="004F23FE" w:rsidP="003160B4">
      <w:pPr>
        <w:spacing w:line="240" w:lineRule="auto"/>
        <w:ind w:left="600"/>
        <w:rPr>
          <w:rFonts w:ascii="Calibri" w:hAnsi="Calibri"/>
          <w:b/>
          <w:color w:val="000000" w:themeColor="text1"/>
          <w:sz w:val="28"/>
          <w:szCs w:val="28"/>
        </w:rPr>
      </w:pPr>
    </w:p>
    <w:p w14:paraId="2C0BA5AC" w14:textId="77777777" w:rsidR="004F23FE" w:rsidRDefault="004F23FE" w:rsidP="003160B4">
      <w:pPr>
        <w:spacing w:line="240" w:lineRule="auto"/>
        <w:ind w:left="600"/>
        <w:rPr>
          <w:rFonts w:ascii="Calibri" w:hAnsi="Calibri"/>
          <w:b/>
          <w:color w:val="000000" w:themeColor="text1"/>
          <w:sz w:val="28"/>
          <w:szCs w:val="28"/>
        </w:rPr>
      </w:pPr>
    </w:p>
    <w:p w14:paraId="55DF809D" w14:textId="77777777" w:rsidR="004F23FE" w:rsidRDefault="004F23FE" w:rsidP="003160B4">
      <w:pPr>
        <w:spacing w:line="240" w:lineRule="auto"/>
        <w:ind w:left="600"/>
        <w:rPr>
          <w:rFonts w:ascii="Calibri" w:hAnsi="Calibri"/>
          <w:b/>
          <w:color w:val="000000" w:themeColor="text1"/>
          <w:sz w:val="28"/>
          <w:szCs w:val="28"/>
        </w:rPr>
      </w:pPr>
    </w:p>
    <w:p w14:paraId="7A55EBA9" w14:textId="77777777" w:rsidR="004F23FE" w:rsidRDefault="004F23FE" w:rsidP="003160B4">
      <w:pPr>
        <w:spacing w:line="240" w:lineRule="auto"/>
        <w:ind w:left="600"/>
        <w:rPr>
          <w:rFonts w:ascii="Calibri" w:hAnsi="Calibri"/>
          <w:b/>
          <w:color w:val="000000" w:themeColor="text1"/>
          <w:sz w:val="28"/>
          <w:szCs w:val="28"/>
        </w:rPr>
      </w:pPr>
    </w:p>
    <w:p w14:paraId="4D3EB06C" w14:textId="77777777" w:rsidR="004F23FE" w:rsidRDefault="004F23FE" w:rsidP="003160B4">
      <w:pPr>
        <w:spacing w:line="240" w:lineRule="auto"/>
        <w:ind w:left="600"/>
        <w:rPr>
          <w:rFonts w:ascii="Calibri" w:hAnsi="Calibri"/>
          <w:b/>
          <w:color w:val="000000" w:themeColor="text1"/>
          <w:sz w:val="28"/>
          <w:szCs w:val="28"/>
        </w:rPr>
      </w:pPr>
    </w:p>
    <w:p w14:paraId="79030D27" w14:textId="77777777" w:rsidR="004F23FE" w:rsidRDefault="004F23FE" w:rsidP="003160B4">
      <w:pPr>
        <w:spacing w:line="240" w:lineRule="auto"/>
        <w:ind w:left="600"/>
        <w:rPr>
          <w:rFonts w:ascii="Calibri" w:hAnsi="Calibri"/>
          <w:b/>
          <w:color w:val="000000" w:themeColor="text1"/>
          <w:sz w:val="28"/>
          <w:szCs w:val="28"/>
        </w:rPr>
      </w:pPr>
    </w:p>
    <w:p w14:paraId="051C7CEB" w14:textId="77777777" w:rsidR="004F23FE" w:rsidRDefault="004F23FE" w:rsidP="003160B4">
      <w:pPr>
        <w:spacing w:line="240" w:lineRule="auto"/>
        <w:ind w:left="600"/>
        <w:rPr>
          <w:rFonts w:ascii="Calibri" w:hAnsi="Calibri"/>
          <w:b/>
          <w:color w:val="000000" w:themeColor="text1"/>
          <w:sz w:val="28"/>
          <w:szCs w:val="28"/>
        </w:rPr>
      </w:pPr>
    </w:p>
    <w:p w14:paraId="30F0FEA4" w14:textId="77777777" w:rsidR="004F23FE" w:rsidRDefault="004F23FE" w:rsidP="003160B4">
      <w:pPr>
        <w:spacing w:line="240" w:lineRule="auto"/>
        <w:ind w:left="600"/>
        <w:rPr>
          <w:rFonts w:ascii="Calibri" w:hAnsi="Calibri"/>
          <w:b/>
          <w:color w:val="000000" w:themeColor="text1"/>
          <w:sz w:val="28"/>
          <w:szCs w:val="28"/>
        </w:rPr>
      </w:pPr>
    </w:p>
    <w:p w14:paraId="2865A70E" w14:textId="77777777" w:rsidR="004F23FE" w:rsidRDefault="004F23FE" w:rsidP="003160B4">
      <w:pPr>
        <w:spacing w:line="240" w:lineRule="auto"/>
        <w:ind w:left="600"/>
        <w:rPr>
          <w:rFonts w:ascii="Calibri" w:hAnsi="Calibri"/>
          <w:b/>
          <w:color w:val="000000" w:themeColor="text1"/>
          <w:sz w:val="28"/>
          <w:szCs w:val="28"/>
        </w:rPr>
      </w:pPr>
    </w:p>
    <w:p w14:paraId="5EC696E1" w14:textId="77777777" w:rsidR="004F23FE" w:rsidRDefault="004F23FE" w:rsidP="003160B4">
      <w:pPr>
        <w:spacing w:line="240" w:lineRule="auto"/>
        <w:ind w:left="600"/>
        <w:rPr>
          <w:rFonts w:ascii="Calibri" w:hAnsi="Calibri"/>
          <w:b/>
          <w:color w:val="000000" w:themeColor="text1"/>
          <w:sz w:val="28"/>
          <w:szCs w:val="28"/>
        </w:rPr>
      </w:pPr>
    </w:p>
    <w:p w14:paraId="03972AEE" w14:textId="77777777" w:rsidR="004F23FE" w:rsidRDefault="004F23FE" w:rsidP="003160B4">
      <w:pPr>
        <w:spacing w:line="240" w:lineRule="auto"/>
        <w:ind w:left="600"/>
        <w:rPr>
          <w:rFonts w:ascii="Calibri" w:hAnsi="Calibri"/>
          <w:b/>
          <w:color w:val="000000" w:themeColor="text1"/>
          <w:sz w:val="28"/>
          <w:szCs w:val="28"/>
        </w:rPr>
      </w:pPr>
    </w:p>
    <w:p w14:paraId="5956A33B" w14:textId="77777777" w:rsidR="004F23FE" w:rsidRDefault="004F23FE" w:rsidP="003160B4">
      <w:pPr>
        <w:spacing w:line="240" w:lineRule="auto"/>
        <w:ind w:left="600"/>
        <w:rPr>
          <w:rFonts w:ascii="Calibri" w:hAnsi="Calibri"/>
          <w:b/>
          <w:color w:val="000000" w:themeColor="text1"/>
          <w:sz w:val="28"/>
          <w:szCs w:val="28"/>
        </w:rPr>
      </w:pPr>
    </w:p>
    <w:p w14:paraId="6BC1062B" w14:textId="77777777" w:rsidR="004F23FE" w:rsidRDefault="004F23FE" w:rsidP="003160B4">
      <w:pPr>
        <w:spacing w:line="240" w:lineRule="auto"/>
        <w:ind w:left="600"/>
        <w:rPr>
          <w:rFonts w:ascii="Calibri" w:hAnsi="Calibri"/>
          <w:b/>
          <w:color w:val="000000" w:themeColor="text1"/>
          <w:sz w:val="28"/>
          <w:szCs w:val="28"/>
        </w:rPr>
      </w:pPr>
    </w:p>
    <w:p w14:paraId="67168380" w14:textId="77777777" w:rsidR="004F23FE" w:rsidRDefault="004F23FE" w:rsidP="003160B4">
      <w:pPr>
        <w:spacing w:line="240" w:lineRule="auto"/>
        <w:ind w:left="600"/>
        <w:rPr>
          <w:rFonts w:ascii="Calibri" w:hAnsi="Calibri"/>
          <w:b/>
          <w:color w:val="000000" w:themeColor="text1"/>
          <w:sz w:val="28"/>
          <w:szCs w:val="28"/>
        </w:rPr>
      </w:pPr>
    </w:p>
    <w:p w14:paraId="040E55BF" w14:textId="71837965" w:rsidR="004F23FE" w:rsidRDefault="004F23FE" w:rsidP="003160B4">
      <w:pPr>
        <w:spacing w:line="240" w:lineRule="auto"/>
        <w:ind w:left="600"/>
        <w:rPr>
          <w:rFonts w:ascii="Calibri" w:hAnsi="Calibri"/>
          <w:b/>
          <w:color w:val="000000" w:themeColor="text1"/>
          <w:sz w:val="28"/>
          <w:szCs w:val="28"/>
        </w:rPr>
      </w:pPr>
    </w:p>
    <w:p w14:paraId="79AC1025" w14:textId="77777777" w:rsidR="00F43295" w:rsidRDefault="00F43295" w:rsidP="003160B4">
      <w:pPr>
        <w:spacing w:line="240" w:lineRule="auto"/>
        <w:ind w:left="600"/>
        <w:rPr>
          <w:rFonts w:ascii="Calibri" w:hAnsi="Calibri"/>
          <w:b/>
          <w:color w:val="000000" w:themeColor="text1"/>
          <w:sz w:val="28"/>
          <w:szCs w:val="28"/>
        </w:rPr>
      </w:pPr>
    </w:p>
    <w:p w14:paraId="580DF03E" w14:textId="1C7AFDA5" w:rsidR="00093E83" w:rsidRPr="003160B4" w:rsidRDefault="003160B4" w:rsidP="003160B4">
      <w:pPr>
        <w:spacing w:line="240" w:lineRule="auto"/>
        <w:ind w:left="600"/>
        <w:rPr>
          <w:rFonts w:ascii="Calibri" w:hAnsi="Calibri"/>
          <w:b/>
          <w:color w:val="000000" w:themeColor="text1"/>
          <w:sz w:val="28"/>
          <w:szCs w:val="28"/>
        </w:rPr>
      </w:pPr>
      <w:r w:rsidRPr="00C20543">
        <w:rPr>
          <w:noProof/>
          <w:highlight w:val="yellow"/>
          <w:lang w:eastAsia="fr-FR"/>
        </w:rPr>
        <mc:AlternateContent>
          <mc:Choice Requires="wps">
            <w:drawing>
              <wp:anchor distT="0" distB="0" distL="114300" distR="114300" simplePos="0" relativeHeight="251502080" behindDoc="0" locked="0" layoutInCell="1" allowOverlap="1" wp14:anchorId="7EDE38F6" wp14:editId="61CFE25D">
                <wp:simplePos x="0" y="0"/>
                <wp:positionH relativeFrom="margin">
                  <wp:align>left</wp:align>
                </wp:positionH>
                <wp:positionV relativeFrom="paragraph">
                  <wp:posOffset>89535</wp:posOffset>
                </wp:positionV>
                <wp:extent cx="6570980" cy="5417820"/>
                <wp:effectExtent l="0" t="0" r="20320" b="11430"/>
                <wp:wrapNone/>
                <wp:docPr id="465" name="Rectangle : coins arrondis 465"/>
                <wp:cNvGraphicFramePr/>
                <a:graphic xmlns:a="http://schemas.openxmlformats.org/drawingml/2006/main">
                  <a:graphicData uri="http://schemas.microsoft.com/office/word/2010/wordprocessingShape">
                    <wps:wsp>
                      <wps:cNvSpPr/>
                      <wps:spPr>
                        <a:xfrm>
                          <a:off x="0" y="0"/>
                          <a:ext cx="6570980" cy="5417820"/>
                        </a:xfrm>
                        <a:prstGeom prst="roundRect">
                          <a:avLst>
                            <a:gd name="adj" fmla="val 5029"/>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DF4949E" w14:textId="77777777" w:rsidR="00077D9A" w:rsidRPr="00810524" w:rsidRDefault="00077D9A" w:rsidP="00552BCD">
                            <w:pPr>
                              <w:tabs>
                                <w:tab w:val="left" w:pos="5020"/>
                              </w:tabs>
                              <w:jc w:val="center"/>
                              <w:rPr>
                                <w:rFonts w:cstheme="minorHAnsi"/>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vérifie que j’ai bien compris :</w:t>
                            </w:r>
                          </w:p>
                          <w:tbl>
                            <w:tblPr>
                              <w:tblStyle w:val="Grilledutableau"/>
                              <w:tblW w:w="0" w:type="auto"/>
                              <w:jc w:val="center"/>
                              <w:tblLook w:val="04A0" w:firstRow="1" w:lastRow="0" w:firstColumn="1" w:lastColumn="0" w:noHBand="0" w:noVBand="1"/>
                            </w:tblPr>
                            <w:tblGrid>
                              <w:gridCol w:w="886"/>
                              <w:gridCol w:w="886"/>
                              <w:gridCol w:w="886"/>
                              <w:gridCol w:w="886"/>
                            </w:tblGrid>
                            <w:tr w:rsidR="00077D9A" w14:paraId="4FB7F9A2" w14:textId="77777777" w:rsidTr="002635D2">
                              <w:trPr>
                                <w:jc w:val="center"/>
                              </w:trPr>
                              <w:tc>
                                <w:tcPr>
                                  <w:tcW w:w="3544" w:type="dxa"/>
                                  <w:gridSpan w:val="4"/>
                                  <w:vAlign w:val="center"/>
                                </w:tcPr>
                                <w:p w14:paraId="7AF6235F" w14:textId="77777777" w:rsidR="00077D9A" w:rsidRPr="00810524" w:rsidRDefault="00077D9A" w:rsidP="002635D2">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me positionne</w:t>
                                  </w:r>
                                </w:p>
                              </w:tc>
                            </w:tr>
                            <w:tr w:rsidR="00077D9A" w14:paraId="43D54DC5" w14:textId="77777777" w:rsidTr="002635D2">
                              <w:trPr>
                                <w:jc w:val="center"/>
                              </w:trPr>
                              <w:tc>
                                <w:tcPr>
                                  <w:tcW w:w="886" w:type="dxa"/>
                                  <w:shd w:val="clear" w:color="auto" w:fill="FF6D6D"/>
                                  <w:vAlign w:val="center"/>
                                </w:tcPr>
                                <w:p w14:paraId="5FF09B15" w14:textId="77777777" w:rsidR="00077D9A" w:rsidRPr="00810524" w:rsidRDefault="00077D9A"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886" w:type="dxa"/>
                                  <w:shd w:val="clear" w:color="auto" w:fill="FFC000"/>
                                  <w:vAlign w:val="center"/>
                                </w:tcPr>
                                <w:p w14:paraId="2C7A6FAA" w14:textId="77777777" w:rsidR="00077D9A" w:rsidRPr="00810524" w:rsidRDefault="00077D9A"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886" w:type="dxa"/>
                                  <w:shd w:val="clear" w:color="auto" w:fill="00B050"/>
                                  <w:vAlign w:val="center"/>
                                </w:tcPr>
                                <w:p w14:paraId="701A89F9" w14:textId="77777777" w:rsidR="00077D9A" w:rsidRPr="00810524" w:rsidRDefault="00077D9A"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886" w:type="dxa"/>
                                  <w:shd w:val="clear" w:color="auto" w:fill="00B0F0"/>
                                  <w:vAlign w:val="center"/>
                                </w:tcPr>
                                <w:p w14:paraId="452BFEA8" w14:textId="77777777" w:rsidR="00077D9A" w:rsidRPr="00810524" w:rsidRDefault="00077D9A"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r>
                            <w:tr w:rsidR="00810524" w14:paraId="3E2EED36" w14:textId="77777777" w:rsidTr="00A07C05">
                              <w:trPr>
                                <w:jc w:val="center"/>
                              </w:trPr>
                              <w:tc>
                                <w:tcPr>
                                  <w:tcW w:w="3544" w:type="dxa"/>
                                  <w:gridSpan w:val="4"/>
                                  <w:shd w:val="clear" w:color="auto" w:fill="auto"/>
                                  <w:vAlign w:val="center"/>
                                </w:tcPr>
                                <w:p w14:paraId="338631BD" w14:textId="0730E589" w:rsidR="00810524" w:rsidRPr="00810524" w:rsidRDefault="00810524" w:rsidP="002635D2">
                                  <w:pPr>
                                    <w:tabs>
                                      <w:tab w:val="left" w:leader="dot" w:pos="3261"/>
                                    </w:tabs>
                                    <w:spacing w:before="20" w:after="20" w:line="180" w:lineRule="exact"/>
                                    <w:ind w:left="-170" w:right="-170"/>
                                    <w:jc w:val="center"/>
                                    <w:rPr>
                                      <w:rFonts w:cstheme="minorHAnsi"/>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tc>
                            </w:tr>
                            <w:tr w:rsidR="00077D9A" w14:paraId="72BC81A6" w14:textId="77777777" w:rsidTr="00E77369">
                              <w:trPr>
                                <w:trHeight w:val="2358"/>
                                <w:jc w:val="center"/>
                              </w:trPr>
                              <w:tc>
                                <w:tcPr>
                                  <w:tcW w:w="3544" w:type="dxa"/>
                                  <w:gridSpan w:val="4"/>
                                  <w:vAlign w:val="center"/>
                                </w:tcPr>
                                <w:p w14:paraId="69155721" w14:textId="35202725" w:rsidR="00077D9A" w:rsidRDefault="00077D9A" w:rsidP="00810524">
                                  <w:pPr>
                                    <w:tabs>
                                      <w:tab w:val="left" w:pos="5020"/>
                                    </w:tabs>
                                    <w:spacing w:before="120" w:after="120"/>
                                    <w:rPr>
                                      <w:rFonts w:asciiTheme="majorHAnsi" w:hAnsiTheme="majorHAnsi"/>
                                      <w:b/>
                                      <w:noProof/>
                                      <w:sz w:val="32"/>
                                      <w:lang w:eastAsia="fr-FR"/>
                                    </w:rPr>
                                  </w:pPr>
                                </w:p>
                              </w:tc>
                            </w:tr>
                          </w:tbl>
                          <w:p w14:paraId="44C6B664" w14:textId="77777777" w:rsidR="00077D9A" w:rsidRDefault="00077D9A" w:rsidP="005A18DB">
                            <w:pPr>
                              <w:tabs>
                                <w:tab w:val="left" w:pos="5020"/>
                              </w:tabs>
                              <w:spacing w:after="120"/>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bl>
                            <w:tblPr>
                              <w:tblStyle w:val="Grilledutableau"/>
                              <w:tblW w:w="0" w:type="auto"/>
                              <w:jc w:val="center"/>
                              <w:tblBorders>
                                <w:top w:val="none" w:sz="0" w:space="0" w:color="auto"/>
                              </w:tblBorders>
                              <w:tblLook w:val="04A0" w:firstRow="1" w:lastRow="0" w:firstColumn="1" w:lastColumn="0" w:noHBand="0" w:noVBand="1"/>
                            </w:tblPr>
                            <w:tblGrid>
                              <w:gridCol w:w="845"/>
                              <w:gridCol w:w="1133"/>
                              <w:gridCol w:w="849"/>
                              <w:gridCol w:w="688"/>
                              <w:gridCol w:w="236"/>
                              <w:gridCol w:w="758"/>
                              <w:gridCol w:w="757"/>
                              <w:gridCol w:w="761"/>
                              <w:gridCol w:w="757"/>
                              <w:gridCol w:w="283"/>
                              <w:gridCol w:w="702"/>
                              <w:gridCol w:w="704"/>
                              <w:gridCol w:w="703"/>
                              <w:gridCol w:w="870"/>
                            </w:tblGrid>
                            <w:tr w:rsidR="00077D9A" w14:paraId="3D0BF245" w14:textId="77777777" w:rsidTr="00BB2E71">
                              <w:trPr>
                                <w:jc w:val="center"/>
                              </w:trPr>
                              <w:tc>
                                <w:tcPr>
                                  <w:tcW w:w="3518" w:type="dxa"/>
                                  <w:gridSpan w:val="4"/>
                                  <w:tcBorders>
                                    <w:top w:val="single" w:sz="4" w:space="0" w:color="auto"/>
                                  </w:tcBorders>
                                  <w:vAlign w:val="center"/>
                                </w:tcPr>
                                <w:p w14:paraId="164FE230" w14:textId="77777777" w:rsidR="00077D9A" w:rsidRPr="00810524" w:rsidRDefault="00077D9A"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J’ai besoin d’aide</w:t>
                                  </w:r>
                                </w:p>
                              </w:tc>
                              <w:tc>
                                <w:tcPr>
                                  <w:tcW w:w="236" w:type="dxa"/>
                                  <w:vMerge w:val="restart"/>
                                </w:tcPr>
                                <w:p w14:paraId="11A50656" w14:textId="77777777" w:rsidR="00077D9A" w:rsidRPr="00810524" w:rsidRDefault="00077D9A"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3036" w:type="dxa"/>
                                  <w:gridSpan w:val="4"/>
                                  <w:tcBorders>
                                    <w:top w:val="single" w:sz="4" w:space="0" w:color="auto"/>
                                  </w:tcBorders>
                                </w:tcPr>
                                <w:p w14:paraId="02F0BBE1" w14:textId="77D2EDC5" w:rsidR="00077D9A" w:rsidRPr="00810524" w:rsidRDefault="00077D9A"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consolide</w:t>
                                  </w:r>
                                </w:p>
                              </w:tc>
                              <w:tc>
                                <w:tcPr>
                                  <w:tcW w:w="283" w:type="dxa"/>
                                  <w:vMerge w:val="restart"/>
                                </w:tcPr>
                                <w:p w14:paraId="686467C6" w14:textId="77777777" w:rsidR="00077D9A" w:rsidRPr="00810524" w:rsidRDefault="00077D9A"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2981" w:type="dxa"/>
                                  <w:gridSpan w:val="4"/>
                                  <w:tcBorders>
                                    <w:top w:val="single" w:sz="4" w:space="0" w:color="auto"/>
                                  </w:tcBorders>
                                </w:tcPr>
                                <w:p w14:paraId="6EEE0A3E" w14:textId="4622B684" w:rsidR="00077D9A" w:rsidRPr="00810524" w:rsidRDefault="00077D9A"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J’approfondis</w:t>
                                  </w:r>
                                </w:p>
                              </w:tc>
                            </w:tr>
                            <w:tr w:rsidR="009D0BED" w14:paraId="0E3F9391" w14:textId="77777777" w:rsidTr="00BB2E71">
                              <w:trPr>
                                <w:jc w:val="center"/>
                              </w:trPr>
                              <w:tc>
                                <w:tcPr>
                                  <w:tcW w:w="846" w:type="dxa"/>
                                  <w:tcBorders>
                                    <w:top w:val="single" w:sz="4" w:space="0" w:color="auto"/>
                                    <w:bottom w:val="single" w:sz="4" w:space="0" w:color="auto"/>
                                  </w:tcBorders>
                                  <w:shd w:val="clear" w:color="auto" w:fill="FF6D6D"/>
                                  <w:vAlign w:val="center"/>
                                </w:tcPr>
                                <w:p w14:paraId="0E5A23C0"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1134" w:type="dxa"/>
                                  <w:tcBorders>
                                    <w:top w:val="single" w:sz="4" w:space="0" w:color="auto"/>
                                    <w:bottom w:val="single" w:sz="4" w:space="0" w:color="auto"/>
                                  </w:tcBorders>
                                  <w:shd w:val="clear" w:color="auto" w:fill="FFC000"/>
                                  <w:vAlign w:val="center"/>
                                </w:tcPr>
                                <w:p w14:paraId="331A38B2"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850" w:type="dxa"/>
                                  <w:tcBorders>
                                    <w:top w:val="single" w:sz="4" w:space="0" w:color="auto"/>
                                    <w:bottom w:val="single" w:sz="4" w:space="0" w:color="auto"/>
                                  </w:tcBorders>
                                  <w:shd w:val="clear" w:color="auto" w:fill="auto"/>
                                  <w:vAlign w:val="center"/>
                                </w:tcPr>
                                <w:p w14:paraId="0FFDC422" w14:textId="32A9EDAF"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688" w:type="dxa"/>
                                  <w:tcBorders>
                                    <w:top w:val="single" w:sz="4" w:space="0" w:color="auto"/>
                                    <w:bottom w:val="single" w:sz="4" w:space="0" w:color="auto"/>
                                  </w:tcBorders>
                                  <w:shd w:val="clear" w:color="auto" w:fill="auto"/>
                                  <w:vAlign w:val="center"/>
                                </w:tcPr>
                                <w:p w14:paraId="1559FA10" w14:textId="3C101B55"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c>
                                <w:tcPr>
                                  <w:tcW w:w="236" w:type="dxa"/>
                                  <w:vMerge/>
                                  <w:tcBorders>
                                    <w:top w:val="single" w:sz="4" w:space="0" w:color="auto"/>
                                  </w:tcBorders>
                                  <w:shd w:val="clear" w:color="auto" w:fill="00B0F0"/>
                                </w:tcPr>
                                <w:p w14:paraId="37DAE3A5"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p>
                              </w:tc>
                              <w:tc>
                                <w:tcPr>
                                  <w:tcW w:w="759" w:type="dxa"/>
                                  <w:tcBorders>
                                    <w:top w:val="single" w:sz="4" w:space="0" w:color="auto"/>
                                    <w:bottom w:val="single" w:sz="4" w:space="0" w:color="auto"/>
                                  </w:tcBorders>
                                  <w:shd w:val="clear" w:color="auto" w:fill="auto"/>
                                  <w:vAlign w:val="center"/>
                                </w:tcPr>
                                <w:p w14:paraId="635C14BE" w14:textId="3DE1491E"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758" w:type="dxa"/>
                                  <w:tcBorders>
                                    <w:top w:val="single" w:sz="4" w:space="0" w:color="auto"/>
                                    <w:bottom w:val="single" w:sz="4" w:space="0" w:color="auto"/>
                                  </w:tcBorders>
                                  <w:shd w:val="clear" w:color="auto" w:fill="auto"/>
                                  <w:vAlign w:val="center"/>
                                </w:tcPr>
                                <w:p w14:paraId="5E94BB20" w14:textId="06BECEE8"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762" w:type="dxa"/>
                                  <w:tcBorders>
                                    <w:top w:val="single" w:sz="4" w:space="0" w:color="auto"/>
                                    <w:bottom w:val="single" w:sz="4" w:space="0" w:color="auto"/>
                                  </w:tcBorders>
                                  <w:shd w:val="clear" w:color="auto" w:fill="92D050"/>
                                  <w:vAlign w:val="center"/>
                                </w:tcPr>
                                <w:p w14:paraId="0ADBAF5E"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757" w:type="dxa"/>
                                  <w:tcBorders>
                                    <w:top w:val="single" w:sz="4" w:space="0" w:color="auto"/>
                                    <w:bottom w:val="single" w:sz="4" w:space="0" w:color="auto"/>
                                  </w:tcBorders>
                                  <w:shd w:val="clear" w:color="auto" w:fill="auto"/>
                                  <w:vAlign w:val="center"/>
                                </w:tcPr>
                                <w:p w14:paraId="28E35C7A" w14:textId="68B630CC"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c>
                                <w:tcPr>
                                  <w:tcW w:w="283" w:type="dxa"/>
                                  <w:vMerge/>
                                  <w:tcBorders>
                                    <w:top w:val="single" w:sz="4" w:space="0" w:color="auto"/>
                                  </w:tcBorders>
                                  <w:shd w:val="clear" w:color="auto" w:fill="00B0F0"/>
                                </w:tcPr>
                                <w:p w14:paraId="355F780E"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p>
                              </w:tc>
                              <w:tc>
                                <w:tcPr>
                                  <w:tcW w:w="703" w:type="dxa"/>
                                  <w:tcBorders>
                                    <w:top w:val="single" w:sz="4" w:space="0" w:color="auto"/>
                                    <w:bottom w:val="single" w:sz="4" w:space="0" w:color="auto"/>
                                  </w:tcBorders>
                                  <w:shd w:val="clear" w:color="auto" w:fill="auto"/>
                                  <w:vAlign w:val="center"/>
                                </w:tcPr>
                                <w:p w14:paraId="2A8D92B8" w14:textId="3D379A4A"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704" w:type="dxa"/>
                                  <w:tcBorders>
                                    <w:top w:val="single" w:sz="4" w:space="0" w:color="auto"/>
                                    <w:bottom w:val="single" w:sz="4" w:space="0" w:color="auto"/>
                                  </w:tcBorders>
                                  <w:shd w:val="clear" w:color="auto" w:fill="auto"/>
                                  <w:vAlign w:val="center"/>
                                </w:tcPr>
                                <w:p w14:paraId="14426A53" w14:textId="1926EEF0"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703" w:type="dxa"/>
                                  <w:tcBorders>
                                    <w:top w:val="single" w:sz="4" w:space="0" w:color="auto"/>
                                    <w:bottom w:val="single" w:sz="4" w:space="0" w:color="auto"/>
                                  </w:tcBorders>
                                  <w:shd w:val="clear" w:color="auto" w:fill="auto"/>
                                  <w:vAlign w:val="center"/>
                                </w:tcPr>
                                <w:p w14:paraId="52F59E96" w14:textId="05A92FCD"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871" w:type="dxa"/>
                                  <w:tcBorders>
                                    <w:top w:val="single" w:sz="4" w:space="0" w:color="auto"/>
                                    <w:bottom w:val="single" w:sz="4" w:space="0" w:color="auto"/>
                                  </w:tcBorders>
                                  <w:shd w:val="clear" w:color="auto" w:fill="00B0F0"/>
                                  <w:vAlign w:val="center"/>
                                </w:tcPr>
                                <w:p w14:paraId="33D1AF51"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r>
                            <w:tr w:rsidR="00077D9A" w14:paraId="0027458F" w14:textId="77777777" w:rsidTr="00BB2E71">
                              <w:trPr>
                                <w:jc w:val="center"/>
                              </w:trPr>
                              <w:tc>
                                <w:tcPr>
                                  <w:tcW w:w="3518" w:type="dxa"/>
                                  <w:gridSpan w:val="4"/>
                                  <w:tcBorders>
                                    <w:top w:val="single" w:sz="4" w:space="0" w:color="auto"/>
                                    <w:bottom w:val="single" w:sz="4" w:space="0" w:color="auto"/>
                                  </w:tcBorders>
                                  <w:vAlign w:val="center"/>
                                </w:tcPr>
                                <w:p w14:paraId="0602A1E6" w14:textId="77777777" w:rsidR="00077D9A" w:rsidRDefault="00077D9A" w:rsidP="00217D0A">
                                  <w:pPr>
                                    <w:tabs>
                                      <w:tab w:val="left" w:pos="5020"/>
                                    </w:tabs>
                                    <w:spacing w:before="120" w:after="120"/>
                                    <w:jc w:val="center"/>
                                    <w:rPr>
                                      <w:rFonts w:asciiTheme="majorHAnsi" w:hAnsiTheme="majorHAnsi"/>
                                      <w:b/>
                                      <w:sz w:val="32"/>
                                    </w:rPr>
                                  </w:pPr>
                                </w:p>
                                <w:p w14:paraId="178B4523" w14:textId="77777777" w:rsidR="00E77369" w:rsidRDefault="00E77369" w:rsidP="00217D0A">
                                  <w:pPr>
                                    <w:tabs>
                                      <w:tab w:val="left" w:pos="5020"/>
                                    </w:tabs>
                                    <w:spacing w:before="120" w:after="120"/>
                                    <w:jc w:val="center"/>
                                    <w:rPr>
                                      <w:rFonts w:asciiTheme="majorHAnsi" w:hAnsiTheme="majorHAnsi"/>
                                      <w:b/>
                                      <w:sz w:val="32"/>
                                    </w:rPr>
                                  </w:pPr>
                                </w:p>
                                <w:p w14:paraId="54E81330" w14:textId="77777777" w:rsidR="00A96CE5" w:rsidRDefault="00A96CE5" w:rsidP="00217D0A">
                                  <w:pPr>
                                    <w:tabs>
                                      <w:tab w:val="left" w:pos="5020"/>
                                    </w:tabs>
                                    <w:spacing w:before="120" w:after="120"/>
                                    <w:jc w:val="center"/>
                                    <w:rPr>
                                      <w:rFonts w:asciiTheme="majorHAnsi" w:hAnsiTheme="majorHAnsi"/>
                                      <w:b/>
                                      <w:sz w:val="32"/>
                                    </w:rPr>
                                  </w:pPr>
                                </w:p>
                                <w:p w14:paraId="18B9F90B" w14:textId="77777777" w:rsidR="00A96CE5" w:rsidRDefault="00A96CE5" w:rsidP="00217D0A">
                                  <w:pPr>
                                    <w:tabs>
                                      <w:tab w:val="left" w:pos="5020"/>
                                    </w:tabs>
                                    <w:spacing w:before="120" w:after="120"/>
                                    <w:jc w:val="center"/>
                                    <w:rPr>
                                      <w:rFonts w:asciiTheme="majorHAnsi" w:hAnsiTheme="majorHAnsi"/>
                                      <w:b/>
                                      <w:sz w:val="32"/>
                                    </w:rPr>
                                  </w:pPr>
                                </w:p>
                                <w:p w14:paraId="42F3FFF8" w14:textId="77777777" w:rsidR="00A96CE5" w:rsidRDefault="00A96CE5" w:rsidP="00A96CE5">
                                  <w:pPr>
                                    <w:tabs>
                                      <w:tab w:val="left" w:pos="5020"/>
                                    </w:tabs>
                                    <w:spacing w:before="120" w:after="120"/>
                                    <w:rPr>
                                      <w:rFonts w:asciiTheme="majorHAnsi" w:hAnsiTheme="majorHAnsi"/>
                                      <w:b/>
                                      <w:sz w:val="32"/>
                                    </w:rPr>
                                  </w:pPr>
                                </w:p>
                                <w:p w14:paraId="380CCCAF" w14:textId="491A960B" w:rsidR="00E06E31" w:rsidRDefault="00E06E31" w:rsidP="00A96CE5">
                                  <w:pPr>
                                    <w:tabs>
                                      <w:tab w:val="left" w:pos="5020"/>
                                    </w:tabs>
                                    <w:spacing w:before="120" w:after="120"/>
                                    <w:rPr>
                                      <w:rFonts w:asciiTheme="majorHAnsi" w:hAnsiTheme="majorHAnsi"/>
                                      <w:b/>
                                      <w:sz w:val="32"/>
                                    </w:rPr>
                                  </w:pPr>
                                </w:p>
                              </w:tc>
                              <w:tc>
                                <w:tcPr>
                                  <w:tcW w:w="236" w:type="dxa"/>
                                  <w:vMerge/>
                                  <w:tcBorders>
                                    <w:top w:val="single" w:sz="4" w:space="0" w:color="auto"/>
                                    <w:bottom w:val="nil"/>
                                  </w:tcBorders>
                                </w:tcPr>
                                <w:p w14:paraId="5E153974" w14:textId="77777777" w:rsidR="00077D9A" w:rsidRDefault="00077D9A" w:rsidP="00217D0A">
                                  <w:pPr>
                                    <w:tabs>
                                      <w:tab w:val="left" w:pos="5020"/>
                                    </w:tabs>
                                    <w:spacing w:before="120" w:after="120"/>
                                    <w:jc w:val="center"/>
                                    <w:rPr>
                                      <w:rFonts w:asciiTheme="majorHAnsi" w:hAnsiTheme="majorHAnsi"/>
                                      <w:b/>
                                      <w:noProof/>
                                      <w:sz w:val="32"/>
                                      <w:lang w:eastAsia="fr-FR"/>
                                    </w:rPr>
                                  </w:pPr>
                                </w:p>
                              </w:tc>
                              <w:tc>
                                <w:tcPr>
                                  <w:tcW w:w="3036" w:type="dxa"/>
                                  <w:gridSpan w:val="4"/>
                                  <w:tcBorders>
                                    <w:top w:val="single" w:sz="4" w:space="0" w:color="auto"/>
                                    <w:bottom w:val="single" w:sz="4" w:space="0" w:color="auto"/>
                                  </w:tcBorders>
                                </w:tcPr>
                                <w:p w14:paraId="6F49F5D9" w14:textId="67BD1E72" w:rsidR="00077D9A" w:rsidRDefault="00077D9A" w:rsidP="00217D0A">
                                  <w:pPr>
                                    <w:tabs>
                                      <w:tab w:val="left" w:pos="5020"/>
                                    </w:tabs>
                                    <w:spacing w:before="120" w:after="120"/>
                                    <w:jc w:val="center"/>
                                    <w:rPr>
                                      <w:rFonts w:asciiTheme="majorHAnsi" w:hAnsiTheme="majorHAnsi"/>
                                      <w:b/>
                                      <w:noProof/>
                                      <w:sz w:val="32"/>
                                      <w:lang w:eastAsia="fr-FR"/>
                                    </w:rPr>
                                  </w:pPr>
                                </w:p>
                              </w:tc>
                              <w:tc>
                                <w:tcPr>
                                  <w:tcW w:w="283" w:type="dxa"/>
                                  <w:vMerge/>
                                  <w:tcBorders>
                                    <w:top w:val="single" w:sz="4" w:space="0" w:color="auto"/>
                                    <w:bottom w:val="nil"/>
                                  </w:tcBorders>
                                </w:tcPr>
                                <w:p w14:paraId="03697674" w14:textId="77777777" w:rsidR="00077D9A" w:rsidRDefault="00077D9A" w:rsidP="00217D0A">
                                  <w:pPr>
                                    <w:tabs>
                                      <w:tab w:val="left" w:pos="5020"/>
                                    </w:tabs>
                                    <w:spacing w:before="120" w:after="120"/>
                                    <w:jc w:val="center"/>
                                    <w:rPr>
                                      <w:rFonts w:asciiTheme="majorHAnsi" w:hAnsiTheme="majorHAnsi"/>
                                      <w:b/>
                                      <w:noProof/>
                                      <w:sz w:val="32"/>
                                      <w:lang w:eastAsia="fr-FR"/>
                                    </w:rPr>
                                  </w:pPr>
                                </w:p>
                              </w:tc>
                              <w:tc>
                                <w:tcPr>
                                  <w:tcW w:w="2981" w:type="dxa"/>
                                  <w:gridSpan w:val="4"/>
                                  <w:tcBorders>
                                    <w:top w:val="single" w:sz="4" w:space="0" w:color="auto"/>
                                    <w:bottom w:val="single" w:sz="4" w:space="0" w:color="auto"/>
                                  </w:tcBorders>
                                  <w:shd w:val="clear" w:color="auto" w:fill="FFFFFF" w:themeFill="background1"/>
                                </w:tcPr>
                                <w:p w14:paraId="7FF1F3EA" w14:textId="5484590B" w:rsidR="00435982" w:rsidRDefault="00435982" w:rsidP="00217D0A">
                                  <w:pPr>
                                    <w:tabs>
                                      <w:tab w:val="left" w:pos="5020"/>
                                    </w:tabs>
                                    <w:spacing w:before="120" w:after="120"/>
                                    <w:jc w:val="center"/>
                                    <w:rPr>
                                      <w:rFonts w:asciiTheme="majorHAnsi" w:hAnsiTheme="majorHAnsi"/>
                                      <w:b/>
                                      <w:noProof/>
                                      <w:sz w:val="32"/>
                                      <w:lang w:eastAsia="fr-FR"/>
                                    </w:rPr>
                                  </w:pPr>
                                </w:p>
                              </w:tc>
                            </w:tr>
                          </w:tbl>
                          <w:p w14:paraId="7DA421A3" w14:textId="6816CF74" w:rsidR="00077D9A" w:rsidRPr="00552BCD" w:rsidRDefault="00077D9A" w:rsidP="00552BCD">
                            <w:pPr>
                              <w:tabs>
                                <w:tab w:val="left" w:pos="5020"/>
                              </w:tabs>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oundrect w14:anchorId="7EDE38F6" id="Rectangle : coins arrondis 465" o:spid="_x0000_s1046" style="position:absolute;left:0;text-align:left;margin-left:0;margin-top:7.05pt;width:517.4pt;height:426.6pt;z-index:25150208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arcsize="329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" filled="f" strokecolor="#243f60 [1604]" strokeweight="2pt">
                <v:textbox inset="0,0,0,0">
                  <w:txbxContent>
                    <w:p w14:paraId="0DF4949E" w14:textId="77777777" w:rsidR="00077D9A" w:rsidRPr="00810524" w:rsidRDefault="00077D9A" w:rsidP="00552BCD">
                      <w:pPr>
                        <w:tabs>
                          <w:tab w:val="left" w:pos="5020"/>
                        </w:tabs>
                        <w:jc w:val="center"/>
                        <w:rPr>
                          <w:rFonts w:cstheme="minorHAnsi"/>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vérifie que j’ai bien compris :</w:t>
                      </w:r>
                    </w:p>
                    <w:tbl>
                      <w:tblPr>
                        <w:tblStyle w:val="Grilledutableau"/>
                        <w:tblW w:w="0" w:type="auto"/>
                        <w:jc w:val="center"/>
                        <w:tblLook w:val="04A0" w:firstRow="1" w:lastRow="0" w:firstColumn="1" w:lastColumn="0" w:noHBand="0" w:noVBand="1"/>
                      </w:tblPr>
                      <w:tblGrid>
                        <w:gridCol w:w="886"/>
                        <w:gridCol w:w="886"/>
                        <w:gridCol w:w="886"/>
                        <w:gridCol w:w="886"/>
                      </w:tblGrid>
                      <w:tr w:rsidR="00077D9A" w14:paraId="4FB7F9A2" w14:textId="77777777" w:rsidTr="002635D2">
                        <w:trPr>
                          <w:jc w:val="center"/>
                        </w:trPr>
                        <w:tc>
                          <w:tcPr>
                            <w:tcW w:w="3544" w:type="dxa"/>
                            <w:gridSpan w:val="4"/>
                            <w:vAlign w:val="center"/>
                          </w:tcPr>
                          <w:p w14:paraId="7AF6235F" w14:textId="77777777" w:rsidR="00077D9A" w:rsidRPr="00810524" w:rsidRDefault="00077D9A" w:rsidP="002635D2">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me positionne</w:t>
                            </w:r>
                          </w:p>
                        </w:tc>
                      </w:tr>
                      <w:tr w:rsidR="00077D9A" w14:paraId="43D54DC5" w14:textId="77777777" w:rsidTr="002635D2">
                        <w:trPr>
                          <w:jc w:val="center"/>
                        </w:trPr>
                        <w:tc>
                          <w:tcPr>
                            <w:tcW w:w="886" w:type="dxa"/>
                            <w:shd w:val="clear" w:color="auto" w:fill="FF6D6D"/>
                            <w:vAlign w:val="center"/>
                          </w:tcPr>
                          <w:p w14:paraId="5FF09B15" w14:textId="77777777" w:rsidR="00077D9A" w:rsidRPr="00810524" w:rsidRDefault="00077D9A"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886" w:type="dxa"/>
                            <w:shd w:val="clear" w:color="auto" w:fill="FFC000"/>
                            <w:vAlign w:val="center"/>
                          </w:tcPr>
                          <w:p w14:paraId="2C7A6FAA" w14:textId="77777777" w:rsidR="00077D9A" w:rsidRPr="00810524" w:rsidRDefault="00077D9A"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886" w:type="dxa"/>
                            <w:shd w:val="clear" w:color="auto" w:fill="00B050"/>
                            <w:vAlign w:val="center"/>
                          </w:tcPr>
                          <w:p w14:paraId="701A89F9" w14:textId="77777777" w:rsidR="00077D9A" w:rsidRPr="00810524" w:rsidRDefault="00077D9A"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886" w:type="dxa"/>
                            <w:shd w:val="clear" w:color="auto" w:fill="00B0F0"/>
                            <w:vAlign w:val="center"/>
                          </w:tcPr>
                          <w:p w14:paraId="452BFEA8" w14:textId="77777777" w:rsidR="00077D9A" w:rsidRPr="00810524" w:rsidRDefault="00077D9A" w:rsidP="002635D2">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r>
                      <w:tr w:rsidR="00810524" w14:paraId="3E2EED36" w14:textId="77777777" w:rsidTr="00A07C05">
                        <w:trPr>
                          <w:jc w:val="center"/>
                        </w:trPr>
                        <w:tc>
                          <w:tcPr>
                            <w:tcW w:w="3544" w:type="dxa"/>
                            <w:gridSpan w:val="4"/>
                            <w:shd w:val="clear" w:color="auto" w:fill="auto"/>
                            <w:vAlign w:val="center"/>
                          </w:tcPr>
                          <w:p w14:paraId="338631BD" w14:textId="0730E589" w:rsidR="00810524" w:rsidRPr="00810524" w:rsidRDefault="00810524" w:rsidP="002635D2">
                            <w:pPr>
                              <w:tabs>
                                <w:tab w:val="left" w:leader="dot" w:pos="3261"/>
                              </w:tabs>
                              <w:spacing w:before="20" w:after="20" w:line="180" w:lineRule="exact"/>
                              <w:ind w:left="-170" w:right="-170"/>
                              <w:jc w:val="center"/>
                              <w:rPr>
                                <w:rFonts w:cstheme="minorHAnsi"/>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tc>
                      </w:tr>
                      <w:tr w:rsidR="00077D9A" w14:paraId="72BC81A6" w14:textId="77777777" w:rsidTr="00E77369">
                        <w:trPr>
                          <w:trHeight w:val="2358"/>
                          <w:jc w:val="center"/>
                        </w:trPr>
                        <w:tc>
                          <w:tcPr>
                            <w:tcW w:w="3544" w:type="dxa"/>
                            <w:gridSpan w:val="4"/>
                            <w:vAlign w:val="center"/>
                          </w:tcPr>
                          <w:p w14:paraId="69155721" w14:textId="35202725" w:rsidR="00077D9A" w:rsidRDefault="00077D9A" w:rsidP="00810524">
                            <w:pPr>
                              <w:tabs>
                                <w:tab w:val="left" w:pos="5020"/>
                              </w:tabs>
                              <w:spacing w:before="120" w:after="120"/>
                              <w:rPr>
                                <w:rFonts w:asciiTheme="majorHAnsi" w:hAnsiTheme="majorHAnsi"/>
                                <w:b/>
                                <w:noProof/>
                                <w:sz w:val="32"/>
                                <w:lang w:eastAsia="fr-FR"/>
                              </w:rPr>
                            </w:pPr>
                          </w:p>
                        </w:tc>
                      </w:tr>
                    </w:tbl>
                    <w:p w14:paraId="44C6B664" w14:textId="77777777" w:rsidR="00077D9A" w:rsidRDefault="00077D9A" w:rsidP="005A18DB">
                      <w:pPr>
                        <w:tabs>
                          <w:tab w:val="left" w:pos="5020"/>
                        </w:tabs>
                        <w:spacing w:after="120"/>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bl>
                      <w:tblPr>
                        <w:tblStyle w:val="Grilledutableau"/>
                        <w:tblW w:w="0" w:type="auto"/>
                        <w:jc w:val="center"/>
                        <w:tblBorders>
                          <w:top w:val="none" w:sz="0" w:space="0" w:color="auto"/>
                        </w:tblBorders>
                        <w:tblLook w:val="04A0" w:firstRow="1" w:lastRow="0" w:firstColumn="1" w:lastColumn="0" w:noHBand="0" w:noVBand="1"/>
                      </w:tblPr>
                      <w:tblGrid>
                        <w:gridCol w:w="845"/>
                        <w:gridCol w:w="1133"/>
                        <w:gridCol w:w="849"/>
                        <w:gridCol w:w="688"/>
                        <w:gridCol w:w="236"/>
                        <w:gridCol w:w="758"/>
                        <w:gridCol w:w="757"/>
                        <w:gridCol w:w="761"/>
                        <w:gridCol w:w="757"/>
                        <w:gridCol w:w="283"/>
                        <w:gridCol w:w="702"/>
                        <w:gridCol w:w="704"/>
                        <w:gridCol w:w="703"/>
                        <w:gridCol w:w="870"/>
                      </w:tblGrid>
                      <w:tr w:rsidR="00077D9A" w14:paraId="3D0BF245" w14:textId="77777777" w:rsidTr="00BB2E71">
                        <w:trPr>
                          <w:jc w:val="center"/>
                        </w:trPr>
                        <w:tc>
                          <w:tcPr>
                            <w:tcW w:w="3518" w:type="dxa"/>
                            <w:gridSpan w:val="4"/>
                            <w:tcBorders>
                              <w:top w:val="single" w:sz="4" w:space="0" w:color="auto"/>
                            </w:tcBorders>
                            <w:vAlign w:val="center"/>
                          </w:tcPr>
                          <w:p w14:paraId="164FE230" w14:textId="77777777" w:rsidR="00077D9A" w:rsidRPr="00810524" w:rsidRDefault="00077D9A"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J’ai besoin d’aide</w:t>
                            </w:r>
                          </w:p>
                        </w:tc>
                        <w:tc>
                          <w:tcPr>
                            <w:tcW w:w="236" w:type="dxa"/>
                            <w:vMerge w:val="restart"/>
                          </w:tcPr>
                          <w:p w14:paraId="11A50656" w14:textId="77777777" w:rsidR="00077D9A" w:rsidRPr="00810524" w:rsidRDefault="00077D9A"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3036" w:type="dxa"/>
                            <w:gridSpan w:val="4"/>
                            <w:tcBorders>
                              <w:top w:val="single" w:sz="4" w:space="0" w:color="auto"/>
                            </w:tcBorders>
                          </w:tcPr>
                          <w:p w14:paraId="02F0BBE1" w14:textId="77D2EDC5" w:rsidR="00077D9A" w:rsidRPr="00810524" w:rsidRDefault="00077D9A"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Je consolide</w:t>
                            </w:r>
                          </w:p>
                        </w:tc>
                        <w:tc>
                          <w:tcPr>
                            <w:tcW w:w="283" w:type="dxa"/>
                            <w:vMerge w:val="restart"/>
                          </w:tcPr>
                          <w:p w14:paraId="686467C6" w14:textId="77777777" w:rsidR="00077D9A" w:rsidRPr="00810524" w:rsidRDefault="00077D9A"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c>
                          <w:tcPr>
                            <w:tcW w:w="2981" w:type="dxa"/>
                            <w:gridSpan w:val="4"/>
                            <w:tcBorders>
                              <w:top w:val="single" w:sz="4" w:space="0" w:color="auto"/>
                            </w:tcBorders>
                          </w:tcPr>
                          <w:p w14:paraId="6EEE0A3E" w14:textId="4622B684" w:rsidR="00077D9A" w:rsidRPr="00810524" w:rsidRDefault="00077D9A" w:rsidP="00FD75AF">
                            <w:pPr>
                              <w:tabs>
                                <w:tab w:val="left" w:pos="5020"/>
                              </w:tabs>
                              <w:jc w:val="center"/>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10524">
                              <w:rPr>
                                <w:rFonts w:cstheme="minorHAnsi"/>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J’approfondis</w:t>
                            </w:r>
                          </w:p>
                        </w:tc>
                      </w:tr>
                      <w:tr w:rsidR="009D0BED" w14:paraId="0E3F9391" w14:textId="77777777" w:rsidTr="00BB2E71">
                        <w:trPr>
                          <w:jc w:val="center"/>
                        </w:trPr>
                        <w:tc>
                          <w:tcPr>
                            <w:tcW w:w="846" w:type="dxa"/>
                            <w:tcBorders>
                              <w:top w:val="single" w:sz="4" w:space="0" w:color="auto"/>
                              <w:bottom w:val="single" w:sz="4" w:space="0" w:color="auto"/>
                            </w:tcBorders>
                            <w:shd w:val="clear" w:color="auto" w:fill="FF6D6D"/>
                            <w:vAlign w:val="center"/>
                          </w:tcPr>
                          <w:p w14:paraId="0E5A23C0"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1134" w:type="dxa"/>
                            <w:tcBorders>
                              <w:top w:val="single" w:sz="4" w:space="0" w:color="auto"/>
                              <w:bottom w:val="single" w:sz="4" w:space="0" w:color="auto"/>
                            </w:tcBorders>
                            <w:shd w:val="clear" w:color="auto" w:fill="FFC000"/>
                            <w:vAlign w:val="center"/>
                          </w:tcPr>
                          <w:p w14:paraId="331A38B2"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850" w:type="dxa"/>
                            <w:tcBorders>
                              <w:top w:val="single" w:sz="4" w:space="0" w:color="auto"/>
                              <w:bottom w:val="single" w:sz="4" w:space="0" w:color="auto"/>
                            </w:tcBorders>
                            <w:shd w:val="clear" w:color="auto" w:fill="auto"/>
                            <w:vAlign w:val="center"/>
                          </w:tcPr>
                          <w:p w14:paraId="0FFDC422" w14:textId="32A9EDAF"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688" w:type="dxa"/>
                            <w:tcBorders>
                              <w:top w:val="single" w:sz="4" w:space="0" w:color="auto"/>
                              <w:bottom w:val="single" w:sz="4" w:space="0" w:color="auto"/>
                            </w:tcBorders>
                            <w:shd w:val="clear" w:color="auto" w:fill="auto"/>
                            <w:vAlign w:val="center"/>
                          </w:tcPr>
                          <w:p w14:paraId="1559FA10" w14:textId="3C101B55"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c>
                          <w:tcPr>
                            <w:tcW w:w="236" w:type="dxa"/>
                            <w:vMerge/>
                            <w:tcBorders>
                              <w:top w:val="single" w:sz="4" w:space="0" w:color="auto"/>
                            </w:tcBorders>
                            <w:shd w:val="clear" w:color="auto" w:fill="00B0F0"/>
                          </w:tcPr>
                          <w:p w14:paraId="37DAE3A5"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p>
                        </w:tc>
                        <w:tc>
                          <w:tcPr>
                            <w:tcW w:w="759" w:type="dxa"/>
                            <w:tcBorders>
                              <w:top w:val="single" w:sz="4" w:space="0" w:color="auto"/>
                              <w:bottom w:val="single" w:sz="4" w:space="0" w:color="auto"/>
                            </w:tcBorders>
                            <w:shd w:val="clear" w:color="auto" w:fill="auto"/>
                            <w:vAlign w:val="center"/>
                          </w:tcPr>
                          <w:p w14:paraId="635C14BE" w14:textId="3DE1491E"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758" w:type="dxa"/>
                            <w:tcBorders>
                              <w:top w:val="single" w:sz="4" w:space="0" w:color="auto"/>
                              <w:bottom w:val="single" w:sz="4" w:space="0" w:color="auto"/>
                            </w:tcBorders>
                            <w:shd w:val="clear" w:color="auto" w:fill="auto"/>
                            <w:vAlign w:val="center"/>
                          </w:tcPr>
                          <w:p w14:paraId="5E94BB20" w14:textId="06BECEE8"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762" w:type="dxa"/>
                            <w:tcBorders>
                              <w:top w:val="single" w:sz="4" w:space="0" w:color="auto"/>
                              <w:bottom w:val="single" w:sz="4" w:space="0" w:color="auto"/>
                            </w:tcBorders>
                            <w:shd w:val="clear" w:color="auto" w:fill="92D050"/>
                            <w:vAlign w:val="center"/>
                          </w:tcPr>
                          <w:p w14:paraId="0ADBAF5E"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757" w:type="dxa"/>
                            <w:tcBorders>
                              <w:top w:val="single" w:sz="4" w:space="0" w:color="auto"/>
                              <w:bottom w:val="single" w:sz="4" w:space="0" w:color="auto"/>
                            </w:tcBorders>
                            <w:shd w:val="clear" w:color="auto" w:fill="auto"/>
                            <w:vAlign w:val="center"/>
                          </w:tcPr>
                          <w:p w14:paraId="28E35C7A" w14:textId="68B630CC"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c>
                          <w:tcPr>
                            <w:tcW w:w="283" w:type="dxa"/>
                            <w:vMerge/>
                            <w:tcBorders>
                              <w:top w:val="single" w:sz="4" w:space="0" w:color="auto"/>
                            </w:tcBorders>
                            <w:shd w:val="clear" w:color="auto" w:fill="00B0F0"/>
                          </w:tcPr>
                          <w:p w14:paraId="355F780E"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p>
                        </w:tc>
                        <w:tc>
                          <w:tcPr>
                            <w:tcW w:w="703" w:type="dxa"/>
                            <w:tcBorders>
                              <w:top w:val="single" w:sz="4" w:space="0" w:color="auto"/>
                              <w:bottom w:val="single" w:sz="4" w:space="0" w:color="auto"/>
                            </w:tcBorders>
                            <w:shd w:val="clear" w:color="auto" w:fill="auto"/>
                            <w:vAlign w:val="center"/>
                          </w:tcPr>
                          <w:p w14:paraId="2A8D92B8" w14:textId="3D379A4A"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(0%)</w:t>
                            </w:r>
                          </w:p>
                        </w:tc>
                        <w:tc>
                          <w:tcPr>
                            <w:tcW w:w="704" w:type="dxa"/>
                            <w:tcBorders>
                              <w:top w:val="single" w:sz="4" w:space="0" w:color="auto"/>
                              <w:bottom w:val="single" w:sz="4" w:space="0" w:color="auto"/>
                            </w:tcBorders>
                            <w:shd w:val="clear" w:color="auto" w:fill="auto"/>
                            <w:vAlign w:val="center"/>
                          </w:tcPr>
                          <w:p w14:paraId="14426A53" w14:textId="1926EEF0"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(40%)</w:t>
                            </w:r>
                          </w:p>
                        </w:tc>
                        <w:tc>
                          <w:tcPr>
                            <w:tcW w:w="703" w:type="dxa"/>
                            <w:tcBorders>
                              <w:top w:val="single" w:sz="4" w:space="0" w:color="auto"/>
                              <w:bottom w:val="single" w:sz="4" w:space="0" w:color="auto"/>
                            </w:tcBorders>
                            <w:shd w:val="clear" w:color="auto" w:fill="auto"/>
                            <w:vAlign w:val="center"/>
                          </w:tcPr>
                          <w:p w14:paraId="52F59E96" w14:textId="05A92FCD"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(75%)</w:t>
                            </w:r>
                          </w:p>
                        </w:tc>
                        <w:tc>
                          <w:tcPr>
                            <w:tcW w:w="871" w:type="dxa"/>
                            <w:tcBorders>
                              <w:top w:val="single" w:sz="4" w:space="0" w:color="auto"/>
                              <w:bottom w:val="single" w:sz="4" w:space="0" w:color="auto"/>
                            </w:tcBorders>
                            <w:shd w:val="clear" w:color="auto" w:fill="00B0F0"/>
                            <w:vAlign w:val="center"/>
                          </w:tcPr>
                          <w:p w14:paraId="33D1AF51" w14:textId="77777777" w:rsidR="00077D9A" w:rsidRPr="00810524" w:rsidRDefault="00077D9A" w:rsidP="00217D0A">
                            <w:pPr>
                              <w:tabs>
                                <w:tab w:val="left" w:leader="dot" w:pos="3261"/>
                              </w:tabs>
                              <w:spacing w:before="20" w:after="20" w:line="180" w:lineRule="exact"/>
                              <w:ind w:left="-170" w:right="-170"/>
                              <w:jc w:val="center"/>
                              <w:rPr>
                                <w:rFonts w:cstheme="minorHAnsi"/>
                                <w:b/>
                                <w:sz w:val="16"/>
                                <w14:shadow w14:blurRad="50800" w14:dist="38100" w14:dir="2700000" w14:sx="100000" w14:sy="100000" w14:kx="0" w14:ky="0" w14:algn="tl">
                                  <w14:srgbClr w14:val="000000">
                                    <w14:alpha w14:val="60000"/>
                                  </w14:srgbClr>
                                </w14:shadow>
                              </w:rPr>
                            </w:pPr>
                            <w:r w:rsidRPr="00810524">
                              <w:rPr>
                                <w:rFonts w:cstheme="minorHAnsi"/>
                                <w:b/>
                                <w:sz w:val="16"/>
                                <w14:shadow w14:blurRad="50800" w14:dist="38100" w14:dir="2700000" w14:sx="100000" w14:sy="100000" w14:kx="0" w14:ky="0" w14:algn="tl">
                                  <w14:srgbClr w14:val="000000">
                                    <w14:alpha w14:val="60000"/>
                                  </w14:srgbClr>
                                </w14:shadow>
                              </w:rPr>
                              <w:sym w:font="Webdings" w:char="F020"/>
                            </w:r>
                            <w:r w:rsidRPr="00810524">
                              <w:rPr>
                                <w:rFonts w:cstheme="minorHAnsi"/>
                                <w:b/>
                                <w:sz w:val="16"/>
                                <w14:shadow w14:blurRad="50800" w14:dist="38100" w14:dir="2700000" w14:sx="100000" w14:sy="100000" w14:kx="0" w14:ky="0" w14:algn="tl">
                                  <w14:srgbClr w14:val="000000">
                                    <w14:alpha w14:val="60000"/>
                                  </w14:srgbClr>
                                </w14:shadow>
                              </w:rPr>
                              <w:sym w:font="Wingdings" w:char="F071"/>
                            </w:r>
                            <w:r w:rsidRPr="00810524">
                              <w:rPr>
                                <w:rFonts w:cstheme="minorHAnsi"/>
                                <w:b/>
                                <w:sz w:val="16"/>
                                <w14:shadow w14:blurRad="50800" w14:dist="38100" w14:dir="2700000" w14:sx="100000" w14:sy="100000" w14:kx="0" w14:ky="0" w14:algn="tl">
                                  <w14:srgbClr w14:val="000000">
                                    <w14:alpha w14:val="60000"/>
                                  </w14:srgbClr>
                                </w14:shadow>
                              </w:rPr>
                              <w:t xml:space="preserve"> </w:t>
                            </w:r>
                            <w:r w:rsidRPr="00810524">
                              <w:rPr>
                                <w:rFonts w:cstheme="minorHAnsi"/>
                                <w:sz w:val="16"/>
                                <w14:shadow w14:blurRad="50800" w14:dist="38100" w14:dir="2700000" w14:sx="100000" w14:sy="100000" w14:kx="0" w14:ky="0" w14:algn="tl">
                                  <w14:srgbClr w14:val="000000">
                                    <w14:alpha w14:val="60000"/>
                                  </w14:srgbClr>
                                </w14:shadow>
                              </w:rPr>
                              <w:t>(100%)</w:t>
                            </w:r>
                          </w:p>
                        </w:tc>
                      </w:tr>
                      <w:tr w:rsidR="00077D9A" w14:paraId="0027458F" w14:textId="77777777" w:rsidTr="00BB2E71">
                        <w:trPr>
                          <w:jc w:val="center"/>
                        </w:trPr>
                        <w:tc>
                          <w:tcPr>
                            <w:tcW w:w="3518" w:type="dxa"/>
                            <w:gridSpan w:val="4"/>
                            <w:tcBorders>
                              <w:top w:val="single" w:sz="4" w:space="0" w:color="auto"/>
                              <w:bottom w:val="single" w:sz="4" w:space="0" w:color="auto"/>
                            </w:tcBorders>
                            <w:vAlign w:val="center"/>
                          </w:tcPr>
                          <w:p w14:paraId="0602A1E6" w14:textId="77777777" w:rsidR="00077D9A" w:rsidRDefault="00077D9A" w:rsidP="00217D0A">
                            <w:pPr>
                              <w:tabs>
                                <w:tab w:val="left" w:pos="5020"/>
                              </w:tabs>
                              <w:spacing w:before="120" w:after="120"/>
                              <w:jc w:val="center"/>
                              <w:rPr>
                                <w:rFonts w:asciiTheme="majorHAnsi" w:hAnsiTheme="majorHAnsi"/>
                                <w:b/>
                                <w:sz w:val="32"/>
                              </w:rPr>
                            </w:pPr>
                          </w:p>
                          <w:p w14:paraId="178B4523" w14:textId="77777777" w:rsidR="00E77369" w:rsidRDefault="00E77369" w:rsidP="00217D0A">
                            <w:pPr>
                              <w:tabs>
                                <w:tab w:val="left" w:pos="5020"/>
                              </w:tabs>
                              <w:spacing w:before="120" w:after="120"/>
                              <w:jc w:val="center"/>
                              <w:rPr>
                                <w:rFonts w:asciiTheme="majorHAnsi" w:hAnsiTheme="majorHAnsi"/>
                                <w:b/>
                                <w:sz w:val="32"/>
                              </w:rPr>
                            </w:pPr>
                          </w:p>
                          <w:p w14:paraId="54E81330" w14:textId="77777777" w:rsidR="00A96CE5" w:rsidRDefault="00A96CE5" w:rsidP="00217D0A">
                            <w:pPr>
                              <w:tabs>
                                <w:tab w:val="left" w:pos="5020"/>
                              </w:tabs>
                              <w:spacing w:before="120" w:after="120"/>
                              <w:jc w:val="center"/>
                              <w:rPr>
                                <w:rFonts w:asciiTheme="majorHAnsi" w:hAnsiTheme="majorHAnsi"/>
                                <w:b/>
                                <w:sz w:val="32"/>
                              </w:rPr>
                            </w:pPr>
                          </w:p>
                          <w:p w14:paraId="18B9F90B" w14:textId="77777777" w:rsidR="00A96CE5" w:rsidRDefault="00A96CE5" w:rsidP="00217D0A">
                            <w:pPr>
                              <w:tabs>
                                <w:tab w:val="left" w:pos="5020"/>
                              </w:tabs>
                              <w:spacing w:before="120" w:after="120"/>
                              <w:jc w:val="center"/>
                              <w:rPr>
                                <w:rFonts w:asciiTheme="majorHAnsi" w:hAnsiTheme="majorHAnsi"/>
                                <w:b/>
                                <w:sz w:val="32"/>
                              </w:rPr>
                            </w:pPr>
                          </w:p>
                          <w:p w14:paraId="42F3FFF8" w14:textId="77777777" w:rsidR="00A96CE5" w:rsidRDefault="00A96CE5" w:rsidP="00A96CE5">
                            <w:pPr>
                              <w:tabs>
                                <w:tab w:val="left" w:pos="5020"/>
                              </w:tabs>
                              <w:spacing w:before="120" w:after="120"/>
                              <w:rPr>
                                <w:rFonts w:asciiTheme="majorHAnsi" w:hAnsiTheme="majorHAnsi"/>
                                <w:b/>
                                <w:sz w:val="32"/>
                              </w:rPr>
                            </w:pPr>
                          </w:p>
                          <w:p w14:paraId="380CCCAF" w14:textId="491A960B" w:rsidR="00E06E31" w:rsidRDefault="00E06E31" w:rsidP="00A96CE5">
                            <w:pPr>
                              <w:tabs>
                                <w:tab w:val="left" w:pos="5020"/>
                              </w:tabs>
                              <w:spacing w:before="120" w:after="120"/>
                              <w:rPr>
                                <w:rFonts w:asciiTheme="majorHAnsi" w:hAnsiTheme="majorHAnsi"/>
                                <w:b/>
                                <w:sz w:val="32"/>
                              </w:rPr>
                            </w:pPr>
                          </w:p>
                        </w:tc>
                        <w:tc>
                          <w:tcPr>
                            <w:tcW w:w="236" w:type="dxa"/>
                            <w:vMerge/>
                            <w:tcBorders>
                              <w:top w:val="single" w:sz="4" w:space="0" w:color="auto"/>
                              <w:bottom w:val="nil"/>
                            </w:tcBorders>
                          </w:tcPr>
                          <w:p w14:paraId="5E153974" w14:textId="77777777" w:rsidR="00077D9A" w:rsidRDefault="00077D9A" w:rsidP="00217D0A">
                            <w:pPr>
                              <w:tabs>
                                <w:tab w:val="left" w:pos="5020"/>
                              </w:tabs>
                              <w:spacing w:before="120" w:after="120"/>
                              <w:jc w:val="center"/>
                              <w:rPr>
                                <w:rFonts w:asciiTheme="majorHAnsi" w:hAnsiTheme="majorHAnsi"/>
                                <w:b/>
                                <w:noProof/>
                                <w:sz w:val="32"/>
                                <w:lang w:eastAsia="fr-FR"/>
                              </w:rPr>
                            </w:pPr>
                          </w:p>
                        </w:tc>
                        <w:tc>
                          <w:tcPr>
                            <w:tcW w:w="3036" w:type="dxa"/>
                            <w:gridSpan w:val="4"/>
                            <w:tcBorders>
                              <w:top w:val="single" w:sz="4" w:space="0" w:color="auto"/>
                              <w:bottom w:val="single" w:sz="4" w:space="0" w:color="auto"/>
                            </w:tcBorders>
                          </w:tcPr>
                          <w:p w14:paraId="6F49F5D9" w14:textId="67BD1E72" w:rsidR="00077D9A" w:rsidRDefault="00077D9A" w:rsidP="00217D0A">
                            <w:pPr>
                              <w:tabs>
                                <w:tab w:val="left" w:pos="5020"/>
                              </w:tabs>
                              <w:spacing w:before="120" w:after="120"/>
                              <w:jc w:val="center"/>
                              <w:rPr>
                                <w:rFonts w:asciiTheme="majorHAnsi" w:hAnsiTheme="majorHAnsi"/>
                                <w:b/>
                                <w:noProof/>
                                <w:sz w:val="32"/>
                                <w:lang w:eastAsia="fr-FR"/>
                              </w:rPr>
                            </w:pPr>
                          </w:p>
                        </w:tc>
                        <w:tc>
                          <w:tcPr>
                            <w:tcW w:w="283" w:type="dxa"/>
                            <w:vMerge/>
                            <w:tcBorders>
                              <w:top w:val="single" w:sz="4" w:space="0" w:color="auto"/>
                              <w:bottom w:val="nil"/>
                            </w:tcBorders>
                          </w:tcPr>
                          <w:p w14:paraId="03697674" w14:textId="77777777" w:rsidR="00077D9A" w:rsidRDefault="00077D9A" w:rsidP="00217D0A">
                            <w:pPr>
                              <w:tabs>
                                <w:tab w:val="left" w:pos="5020"/>
                              </w:tabs>
                              <w:spacing w:before="120" w:after="120"/>
                              <w:jc w:val="center"/>
                              <w:rPr>
                                <w:rFonts w:asciiTheme="majorHAnsi" w:hAnsiTheme="majorHAnsi"/>
                                <w:b/>
                                <w:noProof/>
                                <w:sz w:val="32"/>
                                <w:lang w:eastAsia="fr-FR"/>
                              </w:rPr>
                            </w:pPr>
                          </w:p>
                        </w:tc>
                        <w:tc>
                          <w:tcPr>
                            <w:tcW w:w="2981" w:type="dxa"/>
                            <w:gridSpan w:val="4"/>
                            <w:tcBorders>
                              <w:top w:val="single" w:sz="4" w:space="0" w:color="auto"/>
                              <w:bottom w:val="single" w:sz="4" w:space="0" w:color="auto"/>
                            </w:tcBorders>
                            <w:shd w:val="clear" w:color="auto" w:fill="FFFFFF" w:themeFill="background1"/>
                          </w:tcPr>
                          <w:p w14:paraId="7FF1F3EA" w14:textId="5484590B" w:rsidR="00435982" w:rsidRDefault="00435982" w:rsidP="00217D0A">
                            <w:pPr>
                              <w:tabs>
                                <w:tab w:val="left" w:pos="5020"/>
                              </w:tabs>
                              <w:spacing w:before="120" w:after="120"/>
                              <w:jc w:val="center"/>
                              <w:rPr>
                                <w:rFonts w:asciiTheme="majorHAnsi" w:hAnsiTheme="majorHAnsi"/>
                                <w:b/>
                                <w:noProof/>
                                <w:sz w:val="32"/>
                                <w:lang w:eastAsia="fr-FR"/>
                              </w:rPr>
                            </w:pPr>
                          </w:p>
                        </w:tc>
                      </w:tr>
                    </w:tbl>
                    <w:p w14:paraId="7DA421A3" w14:textId="6816CF74" w:rsidR="00077D9A" w:rsidRPr="00552BCD" w:rsidRDefault="00077D9A" w:rsidP="00552BCD">
                      <w:pPr>
                        <w:tabs>
                          <w:tab w:val="left" w:pos="5020"/>
                        </w:tabs>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anchorx="margin"/>
              </v:roundrect>
            </w:pict>
          </mc:Fallback>
        </mc:AlternateContent>
      </w:r>
    </w:p>
    <w:p w14:paraId="7B2D407D" w14:textId="198F4807" w:rsidR="00093E83" w:rsidRPr="00093E83" w:rsidRDefault="008942CD" w:rsidP="00093E83">
      <w:pPr>
        <w:rPr>
          <w:rFonts w:cstheme="minorHAnsi"/>
        </w:rPr>
      </w:pPr>
      <w:r>
        <w:rPr>
          <w:noProof/>
          <w:lang w:eastAsia="fr-FR"/>
        </w:rPr>
        <w:drawing>
          <wp:anchor distT="0" distB="0" distL="114300" distR="114300" simplePos="0" relativeHeight="252153344" behindDoc="1" locked="0" layoutInCell="1" allowOverlap="1" wp14:anchorId="61F9967C" wp14:editId="0B9B54D6">
            <wp:simplePos x="0" y="0"/>
            <wp:positionH relativeFrom="column">
              <wp:posOffset>274320</wp:posOffset>
            </wp:positionH>
            <wp:positionV relativeFrom="paragraph">
              <wp:posOffset>162560</wp:posOffset>
            </wp:positionV>
            <wp:extent cx="1537970" cy="558800"/>
            <wp:effectExtent l="38100" t="38100" r="100330" b="88900"/>
            <wp:wrapNone/>
            <wp:docPr id="58" name="Image 58" descr="douche Détective la chronique j ai besoin de ton aide Se devenu fou Cr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uche Détective la chronique j ai besoin de ton aide Se devenu fou Cruel"/>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37970" cy="55880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09209433" w14:textId="2B027D57" w:rsidR="00093E83" w:rsidRPr="00093E83" w:rsidRDefault="00093E83" w:rsidP="00093E83">
      <w:pPr>
        <w:rPr>
          <w:rFonts w:cstheme="minorHAnsi"/>
        </w:rPr>
      </w:pPr>
    </w:p>
    <w:p w14:paraId="1D1F2418" w14:textId="7413AC35" w:rsidR="00093E83" w:rsidRPr="00093E83" w:rsidRDefault="00093E83" w:rsidP="00093E83">
      <w:pPr>
        <w:rPr>
          <w:rFonts w:cstheme="minorHAnsi"/>
        </w:rPr>
      </w:pPr>
    </w:p>
    <w:p w14:paraId="14ECF1B5" w14:textId="4F2892A6" w:rsidR="00093E83" w:rsidRPr="00093E83" w:rsidRDefault="00093E83" w:rsidP="00093E83">
      <w:pPr>
        <w:rPr>
          <w:rFonts w:cstheme="minorHAnsi"/>
        </w:rPr>
      </w:pPr>
    </w:p>
    <w:p w14:paraId="0C992BD3" w14:textId="68C99513" w:rsidR="00093E83" w:rsidRPr="00093E83" w:rsidRDefault="00E06E31" w:rsidP="00093E83">
      <w:pPr>
        <w:rPr>
          <w:rFonts w:cstheme="minorHAnsi"/>
        </w:rPr>
      </w:pPr>
      <w:r>
        <w:rPr>
          <w:noProof/>
          <w:lang w:eastAsia="fr-FR"/>
        </w:rPr>
        <w:drawing>
          <wp:anchor distT="0" distB="0" distL="114300" distR="114300" simplePos="0" relativeHeight="252125696" behindDoc="0" locked="0" layoutInCell="1" allowOverlap="1" wp14:anchorId="39187CF5" wp14:editId="00A1F94B">
            <wp:simplePos x="0" y="0"/>
            <wp:positionH relativeFrom="column">
              <wp:posOffset>2674620</wp:posOffset>
            </wp:positionH>
            <wp:positionV relativeFrom="paragraph">
              <wp:posOffset>43815</wp:posOffset>
            </wp:positionV>
            <wp:extent cx="1181100" cy="1171575"/>
            <wp:effectExtent l="0" t="0" r="0" b="9525"/>
            <wp:wrapNone/>
            <wp:docPr id="56" name="Image 56" descr="Q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R Code"/>
                    <pic:cNvPicPr>
                      <a:picLocks noChangeAspect="1" noChangeArrowheads="1"/>
                    </pic:cNvPicPr>
                  </pic:nvPicPr>
                  <pic:blipFill rotWithShape="1">
                    <a:blip r:embed="rId50">
                      <a:extLst>
                        <a:ext uri="{28A0092B-C50C-407E-A947-70E740481C1C}">
                          <a14:useLocalDpi xmlns:a14="http://schemas.microsoft.com/office/drawing/2010/main" val="0"/>
                        </a:ext>
                      </a:extLst>
                    </a:blip>
                    <a:srcRect l="7937" t="8466" r="10053" b="10185"/>
                    <a:stretch/>
                  </pic:blipFill>
                  <pic:spPr bwMode="auto">
                    <a:xfrm>
                      <a:off x="0" y="0"/>
                      <a:ext cx="1181100" cy="1171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DC0A07F" w14:textId="26A9AA41" w:rsidR="00093E83" w:rsidRPr="00093E83" w:rsidRDefault="003160B4" w:rsidP="00093E83">
      <w:pPr>
        <w:rPr>
          <w:rFonts w:cstheme="minorHAnsi"/>
        </w:rPr>
      </w:pPr>
      <w:r w:rsidRPr="00C20543">
        <w:rPr>
          <w:noProof/>
          <w:highlight w:val="yellow"/>
          <w:lang w:eastAsia="fr-FR"/>
        </w:rPr>
        <mc:AlternateContent>
          <mc:Choice Requires="wps">
            <w:drawing>
              <wp:anchor distT="0" distB="0" distL="114300" distR="114300" simplePos="0" relativeHeight="251524608" behindDoc="0" locked="0" layoutInCell="1" allowOverlap="1" wp14:anchorId="52ED2064" wp14:editId="1CACE136">
                <wp:simplePos x="0" y="0"/>
                <wp:positionH relativeFrom="column">
                  <wp:posOffset>1127156</wp:posOffset>
                </wp:positionH>
                <wp:positionV relativeFrom="paragraph">
                  <wp:posOffset>176253</wp:posOffset>
                </wp:positionV>
                <wp:extent cx="1036320" cy="1339850"/>
                <wp:effectExtent l="38100" t="0" r="11430" b="50800"/>
                <wp:wrapNone/>
                <wp:docPr id="477" name="Forme libre : forme 477"/>
                <wp:cNvGraphicFramePr/>
                <a:graphic xmlns:a="http://schemas.openxmlformats.org/drawingml/2006/main">
                  <a:graphicData uri="http://schemas.microsoft.com/office/word/2010/wordprocessingShape">
                    <wps:wsp>
                      <wps:cNvSpPr/>
                      <wps:spPr>
                        <a:xfrm>
                          <a:off x="0" y="0"/>
                          <a:ext cx="1036320" cy="1339850"/>
                        </a:xfrm>
                        <a:custGeom>
                          <a:avLst/>
                          <a:gdLst>
                            <a:gd name="connsiteX0" fmla="*/ 1016514 w 1016514"/>
                            <a:gd name="connsiteY0" fmla="*/ 86705 h 932867"/>
                            <a:gd name="connsiteX1" fmla="*/ 149882 w 1016514"/>
                            <a:gd name="connsiteY1" fmla="*/ 79882 h 932867"/>
                            <a:gd name="connsiteX2" fmla="*/ 6580 w 1016514"/>
                            <a:gd name="connsiteY2" fmla="*/ 932867 h 932867"/>
                            <a:gd name="connsiteX0" fmla="*/ 1024675 w 1024675"/>
                            <a:gd name="connsiteY0" fmla="*/ 56730 h 966506"/>
                            <a:gd name="connsiteX1" fmla="*/ 150088 w 1024675"/>
                            <a:gd name="connsiteY1" fmla="*/ 113521 h 966506"/>
                            <a:gd name="connsiteX2" fmla="*/ 6786 w 1024675"/>
                            <a:gd name="connsiteY2" fmla="*/ 966506 h 966506"/>
                            <a:gd name="connsiteX0" fmla="*/ 1024675 w 1024675"/>
                            <a:gd name="connsiteY0" fmla="*/ 38369 h 948145"/>
                            <a:gd name="connsiteX1" fmla="*/ 150088 w 1024675"/>
                            <a:gd name="connsiteY1" fmla="*/ 95160 h 948145"/>
                            <a:gd name="connsiteX2" fmla="*/ 6786 w 1024675"/>
                            <a:gd name="connsiteY2" fmla="*/ 948145 h 948145"/>
                            <a:gd name="connsiteX0" fmla="*/ 1036926 w 1036926"/>
                            <a:gd name="connsiteY0" fmla="*/ 19449 h 980914"/>
                            <a:gd name="connsiteX1" fmla="*/ 150407 w 1036926"/>
                            <a:gd name="connsiteY1" fmla="*/ 127929 h 980914"/>
                            <a:gd name="connsiteX2" fmla="*/ 7105 w 1036926"/>
                            <a:gd name="connsiteY2" fmla="*/ 980914 h 980914"/>
                            <a:gd name="connsiteX0" fmla="*/ 1036926 w 1036926"/>
                            <a:gd name="connsiteY0" fmla="*/ 10731 h 972196"/>
                            <a:gd name="connsiteX1" fmla="*/ 150407 w 1036926"/>
                            <a:gd name="connsiteY1" fmla="*/ 119211 h 972196"/>
                            <a:gd name="connsiteX2" fmla="*/ 7105 w 1036926"/>
                            <a:gd name="connsiteY2" fmla="*/ 972196 h 972196"/>
                          </a:gdLst>
                          <a:ahLst/>
                          <a:cxnLst>
                            <a:cxn ang="0">
                              <a:pos x="connsiteX0" y="connsiteY0"/>
                            </a:cxn>
                            <a:cxn ang="0">
                              <a:pos x="connsiteX1" y="connsiteY1"/>
                            </a:cxn>
                            <a:cxn ang="0">
                              <a:pos x="connsiteX2" y="connsiteY2"/>
                            </a:cxn>
                          </a:cxnLst>
                          <a:rect l="l" t="t" r="r" b="b"/>
                          <a:pathLst>
                            <a:path w="1036926" h="972196">
                              <a:moveTo>
                                <a:pt x="1036926" y="10731"/>
                              </a:moveTo>
                              <a:cubicBezTo>
                                <a:pt x="671861" y="4403"/>
                                <a:pt x="322044" y="-41033"/>
                                <a:pt x="150407" y="119211"/>
                              </a:cubicBezTo>
                              <a:cubicBezTo>
                                <a:pt x="-21230" y="279455"/>
                                <a:pt x="-5405" y="616217"/>
                                <a:pt x="7105" y="972196"/>
                              </a:cubicBezTo>
                            </a:path>
                          </a:pathLst>
                        </a:custGeom>
                        <a:noFill/>
                        <a:ln>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F7A47A" id="Forme libre : forme 477" o:spid="_x0000_s1026" style="position:absolute;margin-left:88.75pt;margin-top:13.9pt;width:81.6pt;height:105.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36926,972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" path="m1036926,10731c671861,4403,322044,-41033,150407,119211,-21230,279455,-5405,616217,7105,972196e" filled="f" strokecolor="#243f60 [1604]" strokeweight="2pt">
                <v:stroke endarrow="block"/>
                <v:path arrowok="t" o:connecttype="custom" o:connectlocs="1036320,14789;150319,164293;7101,1339850" o:connectangles="0,0,0"/>
              </v:shape>
            </w:pict>
          </mc:Fallback>
        </mc:AlternateContent>
      </w:r>
      <w:r w:rsidRPr="00C20543">
        <w:rPr>
          <w:noProof/>
          <w:highlight w:val="yellow"/>
          <w:lang w:eastAsia="fr-FR"/>
        </w:rPr>
        <mc:AlternateContent>
          <mc:Choice Requires="wps">
            <w:drawing>
              <wp:anchor distT="0" distB="0" distL="114300" distR="114300" simplePos="0" relativeHeight="251527680" behindDoc="0" locked="0" layoutInCell="1" allowOverlap="1" wp14:anchorId="001F3E8A" wp14:editId="5348272B">
                <wp:simplePos x="0" y="0"/>
                <wp:positionH relativeFrom="column">
                  <wp:posOffset>4413564</wp:posOffset>
                </wp:positionH>
                <wp:positionV relativeFrom="paragraph">
                  <wp:posOffset>176253</wp:posOffset>
                </wp:positionV>
                <wp:extent cx="1036320" cy="1339913"/>
                <wp:effectExtent l="0" t="0" r="68580" b="50800"/>
                <wp:wrapNone/>
                <wp:docPr id="478" name="Forme libre : forme 478"/>
                <wp:cNvGraphicFramePr/>
                <a:graphic xmlns:a="http://schemas.openxmlformats.org/drawingml/2006/main">
                  <a:graphicData uri="http://schemas.microsoft.com/office/word/2010/wordprocessingShape">
                    <wps:wsp>
                      <wps:cNvSpPr/>
                      <wps:spPr>
                        <a:xfrm flipH="1">
                          <a:off x="0" y="0"/>
                          <a:ext cx="1036320" cy="1339913"/>
                        </a:xfrm>
                        <a:custGeom>
                          <a:avLst/>
                          <a:gdLst>
                            <a:gd name="connsiteX0" fmla="*/ 1016514 w 1016514"/>
                            <a:gd name="connsiteY0" fmla="*/ 86705 h 932867"/>
                            <a:gd name="connsiteX1" fmla="*/ 149882 w 1016514"/>
                            <a:gd name="connsiteY1" fmla="*/ 79882 h 932867"/>
                            <a:gd name="connsiteX2" fmla="*/ 6580 w 1016514"/>
                            <a:gd name="connsiteY2" fmla="*/ 932867 h 932867"/>
                            <a:gd name="connsiteX0" fmla="*/ 1024675 w 1024675"/>
                            <a:gd name="connsiteY0" fmla="*/ 56730 h 966506"/>
                            <a:gd name="connsiteX1" fmla="*/ 150088 w 1024675"/>
                            <a:gd name="connsiteY1" fmla="*/ 113521 h 966506"/>
                            <a:gd name="connsiteX2" fmla="*/ 6786 w 1024675"/>
                            <a:gd name="connsiteY2" fmla="*/ 966506 h 966506"/>
                            <a:gd name="connsiteX0" fmla="*/ 1024675 w 1024675"/>
                            <a:gd name="connsiteY0" fmla="*/ 38369 h 948145"/>
                            <a:gd name="connsiteX1" fmla="*/ 150088 w 1024675"/>
                            <a:gd name="connsiteY1" fmla="*/ 95160 h 948145"/>
                            <a:gd name="connsiteX2" fmla="*/ 6786 w 1024675"/>
                            <a:gd name="connsiteY2" fmla="*/ 948145 h 948145"/>
                            <a:gd name="connsiteX0" fmla="*/ 1036926 w 1036926"/>
                            <a:gd name="connsiteY0" fmla="*/ 19449 h 980914"/>
                            <a:gd name="connsiteX1" fmla="*/ 150407 w 1036926"/>
                            <a:gd name="connsiteY1" fmla="*/ 127929 h 980914"/>
                            <a:gd name="connsiteX2" fmla="*/ 7105 w 1036926"/>
                            <a:gd name="connsiteY2" fmla="*/ 980914 h 980914"/>
                            <a:gd name="connsiteX0" fmla="*/ 1036926 w 1036926"/>
                            <a:gd name="connsiteY0" fmla="*/ 10731 h 972196"/>
                            <a:gd name="connsiteX1" fmla="*/ 150407 w 1036926"/>
                            <a:gd name="connsiteY1" fmla="*/ 119211 h 972196"/>
                            <a:gd name="connsiteX2" fmla="*/ 7105 w 1036926"/>
                            <a:gd name="connsiteY2" fmla="*/ 972196 h 972196"/>
                          </a:gdLst>
                          <a:ahLst/>
                          <a:cxnLst>
                            <a:cxn ang="0">
                              <a:pos x="connsiteX0" y="connsiteY0"/>
                            </a:cxn>
                            <a:cxn ang="0">
                              <a:pos x="connsiteX1" y="connsiteY1"/>
                            </a:cxn>
                            <a:cxn ang="0">
                              <a:pos x="connsiteX2" y="connsiteY2"/>
                            </a:cxn>
                          </a:cxnLst>
                          <a:rect l="l" t="t" r="r" b="b"/>
                          <a:pathLst>
                            <a:path w="1036926" h="972196">
                              <a:moveTo>
                                <a:pt x="1036926" y="10731"/>
                              </a:moveTo>
                              <a:cubicBezTo>
                                <a:pt x="671861" y="4403"/>
                                <a:pt x="322044" y="-41033"/>
                                <a:pt x="150407" y="119211"/>
                              </a:cubicBezTo>
                              <a:cubicBezTo>
                                <a:pt x="-21230" y="279455"/>
                                <a:pt x="-5405" y="616217"/>
                                <a:pt x="7105" y="972196"/>
                              </a:cubicBezTo>
                            </a:path>
                          </a:pathLst>
                        </a:custGeom>
                        <a:noFill/>
                        <a:ln>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754427" id="Forme libre : forme 478" o:spid="_x0000_s1026" style="position:absolute;margin-left:347.5pt;margin-top:13.9pt;width:81.6pt;height:105.5pt;flip:x;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36926,972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" path="m1036926,10731c671861,4403,322044,-41033,150407,119211,-21230,279455,-5405,616217,7105,972196e" filled="f" strokecolor="#243f60 [1604]" strokeweight="2pt">
                <v:stroke endarrow="block"/>
                <v:path arrowok="t" o:connecttype="custom" o:connectlocs="1036320,14790;150319,164301;7101,1339913" o:connectangles="0,0,0"/>
              </v:shape>
            </w:pict>
          </mc:Fallback>
        </mc:AlternateContent>
      </w:r>
    </w:p>
    <w:p w14:paraId="2106C277" w14:textId="68D070E3" w:rsidR="00093E83" w:rsidRPr="00093E83" w:rsidRDefault="00093E83" w:rsidP="00093E83">
      <w:pPr>
        <w:rPr>
          <w:rFonts w:cstheme="minorHAnsi"/>
        </w:rPr>
      </w:pPr>
    </w:p>
    <w:p w14:paraId="27427F11" w14:textId="4863EC38" w:rsidR="00093E83" w:rsidRPr="00093E83" w:rsidRDefault="00093E83" w:rsidP="00093E83">
      <w:pPr>
        <w:rPr>
          <w:rFonts w:cstheme="minorHAnsi"/>
        </w:rPr>
      </w:pPr>
    </w:p>
    <w:p w14:paraId="6485D2D7" w14:textId="0BE96258" w:rsidR="00093E83" w:rsidRPr="00093E83" w:rsidRDefault="003160B4" w:rsidP="00093E83">
      <w:pPr>
        <w:rPr>
          <w:rFonts w:cstheme="minorHAnsi"/>
        </w:rPr>
      </w:pPr>
      <w:r w:rsidRPr="00C20543">
        <w:rPr>
          <w:noProof/>
          <w:sz w:val="24"/>
          <w:highlight w:val="yellow"/>
          <w:lang w:eastAsia="fr-FR"/>
        </w:rPr>
        <mc:AlternateContent>
          <mc:Choice Requires="wps">
            <w:drawing>
              <wp:anchor distT="0" distB="0" distL="114300" distR="114300" simplePos="0" relativeHeight="251537920" behindDoc="0" locked="0" layoutInCell="1" allowOverlap="1" wp14:anchorId="5589E31A" wp14:editId="12AC7A9F">
                <wp:simplePos x="0" y="0"/>
                <wp:positionH relativeFrom="column">
                  <wp:posOffset>5233670</wp:posOffset>
                </wp:positionH>
                <wp:positionV relativeFrom="paragraph">
                  <wp:posOffset>120033</wp:posOffset>
                </wp:positionV>
                <wp:extent cx="405130" cy="310515"/>
                <wp:effectExtent l="0" t="0" r="13970" b="13335"/>
                <wp:wrapNone/>
                <wp:docPr id="301" name="Ellipse 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130" cy="310515"/>
                        </a:xfrm>
                        <a:prstGeom prst="ellipse">
                          <a:avLst/>
                        </a:prstGeom>
                        <a:solidFill>
                          <a:srgbClr val="FF6D6D"/>
                        </a:solidFill>
                        <a:ln w="9525">
                          <a:solidFill>
                            <a:schemeClr val="tx1">
                              <a:lumMod val="100000"/>
                              <a:lumOff val="0"/>
                            </a:schemeClr>
                          </a:solidFill>
                          <a:round/>
                          <a:headEnd/>
                          <a:tailEnd/>
                        </a:ln>
                      </wps:spPr>
                      <wps:txbx>
                        <w:txbxContent>
                          <w:p w14:paraId="77B10455" w14:textId="77777777" w:rsidR="00077D9A" w:rsidRPr="00B70DF0" w:rsidRDefault="00077D9A" w:rsidP="005A18DB">
                            <w:pPr>
                              <w:jc w:val="center"/>
                              <w:rPr>
                                <w:b/>
                              </w:rPr>
                            </w:pPr>
                            <w:r w:rsidRPr="00B70DF0">
                              <w:rPr>
                                <w:b/>
                              </w:rPr>
                              <w:t>OU</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589E31A" id="Ellipse 301" o:spid="_x0000_s1047" style="position:absolute;margin-left:412.1pt;margin-top:9.45pt;width:31.9pt;height:24.4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" fillcolor="#ff6d6d" strokecolor="black [3213]">
                <v:textbox inset="0,0,0,0">
                  <w:txbxContent>
                    <w:p w14:paraId="77B10455" w14:textId="77777777" w:rsidR="00077D9A" w:rsidRPr="00B70DF0" w:rsidRDefault="00077D9A" w:rsidP="005A18DB">
                      <w:pPr>
                        <w:jc w:val="center"/>
                        <w:rPr>
                          <w:b/>
                        </w:rPr>
                      </w:pPr>
                      <w:r w:rsidRPr="00B70DF0">
                        <w:rPr>
                          <w:b/>
                        </w:rPr>
                        <w:t>OU</w:t>
                      </w:r>
                    </w:p>
                  </w:txbxContent>
                </v:textbox>
              </v:oval>
            </w:pict>
          </mc:Fallback>
        </mc:AlternateContent>
      </w:r>
    </w:p>
    <w:p w14:paraId="1399746C" w14:textId="08EE82F5" w:rsidR="00093E83" w:rsidRPr="00093E83" w:rsidRDefault="003160B4" w:rsidP="00093E83">
      <w:pPr>
        <w:rPr>
          <w:rFonts w:cstheme="minorHAnsi"/>
        </w:rPr>
      </w:pPr>
      <w:r w:rsidRPr="00C20543">
        <w:rPr>
          <w:noProof/>
          <w:sz w:val="24"/>
          <w:highlight w:val="yellow"/>
          <w:lang w:eastAsia="fr-FR"/>
        </w:rPr>
        <mc:AlternateContent>
          <mc:Choice Requires="wps">
            <w:drawing>
              <wp:anchor distT="0" distB="0" distL="114300" distR="114300" simplePos="0" relativeHeight="251534848" behindDoc="0" locked="0" layoutInCell="1" allowOverlap="1" wp14:anchorId="3E110F53" wp14:editId="68605C1D">
                <wp:simplePos x="0" y="0"/>
                <wp:positionH relativeFrom="column">
                  <wp:posOffset>930275</wp:posOffset>
                </wp:positionH>
                <wp:positionV relativeFrom="paragraph">
                  <wp:posOffset>49530</wp:posOffset>
                </wp:positionV>
                <wp:extent cx="405130" cy="310515"/>
                <wp:effectExtent l="7620" t="8890" r="6350" b="13970"/>
                <wp:wrapNone/>
                <wp:docPr id="300" name="Ellips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130" cy="310515"/>
                        </a:xfrm>
                        <a:prstGeom prst="ellipse">
                          <a:avLst/>
                        </a:prstGeom>
                        <a:solidFill>
                          <a:srgbClr val="FF6D6D"/>
                        </a:solidFill>
                        <a:ln w="9525">
                          <a:solidFill>
                            <a:schemeClr val="tx1">
                              <a:lumMod val="100000"/>
                              <a:lumOff val="0"/>
                            </a:schemeClr>
                          </a:solidFill>
                          <a:round/>
                          <a:headEnd/>
                          <a:tailEnd/>
                        </a:ln>
                      </wps:spPr>
                      <wps:txbx>
                        <w:txbxContent>
                          <w:p w14:paraId="67DE4D09" w14:textId="77777777" w:rsidR="00077D9A" w:rsidRPr="00B70DF0" w:rsidRDefault="00077D9A" w:rsidP="005A18DB">
                            <w:pPr>
                              <w:jc w:val="center"/>
                              <w:rPr>
                                <w:b/>
                              </w:rPr>
                            </w:pPr>
                            <w:r w:rsidRPr="00B70DF0">
                              <w:rPr>
                                <w:b/>
                              </w:rPr>
                              <w:t>OU</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E110F53" id="Ellipse 300" o:spid="_x0000_s1048" style="position:absolute;margin-left:73.25pt;margin-top:3.9pt;width:31.9pt;height:24.4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" fillcolor="#ff6d6d" strokecolor="black [3213]">
                <v:textbox inset="0,0,0,0">
                  <w:txbxContent>
                    <w:p w14:paraId="67DE4D09" w14:textId="77777777" w:rsidR="00077D9A" w:rsidRPr="00B70DF0" w:rsidRDefault="00077D9A" w:rsidP="005A18DB">
                      <w:pPr>
                        <w:jc w:val="center"/>
                        <w:rPr>
                          <w:b/>
                        </w:rPr>
                      </w:pPr>
                      <w:r w:rsidRPr="00B70DF0">
                        <w:rPr>
                          <w:b/>
                        </w:rPr>
                        <w:t>OU</w:t>
                      </w:r>
                    </w:p>
                  </w:txbxContent>
                </v:textbox>
              </v:oval>
            </w:pict>
          </mc:Fallback>
        </mc:AlternateContent>
      </w:r>
    </w:p>
    <w:p w14:paraId="7B8E208A" w14:textId="41229FFC" w:rsidR="00093E83" w:rsidRPr="00093E83" w:rsidRDefault="00F43295" w:rsidP="00093E83">
      <w:pPr>
        <w:rPr>
          <w:rFonts w:cstheme="minorHAnsi"/>
        </w:rPr>
      </w:pPr>
      <w:r w:rsidRPr="00C20543">
        <w:rPr>
          <w:noProof/>
          <w:sz w:val="24"/>
          <w:highlight w:val="yellow"/>
          <w:lang w:eastAsia="fr-FR"/>
        </w:rPr>
        <mc:AlternateContent>
          <mc:Choice Requires="wps">
            <w:drawing>
              <wp:anchor distT="0" distB="0" distL="114300" distR="114300" simplePos="0" relativeHeight="252054016" behindDoc="0" locked="0" layoutInCell="1" allowOverlap="1" wp14:anchorId="3984A799" wp14:editId="4CE2FEFD">
                <wp:simplePos x="0" y="0"/>
                <wp:positionH relativeFrom="column">
                  <wp:posOffset>3105150</wp:posOffset>
                </wp:positionH>
                <wp:positionV relativeFrom="paragraph">
                  <wp:posOffset>64135</wp:posOffset>
                </wp:positionV>
                <wp:extent cx="405130" cy="310515"/>
                <wp:effectExtent l="0" t="0" r="13970" b="13335"/>
                <wp:wrapNone/>
                <wp:docPr id="303" name="Ellips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130" cy="310515"/>
                        </a:xfrm>
                        <a:prstGeom prst="ellipse">
                          <a:avLst/>
                        </a:prstGeom>
                        <a:solidFill>
                          <a:srgbClr val="FF6D6D"/>
                        </a:solidFill>
                        <a:ln w="9525">
                          <a:solidFill>
                            <a:schemeClr val="tx1">
                              <a:lumMod val="100000"/>
                              <a:lumOff val="0"/>
                            </a:schemeClr>
                          </a:solidFill>
                          <a:round/>
                          <a:headEnd/>
                          <a:tailEnd/>
                        </a:ln>
                      </wps:spPr>
                      <wps:txbx>
                        <w:txbxContent>
                          <w:p w14:paraId="1EF77DAF" w14:textId="77777777" w:rsidR="00077D9A" w:rsidRPr="00B70DF0" w:rsidRDefault="00077D9A" w:rsidP="005A18DB">
                            <w:pPr>
                              <w:jc w:val="center"/>
                              <w:rPr>
                                <w:b/>
                              </w:rPr>
                            </w:pPr>
                            <w:r w:rsidRPr="00B70DF0">
                              <w:rPr>
                                <w:b/>
                              </w:rPr>
                              <w:t>OU</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984A799" id="Ellipse 303" o:spid="_x0000_s1049" style="position:absolute;margin-left:244.5pt;margin-top:5.05pt;width:31.9pt;height:24.45pt;z-index:25205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" fillcolor="#ff6d6d" strokecolor="black [3213]">
                <v:textbox inset="0,0,0,0">
                  <w:txbxContent>
                    <w:p w14:paraId="1EF77DAF" w14:textId="77777777" w:rsidR="00077D9A" w:rsidRPr="00B70DF0" w:rsidRDefault="00077D9A" w:rsidP="005A18DB">
                      <w:pPr>
                        <w:jc w:val="center"/>
                        <w:rPr>
                          <w:b/>
                        </w:rPr>
                      </w:pPr>
                      <w:r w:rsidRPr="00B70DF0">
                        <w:rPr>
                          <w:b/>
                        </w:rPr>
                        <w:t>OU</w:t>
                      </w:r>
                    </w:p>
                  </w:txbxContent>
                </v:textbox>
              </v:oval>
            </w:pict>
          </mc:Fallback>
        </mc:AlternateContent>
      </w:r>
    </w:p>
    <w:p w14:paraId="46ABD32A" w14:textId="06FC2DA2" w:rsidR="00093E83" w:rsidRPr="00093E83" w:rsidRDefault="00F43295" w:rsidP="00093E83">
      <w:pPr>
        <w:rPr>
          <w:rFonts w:cstheme="minorHAnsi"/>
        </w:rPr>
      </w:pPr>
      <w:r w:rsidRPr="00C20543">
        <w:rPr>
          <w:noProof/>
          <w:sz w:val="24"/>
          <w:highlight w:val="yellow"/>
          <w:lang w:eastAsia="fr-FR"/>
        </w:rPr>
        <mc:AlternateContent>
          <mc:Choice Requires="wps">
            <w:drawing>
              <wp:anchor distT="0" distB="0" distL="114300" distR="114300" simplePos="0" relativeHeight="251543040" behindDoc="0" locked="0" layoutInCell="1" allowOverlap="1" wp14:anchorId="76637E90" wp14:editId="321DDD3F">
                <wp:simplePos x="0" y="0"/>
                <wp:positionH relativeFrom="column">
                  <wp:posOffset>3305810</wp:posOffset>
                </wp:positionH>
                <wp:positionV relativeFrom="paragraph">
                  <wp:posOffset>68580</wp:posOffset>
                </wp:positionV>
                <wp:extent cx="0" cy="314215"/>
                <wp:effectExtent l="76200" t="0" r="57150" b="48260"/>
                <wp:wrapNone/>
                <wp:docPr id="302" name="Connecteur droit avec flèche 302"/>
                <wp:cNvGraphicFramePr/>
                <a:graphic xmlns:a="http://schemas.openxmlformats.org/drawingml/2006/main">
                  <a:graphicData uri="http://schemas.microsoft.com/office/word/2010/wordprocessingShape">
                    <wps:wsp>
                      <wps:cNvCnPr/>
                      <wps:spPr>
                        <a:xfrm>
                          <a:off x="0" y="0"/>
                          <a:ext cx="0" cy="314215"/>
                        </a:xfrm>
                        <a:prstGeom prst="straightConnector1">
                          <a:avLst/>
                        </a:prstGeom>
                        <a:noFill/>
                        <a:ln>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shapetype w14:anchorId="12A4C42E" id="_x0000_t32" coordsize="21600,21600" o:spt="32" o:oned="t" path="m,l21600,21600e" filled="f">
                <v:path arrowok="t" fillok="f" o:connecttype="none"/>
                <o:lock v:ext="edit" shapetype="t"/>
              </v:shapetype>
              <v:shape id="Connecteur droit avec flèche 302" o:spid="_x0000_s1026" type="#_x0000_t32" style="position:absolute;margin-left:260.3pt;margin-top:5.4pt;width:0;height:24.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" strokecolor="#243f60 [1604]" strokeweight="2pt">
                <v:stroke endarrow="block"/>
              </v:shape>
            </w:pict>
          </mc:Fallback>
        </mc:AlternateContent>
      </w:r>
    </w:p>
    <w:p w14:paraId="0F35359C" w14:textId="2FB9CC1D" w:rsidR="00093E83" w:rsidRPr="00093E83" w:rsidRDefault="00093E83" w:rsidP="00093E83">
      <w:pPr>
        <w:rPr>
          <w:rFonts w:cstheme="minorHAnsi"/>
        </w:rPr>
      </w:pPr>
    </w:p>
    <w:p w14:paraId="14ABD463" w14:textId="3E95419B" w:rsidR="00093E83" w:rsidRPr="00093E83" w:rsidRDefault="00093E83" w:rsidP="00093E83">
      <w:pPr>
        <w:rPr>
          <w:rFonts w:cstheme="minorHAnsi"/>
        </w:rPr>
      </w:pPr>
    </w:p>
    <w:p w14:paraId="4E0A0C67" w14:textId="50EECDD3" w:rsidR="00093E83" w:rsidRPr="00093E83" w:rsidRDefault="00093E83" w:rsidP="00093E83">
      <w:pPr>
        <w:rPr>
          <w:rFonts w:cstheme="minorHAnsi"/>
        </w:rPr>
      </w:pPr>
    </w:p>
    <w:p w14:paraId="4B828BB1" w14:textId="745AEB92" w:rsidR="00093E83" w:rsidRPr="00093E83" w:rsidRDefault="00E06E31" w:rsidP="00093E83">
      <w:pPr>
        <w:rPr>
          <w:rFonts w:cstheme="minorHAnsi"/>
        </w:rPr>
      </w:pPr>
      <w:r w:rsidRPr="006775D9">
        <w:rPr>
          <w:noProof/>
          <w:lang w:eastAsia="fr-FR"/>
        </w:rPr>
        <w:drawing>
          <wp:anchor distT="0" distB="0" distL="114300" distR="114300" simplePos="0" relativeHeight="252131840" behindDoc="0" locked="0" layoutInCell="1" allowOverlap="1" wp14:anchorId="0204721E" wp14:editId="7A39A93C">
            <wp:simplePos x="0" y="0"/>
            <wp:positionH relativeFrom="column">
              <wp:posOffset>4625340</wp:posOffset>
            </wp:positionH>
            <wp:positionV relativeFrom="paragraph">
              <wp:posOffset>93345</wp:posOffset>
            </wp:positionV>
            <wp:extent cx="1833880" cy="1833880"/>
            <wp:effectExtent l="0" t="0" r="0" b="0"/>
            <wp:wrapNone/>
            <wp:docPr id="19" name="Image 19" descr="C:\Users\sophi\AppData\Local\Packages\Microsoft.Windows.Photos_8wekyb3d8bbwe\TempState\ShareServiceTempFolder\unitag_qrcode_standard (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phi\AppData\Local\Packages\Microsoft.Windows.Photos_8wekyb3d8bbwe\TempState\ShareServiceTempFolder\unitag_qrcode_standard (22).jpeg"/>
                    <pic:cNvPicPr>
                      <a:picLocks noChangeAspect="1" noChangeArrowheads="1"/>
                    </pic:cNvPicPr>
                  </pic:nvPicPr>
                  <pic:blipFill rotWithShape="1">
                    <a:blip r:embed="rId51">
                      <a:extLst>
                        <a:ext uri="{28A0092B-C50C-407E-A947-70E740481C1C}">
                          <a14:useLocalDpi xmlns:a14="http://schemas.microsoft.com/office/drawing/2010/main" val="0"/>
                        </a:ext>
                      </a:extLst>
                    </a:blip>
                    <a:srcRect l="8000" t="7734" r="7200" b="7466"/>
                    <a:stretch/>
                  </pic:blipFill>
                  <pic:spPr bwMode="auto">
                    <a:xfrm>
                      <a:off x="0" y="0"/>
                      <a:ext cx="1833880" cy="183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E35D3">
        <w:rPr>
          <w:rFonts w:ascii="Times New Roman" w:eastAsia="Times New Roman" w:hAnsi="Times New Roman" w:cs="Times New Roman"/>
          <w:noProof/>
          <w:sz w:val="24"/>
          <w:szCs w:val="24"/>
          <w:lang w:eastAsia="fr-FR"/>
        </w:rPr>
        <w:drawing>
          <wp:anchor distT="0" distB="0" distL="114300" distR="114300" simplePos="0" relativeHeight="252129792" behindDoc="0" locked="0" layoutInCell="1" allowOverlap="1" wp14:anchorId="77E15F4A" wp14:editId="3BB59F0D">
            <wp:simplePos x="0" y="0"/>
            <wp:positionH relativeFrom="column">
              <wp:posOffset>2506980</wp:posOffset>
            </wp:positionH>
            <wp:positionV relativeFrom="paragraph">
              <wp:posOffset>93980</wp:posOffset>
            </wp:positionV>
            <wp:extent cx="1839665" cy="1833880"/>
            <wp:effectExtent l="0" t="0" r="8255" b="0"/>
            <wp:wrapNone/>
            <wp:docPr id="15" name="Image 15" descr="C:\Users\sophi\AppData\Local\Packages\Microsoft.Windows.Photos_8wekyb3d8bbwe\TempState\ShareServiceTempFolder\unitag_qrcode_standard (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phi\AppData\Local\Packages\Microsoft.Windows.Photos_8wekyb3d8bbwe\TempState\ShareServiceTempFolder\unitag_qrcode_standard (21).jpeg"/>
                    <pic:cNvPicPr>
                      <a:picLocks noChangeAspect="1" noChangeArrowheads="1"/>
                    </pic:cNvPicPr>
                  </pic:nvPicPr>
                  <pic:blipFill rotWithShape="1">
                    <a:blip r:embed="rId52">
                      <a:extLst>
                        <a:ext uri="{28A0092B-C50C-407E-A947-70E740481C1C}">
                          <a14:useLocalDpi xmlns:a14="http://schemas.microsoft.com/office/drawing/2010/main" val="0"/>
                        </a:ext>
                      </a:extLst>
                    </a:blip>
                    <a:srcRect l="7466" t="8000" r="7734" b="7467"/>
                    <a:stretch/>
                  </pic:blipFill>
                  <pic:spPr bwMode="auto">
                    <a:xfrm>
                      <a:off x="0" y="0"/>
                      <a:ext cx="1839665" cy="183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E35D3">
        <w:rPr>
          <w:rFonts w:ascii="Times New Roman" w:eastAsia="Times New Roman" w:hAnsi="Times New Roman" w:cs="Times New Roman"/>
          <w:noProof/>
          <w:sz w:val="24"/>
          <w:szCs w:val="24"/>
          <w:lang w:eastAsia="fr-FR"/>
        </w:rPr>
        <w:drawing>
          <wp:anchor distT="0" distB="0" distL="114300" distR="114300" simplePos="0" relativeHeight="252127744" behindDoc="0" locked="0" layoutInCell="1" allowOverlap="1" wp14:anchorId="008CBBBE" wp14:editId="6D9D3480">
            <wp:simplePos x="0" y="0"/>
            <wp:positionH relativeFrom="column">
              <wp:posOffset>335878</wp:posOffset>
            </wp:positionH>
            <wp:positionV relativeFrom="paragraph">
              <wp:posOffset>95250</wp:posOffset>
            </wp:positionV>
            <wp:extent cx="1828800" cy="1834480"/>
            <wp:effectExtent l="0" t="0" r="0" b="0"/>
            <wp:wrapNone/>
            <wp:docPr id="11" name="Image 11" descr="C:\Users\sophi\AppData\Local\Packages\Microsoft.Windows.Photos_8wekyb3d8bbwe\TempState\ShareServiceTempFolder\unitag_qrcode_standard (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phi\AppData\Local\Packages\Microsoft.Windows.Photos_8wekyb3d8bbwe\TempState\ShareServiceTempFolder\unitag_qrcode_standard (20).jpeg"/>
                    <pic:cNvPicPr>
                      <a:picLocks noChangeAspect="1" noChangeArrowheads="1"/>
                    </pic:cNvPicPr>
                  </pic:nvPicPr>
                  <pic:blipFill rotWithShape="1">
                    <a:blip r:embed="rId53">
                      <a:extLst>
                        <a:ext uri="{28A0092B-C50C-407E-A947-70E740481C1C}">
                          <a14:useLocalDpi xmlns:a14="http://schemas.microsoft.com/office/drawing/2010/main" val="0"/>
                        </a:ext>
                      </a:extLst>
                    </a:blip>
                    <a:srcRect l="6933" t="7199" r="7200" b="6667"/>
                    <a:stretch/>
                  </pic:blipFill>
                  <pic:spPr bwMode="auto">
                    <a:xfrm>
                      <a:off x="0" y="0"/>
                      <a:ext cx="1828800" cy="18344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0C6ADDA" w14:textId="6572FE3E" w:rsidR="00093E83" w:rsidRPr="00093E83" w:rsidRDefault="00093E83" w:rsidP="00093E83">
      <w:pPr>
        <w:rPr>
          <w:rFonts w:cstheme="minorHAnsi"/>
        </w:rPr>
      </w:pPr>
    </w:p>
    <w:p w14:paraId="49A789F5" w14:textId="21ADCF75" w:rsidR="00093E83" w:rsidRPr="00093E83" w:rsidRDefault="00093E83" w:rsidP="00093E83">
      <w:pPr>
        <w:rPr>
          <w:rFonts w:cstheme="minorHAnsi"/>
        </w:rPr>
      </w:pPr>
    </w:p>
    <w:p w14:paraId="145204BA" w14:textId="20E03B2F" w:rsidR="00093E83" w:rsidRPr="00093E83" w:rsidRDefault="00093E83" w:rsidP="00093E83">
      <w:pPr>
        <w:rPr>
          <w:rFonts w:cstheme="minorHAnsi"/>
        </w:rPr>
      </w:pPr>
    </w:p>
    <w:p w14:paraId="7FD9BC48" w14:textId="23526B2E" w:rsidR="00093E83" w:rsidRPr="00093E83" w:rsidRDefault="00093E83" w:rsidP="00093E83">
      <w:pPr>
        <w:rPr>
          <w:rFonts w:cstheme="minorHAnsi"/>
        </w:rPr>
      </w:pPr>
    </w:p>
    <w:p w14:paraId="5F732511" w14:textId="1A92F8C2" w:rsidR="00093E83" w:rsidRPr="00093E83" w:rsidRDefault="00093E83" w:rsidP="00093E83">
      <w:pPr>
        <w:rPr>
          <w:rFonts w:cstheme="minorHAnsi"/>
        </w:rPr>
      </w:pPr>
    </w:p>
    <w:p w14:paraId="47D022A2" w14:textId="47017848" w:rsidR="00093E83" w:rsidRPr="00093E83" w:rsidRDefault="00093E83" w:rsidP="00093E83">
      <w:pPr>
        <w:rPr>
          <w:rFonts w:cstheme="minorHAnsi"/>
        </w:rPr>
      </w:pPr>
    </w:p>
    <w:p w14:paraId="646A0427" w14:textId="0055E63D" w:rsidR="00093E83" w:rsidRPr="00093E83" w:rsidRDefault="00093E83" w:rsidP="00093E83">
      <w:pPr>
        <w:rPr>
          <w:rFonts w:cstheme="minorHAnsi"/>
        </w:rPr>
      </w:pPr>
    </w:p>
    <w:p w14:paraId="5058022E" w14:textId="095EC7D8" w:rsidR="00093E83" w:rsidRPr="00093E83" w:rsidRDefault="00093E83" w:rsidP="00093E83">
      <w:pPr>
        <w:rPr>
          <w:rFonts w:cstheme="minorHAnsi"/>
        </w:rPr>
      </w:pPr>
    </w:p>
    <w:p w14:paraId="68E3DBF2" w14:textId="2740EE92" w:rsidR="003F0053" w:rsidRDefault="003F0053" w:rsidP="00093E83">
      <w:pPr>
        <w:tabs>
          <w:tab w:val="left" w:pos="1482"/>
        </w:tabs>
        <w:rPr>
          <w:rFonts w:cstheme="minorHAnsi"/>
        </w:rPr>
      </w:pPr>
    </w:p>
    <w:p w14:paraId="7ABD8EC4" w14:textId="409D7426" w:rsidR="00E06E31" w:rsidRDefault="00E06E31" w:rsidP="00093E83">
      <w:pPr>
        <w:tabs>
          <w:tab w:val="left" w:pos="1482"/>
        </w:tabs>
        <w:rPr>
          <w:rFonts w:cstheme="minorHAnsi"/>
        </w:rPr>
      </w:pPr>
    </w:p>
    <w:p w14:paraId="1A4F87EA" w14:textId="619CCBE4" w:rsidR="00E06E31" w:rsidRPr="00E06E31" w:rsidRDefault="00E06E31" w:rsidP="00E06E31">
      <w:pPr>
        <w:rPr>
          <w:rFonts w:cstheme="minorHAnsi"/>
        </w:rPr>
      </w:pPr>
    </w:p>
    <w:p w14:paraId="2A855B88" w14:textId="215E2E92" w:rsidR="00E06E31" w:rsidRPr="00E06E31" w:rsidRDefault="00E06E31" w:rsidP="00E06E31">
      <w:pPr>
        <w:rPr>
          <w:rFonts w:cstheme="minorHAnsi"/>
        </w:rPr>
      </w:pPr>
    </w:p>
    <w:p w14:paraId="2A4BDD61" w14:textId="349BA305" w:rsidR="00E06E31" w:rsidRDefault="00E06E31" w:rsidP="00E06E31">
      <w:pPr>
        <w:rPr>
          <w:rFonts w:cstheme="minorHAnsi"/>
        </w:rPr>
      </w:pPr>
    </w:p>
    <w:p w14:paraId="1DE2C630" w14:textId="59ABC671" w:rsidR="008E345C" w:rsidRPr="00E06E31" w:rsidRDefault="008942CD" w:rsidP="00E06E31">
      <w:pPr>
        <w:ind w:firstLine="709"/>
        <w:rPr>
          <w:rFonts w:cstheme="minorHAnsi"/>
        </w:rPr>
      </w:pPr>
      <w:r>
        <w:rPr>
          <w:noProof/>
          <w:lang w:eastAsia="fr-FR"/>
        </w:rPr>
        <w:drawing>
          <wp:anchor distT="0" distB="0" distL="114300" distR="114300" simplePos="0" relativeHeight="252155392" behindDoc="0" locked="0" layoutInCell="1" allowOverlap="1" wp14:anchorId="2DE8D1CA" wp14:editId="78DE0D2B">
            <wp:simplePos x="0" y="0"/>
            <wp:positionH relativeFrom="column">
              <wp:posOffset>2150110</wp:posOffset>
            </wp:positionH>
            <wp:positionV relativeFrom="paragraph">
              <wp:posOffset>197485</wp:posOffset>
            </wp:positionV>
            <wp:extent cx="2461260" cy="2461260"/>
            <wp:effectExtent l="38100" t="38100" r="91440" b="91440"/>
            <wp:wrapNone/>
            <wp:docPr id="506" name="Image 506" descr="scannez le code qr sur votre téléphone portable. électronique, technologie  numérique, code-barres. illustration vectorielle. 8418238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cannez le code qr sur votre téléphone portable. électronique, technologie  numérique, code-barres. illustration vectorielle. 8418238 Art vectoriel  chez Vecteezy"/>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461260" cy="2461260"/>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sectPr w:rsidR="008E345C" w:rsidRPr="00E06E31" w:rsidSect="00002F01">
      <w:pgSz w:w="11906" w:h="16838"/>
      <w:pgMar w:top="1276" w:right="566" w:bottom="1135" w:left="72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00FAC3" w14:textId="77777777" w:rsidR="00D6041F" w:rsidRDefault="00D6041F" w:rsidP="002E271F">
      <w:pPr>
        <w:spacing w:line="240" w:lineRule="auto"/>
      </w:pPr>
      <w:r>
        <w:separator/>
      </w:r>
    </w:p>
  </w:endnote>
  <w:endnote w:type="continuationSeparator" w:id="0">
    <w:p w14:paraId="24C9FB53" w14:textId="77777777" w:rsidR="00D6041F" w:rsidRDefault="00D6041F" w:rsidP="002E271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ova Cond">
    <w:altName w:val="Arial"/>
    <w:charset w:val="00"/>
    <w:family w:val="swiss"/>
    <w:pitch w:val="variable"/>
    <w:sig w:usb0="2000028F" w:usb1="00000002" w:usb2="00000000" w:usb3="00000000" w:csb0="0000019F" w:csb1="00000000"/>
  </w:font>
  <w:font w:name="MS Mincho">
    <w:altName w:val="Yu Gothic"/>
    <w:panose1 w:val="02020609040205080304"/>
    <w:charset w:val="80"/>
    <w:family w:val="roman"/>
    <w:notTrueType/>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564B2" w14:textId="77777777" w:rsidR="00F43295" w:rsidRDefault="00F4329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E07726" w14:textId="77777777" w:rsidR="00077D9A" w:rsidRDefault="00077D9A">
    <w:pPr>
      <w:pStyle w:val="Pieddepage"/>
    </w:pPr>
    <w:r>
      <w:rPr>
        <w:noProof/>
        <w:lang w:eastAsia="fr-FR"/>
      </w:rPr>
      <mc:AlternateContent>
        <mc:Choice Requires="wps">
          <w:drawing>
            <wp:anchor distT="0" distB="0" distL="114300" distR="114300" simplePos="0" relativeHeight="251671040" behindDoc="0" locked="0" layoutInCell="1" allowOverlap="1" wp14:anchorId="07C5B0C0" wp14:editId="30608BEE">
              <wp:simplePos x="0" y="0"/>
              <wp:positionH relativeFrom="column">
                <wp:posOffset>1252220</wp:posOffset>
              </wp:positionH>
              <wp:positionV relativeFrom="paragraph">
                <wp:posOffset>107011</wp:posOffset>
              </wp:positionV>
              <wp:extent cx="4095115" cy="0"/>
              <wp:effectExtent l="0" t="0" r="0" b="0"/>
              <wp:wrapNone/>
              <wp:docPr id="8"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951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BD108DE" id="_x0000_t32" coordsize="21600,21600" o:spt="32" o:oned="t" path="m,l21600,21600e" filled="f">
              <v:path arrowok="t" fillok="f" o:connecttype="none"/>
              <o:lock v:ext="edit" shapetype="t"/>
            </v:shapetype>
            <v:shape id="AutoShape 27" o:spid="_x0000_s1026" type="#_x0000_t32" style="position:absolute;margin-left:98.6pt;margin-top:8.45pt;width:322.45pt;height:0;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NgHwIAADw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"/>
          </w:pict>
        </mc:Fallback>
      </mc:AlternateContent>
    </w:r>
    <w:r>
      <w:rPr>
        <w:noProof/>
        <w:lang w:eastAsia="fr-FR"/>
      </w:rPr>
      <mc:AlternateContent>
        <mc:Choice Requires="wps">
          <w:drawing>
            <wp:anchor distT="0" distB="0" distL="114300" distR="114300" simplePos="0" relativeHeight="251664896" behindDoc="0" locked="0" layoutInCell="1" allowOverlap="1" wp14:anchorId="7B9A6664" wp14:editId="02E50374">
              <wp:simplePos x="0" y="0"/>
              <wp:positionH relativeFrom="column">
                <wp:posOffset>-151765</wp:posOffset>
              </wp:positionH>
              <wp:positionV relativeFrom="paragraph">
                <wp:posOffset>-134620</wp:posOffset>
              </wp:positionV>
              <wp:extent cx="1037590" cy="453390"/>
              <wp:effectExtent l="0" t="0" r="10160" b="22860"/>
              <wp:wrapNone/>
              <wp:docPr id="7"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7590" cy="45339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6080776" w14:textId="2DF2E52B" w:rsidR="00077D9A" w:rsidRPr="00DF6825" w:rsidRDefault="00E049E1" w:rsidP="00AE75EB">
                          <w:pPr>
                            <w:spacing w:before="240" w:after="120"/>
                            <w:jc w:val="center"/>
                            <w:rPr>
                              <w:rFonts w:cstheme="minorHAnsi"/>
                              <w:b/>
                              <w14:shadow w14:blurRad="50800" w14:dist="38100" w14:dir="2700000" w14:sx="100000" w14:sy="100000" w14:kx="0" w14:ky="0" w14:algn="tl">
                                <w14:srgbClr w14:val="000000">
                                  <w14:alpha w14:val="60000"/>
                                </w14:srgbClr>
                              </w14:shadow>
                            </w:rPr>
                          </w:pPr>
                          <w:r>
                            <w:rPr>
                              <w:rFonts w:cstheme="minorHAnsi"/>
                              <w:b/>
                              <w14:shadow w14:blurRad="50800" w14:dist="38100" w14:dir="2700000" w14:sx="100000" w14:sy="100000" w14:kx="0" w14:ky="0" w14:algn="tl">
                                <w14:srgbClr w14:val="000000">
                                  <w14:alpha w14:val="60000"/>
                                </w14:srgbClr>
                              </w14:shadow>
                            </w:rPr>
                            <w:t>2</w:t>
                          </w:r>
                          <w:r w:rsidR="00077D9A">
                            <w:rPr>
                              <w:rFonts w:cstheme="minorHAnsi"/>
                              <w:b/>
                              <w14:shadow w14:blurRad="50800" w14:dist="38100" w14:dir="2700000" w14:sx="100000" w14:sy="100000" w14:kx="0" w14:ky="0" w14:algn="tl">
                                <w14:srgbClr w14:val="000000">
                                  <w14:alpha w14:val="60000"/>
                                </w14:srgbClr>
                              </w14:shadow>
                            </w:rPr>
                            <w:t xml:space="preserve"> </w:t>
                          </w:r>
                          <w:r w:rsidR="00077D9A" w:rsidRPr="00DF6825">
                            <w:rPr>
                              <w:rFonts w:cstheme="minorHAnsi"/>
                              <w:b/>
                              <w14:shadow w14:blurRad="50800" w14:dist="38100" w14:dir="2700000" w14:sx="100000" w14:sy="100000" w14:kx="0" w14:ky="0" w14:algn="tl">
                                <w14:srgbClr w14:val="000000">
                                  <w14:alpha w14:val="60000"/>
                                </w14:srgbClr>
                              </w14:shadow>
                            </w:rPr>
                            <w:t>MET</w:t>
                          </w:r>
                          <w:r w:rsidR="00077D9A">
                            <w:rPr>
                              <w:rFonts w:cstheme="minorHAnsi"/>
                              <w:b/>
                              <w14:shadow w14:blurRad="50800" w14:dist="38100" w14:dir="2700000" w14:sx="100000" w14:sy="100000" w14:kx="0" w14:ky="0" w14:algn="tl">
                                <w14:srgbClr w14:val="000000">
                                  <w14:alpha w14:val="60000"/>
                                </w14:srgbClr>
                              </w14:shadow>
                            </w:rPr>
                            <w:t xml:space="preserve"> 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A6664" id="Rectangle 26" o:spid="_x0000_s1057" style="position:absolute;margin-left:-11.95pt;margin-top:-10.6pt;width:81.7pt;height:35.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" filled="f">
              <v:shadow color="#868686"/>
              <v:textbox inset="0,0,0,0">
                <w:txbxContent>
                  <w:p w14:paraId="66080776" w14:textId="2DF2E52B" w:rsidR="00077D9A" w:rsidRPr="00DF6825" w:rsidRDefault="00E049E1" w:rsidP="00AE75EB">
                    <w:pPr>
                      <w:spacing w:before="240" w:after="120"/>
                      <w:jc w:val="center"/>
                      <w:rPr>
                        <w:rFonts w:cstheme="minorHAnsi"/>
                        <w:b/>
                        <w14:shadow w14:blurRad="50800" w14:dist="38100" w14:dir="2700000" w14:sx="100000" w14:sy="100000" w14:kx="0" w14:ky="0" w14:algn="tl">
                          <w14:srgbClr w14:val="000000">
                            <w14:alpha w14:val="60000"/>
                          </w14:srgbClr>
                        </w14:shadow>
                      </w:rPr>
                    </w:pPr>
                    <w:r>
                      <w:rPr>
                        <w:rFonts w:cstheme="minorHAnsi"/>
                        <w:b/>
                        <w14:shadow w14:blurRad="50800" w14:dist="38100" w14:dir="2700000" w14:sx="100000" w14:sy="100000" w14:kx="0" w14:ky="0" w14:algn="tl">
                          <w14:srgbClr w14:val="000000">
                            <w14:alpha w14:val="60000"/>
                          </w14:srgbClr>
                        </w14:shadow>
                      </w:rPr>
                      <w:t>2</w:t>
                    </w:r>
                    <w:r w:rsidR="00077D9A">
                      <w:rPr>
                        <w:rFonts w:cstheme="minorHAnsi"/>
                        <w:b/>
                        <w14:shadow w14:blurRad="50800" w14:dist="38100" w14:dir="2700000" w14:sx="100000" w14:sy="100000" w14:kx="0" w14:ky="0" w14:algn="tl">
                          <w14:srgbClr w14:val="000000">
                            <w14:alpha w14:val="60000"/>
                          </w14:srgbClr>
                        </w14:shadow>
                      </w:rPr>
                      <w:t xml:space="preserve"> </w:t>
                    </w:r>
                    <w:r w:rsidR="00077D9A" w:rsidRPr="00DF6825">
                      <w:rPr>
                        <w:rFonts w:cstheme="minorHAnsi"/>
                        <w:b/>
                        <w14:shadow w14:blurRad="50800" w14:dist="38100" w14:dir="2700000" w14:sx="100000" w14:sy="100000" w14:kx="0" w14:ky="0" w14:algn="tl">
                          <w14:srgbClr w14:val="000000">
                            <w14:alpha w14:val="60000"/>
                          </w14:srgbClr>
                        </w14:shadow>
                      </w:rPr>
                      <w:t>MET</w:t>
                    </w:r>
                    <w:r w:rsidR="00077D9A">
                      <w:rPr>
                        <w:rFonts w:cstheme="minorHAnsi"/>
                        <w:b/>
                        <w14:shadow w14:blurRad="50800" w14:dist="38100" w14:dir="2700000" w14:sx="100000" w14:sy="100000" w14:kx="0" w14:ky="0" w14:algn="tl">
                          <w14:srgbClr w14:val="000000">
                            <w14:alpha w14:val="60000"/>
                          </w14:srgbClr>
                        </w14:shadow>
                      </w:rPr>
                      <w:t xml:space="preserve"> A</w:t>
                    </w:r>
                  </w:p>
                </w:txbxContent>
              </v:textbox>
            </v:rect>
          </w:pict>
        </mc:Fallback>
      </mc:AlternateContent>
    </w:r>
    <w:r>
      <w:rPr>
        <w:noProof/>
        <w:lang w:eastAsia="fr-FR"/>
      </w:rPr>
      <mc:AlternateContent>
        <mc:Choice Requires="wps">
          <w:drawing>
            <wp:anchor distT="0" distB="0" distL="114300" distR="114300" simplePos="0" relativeHeight="251661824" behindDoc="0" locked="0" layoutInCell="1" allowOverlap="1" wp14:anchorId="3C0E59AE" wp14:editId="26C23263">
              <wp:simplePos x="0" y="0"/>
              <wp:positionH relativeFrom="column">
                <wp:posOffset>5657850</wp:posOffset>
              </wp:positionH>
              <wp:positionV relativeFrom="paragraph">
                <wp:posOffset>-134620</wp:posOffset>
              </wp:positionV>
              <wp:extent cx="1136650" cy="453390"/>
              <wp:effectExtent l="9525" t="8255" r="6350" b="5080"/>
              <wp:wrapNone/>
              <wp:docPr id="6"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6650" cy="453390"/>
                      </a:xfrm>
                      <a:prstGeom prst="rect">
                        <a:avLst/>
                      </a:prstGeom>
                      <a:solidFill>
                        <a:srgbClr val="FFFFFF"/>
                      </a:solidFill>
                      <a:ln w="635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35770DA" w14:textId="270DCD89" w:rsidR="00077D9A" w:rsidRPr="00DF6825" w:rsidRDefault="00077D9A" w:rsidP="00AE75EB">
                          <w:pPr>
                            <w:spacing w:before="120"/>
                            <w:jc w:val="center"/>
                            <w:rPr>
                              <w14:shadow w14:blurRad="50800" w14:dist="38100" w14:dir="2700000" w14:sx="100000" w14:sy="100000" w14:kx="0" w14:ky="0" w14:algn="tl">
                                <w14:srgbClr w14:val="000000">
                                  <w14:alpha w14:val="60000"/>
                                </w14:srgbClr>
                              </w14:shadow>
                            </w:rPr>
                          </w:pPr>
                          <w:r w:rsidRPr="00DF6825">
                            <w:rPr>
                              <w:b/>
                              <w14:shadow w14:blurRad="50800" w14:dist="38100" w14:dir="2700000" w14:sx="100000" w14:sy="100000" w14:kx="0" w14:ky="0" w14:algn="tl">
                                <w14:srgbClr w14:val="000000">
                                  <w14:alpha w14:val="60000"/>
                                </w14:srgbClr>
                              </w14:shadow>
                            </w:rPr>
                            <w:t xml:space="preserve">Page </w:t>
                          </w:r>
                          <w:r w:rsidRPr="00DF6825">
                            <w:rPr>
                              <w:b/>
                              <w14:shadow w14:blurRad="50800" w14:dist="38100" w14:dir="2700000" w14:sx="100000" w14:sy="100000" w14:kx="0" w14:ky="0" w14:algn="tl">
                                <w14:srgbClr w14:val="000000">
                                  <w14:alpha w14:val="60000"/>
                                </w14:srgbClr>
                              </w14:shadow>
                            </w:rPr>
                            <w:fldChar w:fldCharType="begin"/>
                          </w:r>
                          <w:r w:rsidRPr="00DF6825">
                            <w:rPr>
                              <w:b/>
                              <w14:shadow w14:blurRad="50800" w14:dist="38100" w14:dir="2700000" w14:sx="100000" w14:sy="100000" w14:kx="0" w14:ky="0" w14:algn="tl">
                                <w14:srgbClr w14:val="000000">
                                  <w14:alpha w14:val="60000"/>
                                </w14:srgbClr>
                              </w14:shadow>
                            </w:rPr>
                            <w:instrText xml:space="preserve"> PAGE </w:instrText>
                          </w:r>
                          <w:r w:rsidRPr="00DF6825">
                            <w:rPr>
                              <w:b/>
                              <w14:shadow w14:blurRad="50800" w14:dist="38100" w14:dir="2700000" w14:sx="100000" w14:sy="100000" w14:kx="0" w14:ky="0" w14:algn="tl">
                                <w14:srgbClr w14:val="000000">
                                  <w14:alpha w14:val="60000"/>
                                </w14:srgbClr>
                              </w14:shadow>
                            </w:rPr>
                            <w:fldChar w:fldCharType="separate"/>
                          </w:r>
                          <w:r w:rsidR="00C21F45">
                            <w:rPr>
                              <w:b/>
                              <w:noProof/>
                              <w14:shadow w14:blurRad="50800" w14:dist="38100" w14:dir="2700000" w14:sx="100000" w14:sy="100000" w14:kx="0" w14:ky="0" w14:algn="tl">
                                <w14:srgbClr w14:val="000000">
                                  <w14:alpha w14:val="60000"/>
                                </w14:srgbClr>
                              </w14:shadow>
                            </w:rPr>
                            <w:t>1</w:t>
                          </w:r>
                          <w:r w:rsidRPr="00DF6825">
                            <w:rPr>
                              <w:b/>
                              <w14:shadow w14:blurRad="50800" w14:dist="38100" w14:dir="2700000" w14:sx="100000" w14:sy="100000" w14:kx="0" w14:ky="0" w14:algn="tl">
                                <w14:srgbClr w14:val="000000">
                                  <w14:alpha w14:val="60000"/>
                                </w14:srgbClr>
                              </w14:shadow>
                            </w:rPr>
                            <w:fldChar w:fldCharType="end"/>
                          </w:r>
                          <w:r w:rsidRPr="00DF6825">
                            <w:rPr>
                              <w:b/>
                              <w14:shadow w14:blurRad="50800" w14:dist="38100" w14:dir="2700000" w14:sx="100000" w14:sy="100000" w14:kx="0" w14:ky="0" w14:algn="tl">
                                <w14:srgbClr w14:val="000000">
                                  <w14:alpha w14:val="60000"/>
                                </w14:srgbClr>
                              </w14:shadow>
                            </w:rPr>
                            <w:t xml:space="preserve"> sur </w:t>
                          </w:r>
                          <w:r w:rsidRPr="00DF6825">
                            <w:rPr>
                              <w:b/>
                              <w14:shadow w14:blurRad="50800" w14:dist="38100" w14:dir="2700000" w14:sx="100000" w14:sy="100000" w14:kx="0" w14:ky="0" w14:algn="tl">
                                <w14:srgbClr w14:val="000000">
                                  <w14:alpha w14:val="60000"/>
                                </w14:srgbClr>
                              </w14:shadow>
                            </w:rPr>
                            <w:fldChar w:fldCharType="begin"/>
                          </w:r>
                          <w:r w:rsidRPr="00DF6825">
                            <w:rPr>
                              <w:b/>
                              <w14:shadow w14:blurRad="50800" w14:dist="38100" w14:dir="2700000" w14:sx="100000" w14:sy="100000" w14:kx="0" w14:ky="0" w14:algn="tl">
                                <w14:srgbClr w14:val="000000">
                                  <w14:alpha w14:val="60000"/>
                                </w14:srgbClr>
                              </w14:shadow>
                            </w:rPr>
                            <w:instrText xml:space="preserve"> NUMPAGES  </w:instrText>
                          </w:r>
                          <w:r w:rsidRPr="00DF6825">
                            <w:rPr>
                              <w:b/>
                              <w14:shadow w14:blurRad="50800" w14:dist="38100" w14:dir="2700000" w14:sx="100000" w14:sy="100000" w14:kx="0" w14:ky="0" w14:algn="tl">
                                <w14:srgbClr w14:val="000000">
                                  <w14:alpha w14:val="60000"/>
                                </w14:srgbClr>
                              </w14:shadow>
                            </w:rPr>
                            <w:fldChar w:fldCharType="separate"/>
                          </w:r>
                          <w:r w:rsidR="00C21F45">
                            <w:rPr>
                              <w:b/>
                              <w:noProof/>
                              <w14:shadow w14:blurRad="50800" w14:dist="38100" w14:dir="2700000" w14:sx="100000" w14:sy="100000" w14:kx="0" w14:ky="0" w14:algn="tl">
                                <w14:srgbClr w14:val="000000">
                                  <w14:alpha w14:val="60000"/>
                                </w14:srgbClr>
                              </w14:shadow>
                            </w:rPr>
                            <w:t>8</w:t>
                          </w:r>
                          <w:r w:rsidRPr="00DF6825">
                            <w:rPr>
                              <w:b/>
                              <w14:shadow w14:blurRad="50800" w14:dist="38100" w14:dir="2700000" w14:sx="100000" w14:sy="100000" w14:kx="0" w14:ky="0" w14:algn="tl">
                                <w14:srgbClr w14:val="000000">
                                  <w14:alpha w14:val="60000"/>
                                </w14:srgbClr>
                              </w14:shadow>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0E59AE" id="Rectangle 25" o:spid="_x0000_s1058" style="position:absolute;margin-left:445.5pt;margin-top:-10.6pt;width:89.5pt;height:35.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" strokeweight=".5pt">
              <v:shadow color="#868686"/>
              <v:textbox>
                <w:txbxContent>
                  <w:p w14:paraId="435770DA" w14:textId="270DCD89" w:rsidR="00077D9A" w:rsidRPr="00DF6825" w:rsidRDefault="00077D9A" w:rsidP="00AE75EB">
                    <w:pPr>
                      <w:spacing w:before="120"/>
                      <w:jc w:val="center"/>
                      <w:rPr>
                        <w14:shadow w14:blurRad="50800" w14:dist="38100" w14:dir="2700000" w14:sx="100000" w14:sy="100000" w14:kx="0" w14:ky="0" w14:algn="tl">
                          <w14:srgbClr w14:val="000000">
                            <w14:alpha w14:val="60000"/>
                          </w14:srgbClr>
                        </w14:shadow>
                      </w:rPr>
                    </w:pPr>
                    <w:r w:rsidRPr="00DF6825">
                      <w:rPr>
                        <w:b/>
                        <w14:shadow w14:blurRad="50800" w14:dist="38100" w14:dir="2700000" w14:sx="100000" w14:sy="100000" w14:kx="0" w14:ky="0" w14:algn="tl">
                          <w14:srgbClr w14:val="000000">
                            <w14:alpha w14:val="60000"/>
                          </w14:srgbClr>
                        </w14:shadow>
                      </w:rPr>
                      <w:t xml:space="preserve">Page </w:t>
                    </w:r>
                    <w:r w:rsidRPr="00DF6825">
                      <w:rPr>
                        <w:b/>
                        <w14:shadow w14:blurRad="50800" w14:dist="38100" w14:dir="2700000" w14:sx="100000" w14:sy="100000" w14:kx="0" w14:ky="0" w14:algn="tl">
                          <w14:srgbClr w14:val="000000">
                            <w14:alpha w14:val="60000"/>
                          </w14:srgbClr>
                        </w14:shadow>
                      </w:rPr>
                      <w:fldChar w:fldCharType="begin"/>
                    </w:r>
                    <w:r w:rsidRPr="00DF6825">
                      <w:rPr>
                        <w:b/>
                        <w14:shadow w14:blurRad="50800" w14:dist="38100" w14:dir="2700000" w14:sx="100000" w14:sy="100000" w14:kx="0" w14:ky="0" w14:algn="tl">
                          <w14:srgbClr w14:val="000000">
                            <w14:alpha w14:val="60000"/>
                          </w14:srgbClr>
                        </w14:shadow>
                      </w:rPr>
                      <w:instrText xml:space="preserve"> PAGE </w:instrText>
                    </w:r>
                    <w:r w:rsidRPr="00DF6825">
                      <w:rPr>
                        <w:b/>
                        <w14:shadow w14:blurRad="50800" w14:dist="38100" w14:dir="2700000" w14:sx="100000" w14:sy="100000" w14:kx="0" w14:ky="0" w14:algn="tl">
                          <w14:srgbClr w14:val="000000">
                            <w14:alpha w14:val="60000"/>
                          </w14:srgbClr>
                        </w14:shadow>
                      </w:rPr>
                      <w:fldChar w:fldCharType="separate"/>
                    </w:r>
                    <w:r w:rsidR="00C21F45">
                      <w:rPr>
                        <w:b/>
                        <w:noProof/>
                        <w14:shadow w14:blurRad="50800" w14:dist="38100" w14:dir="2700000" w14:sx="100000" w14:sy="100000" w14:kx="0" w14:ky="0" w14:algn="tl">
                          <w14:srgbClr w14:val="000000">
                            <w14:alpha w14:val="60000"/>
                          </w14:srgbClr>
                        </w14:shadow>
                      </w:rPr>
                      <w:t>1</w:t>
                    </w:r>
                    <w:r w:rsidRPr="00DF6825">
                      <w:rPr>
                        <w:b/>
                        <w14:shadow w14:blurRad="50800" w14:dist="38100" w14:dir="2700000" w14:sx="100000" w14:sy="100000" w14:kx="0" w14:ky="0" w14:algn="tl">
                          <w14:srgbClr w14:val="000000">
                            <w14:alpha w14:val="60000"/>
                          </w14:srgbClr>
                        </w14:shadow>
                      </w:rPr>
                      <w:fldChar w:fldCharType="end"/>
                    </w:r>
                    <w:r w:rsidRPr="00DF6825">
                      <w:rPr>
                        <w:b/>
                        <w14:shadow w14:blurRad="50800" w14:dist="38100" w14:dir="2700000" w14:sx="100000" w14:sy="100000" w14:kx="0" w14:ky="0" w14:algn="tl">
                          <w14:srgbClr w14:val="000000">
                            <w14:alpha w14:val="60000"/>
                          </w14:srgbClr>
                        </w14:shadow>
                      </w:rPr>
                      <w:t xml:space="preserve"> sur </w:t>
                    </w:r>
                    <w:r w:rsidRPr="00DF6825">
                      <w:rPr>
                        <w:b/>
                        <w14:shadow w14:blurRad="50800" w14:dist="38100" w14:dir="2700000" w14:sx="100000" w14:sy="100000" w14:kx="0" w14:ky="0" w14:algn="tl">
                          <w14:srgbClr w14:val="000000">
                            <w14:alpha w14:val="60000"/>
                          </w14:srgbClr>
                        </w14:shadow>
                      </w:rPr>
                      <w:fldChar w:fldCharType="begin"/>
                    </w:r>
                    <w:r w:rsidRPr="00DF6825">
                      <w:rPr>
                        <w:b/>
                        <w14:shadow w14:blurRad="50800" w14:dist="38100" w14:dir="2700000" w14:sx="100000" w14:sy="100000" w14:kx="0" w14:ky="0" w14:algn="tl">
                          <w14:srgbClr w14:val="000000">
                            <w14:alpha w14:val="60000"/>
                          </w14:srgbClr>
                        </w14:shadow>
                      </w:rPr>
                      <w:instrText xml:space="preserve"> NUMPAGES  </w:instrText>
                    </w:r>
                    <w:r w:rsidRPr="00DF6825">
                      <w:rPr>
                        <w:b/>
                        <w14:shadow w14:blurRad="50800" w14:dist="38100" w14:dir="2700000" w14:sx="100000" w14:sy="100000" w14:kx="0" w14:ky="0" w14:algn="tl">
                          <w14:srgbClr w14:val="000000">
                            <w14:alpha w14:val="60000"/>
                          </w14:srgbClr>
                        </w14:shadow>
                      </w:rPr>
                      <w:fldChar w:fldCharType="separate"/>
                    </w:r>
                    <w:r w:rsidR="00C21F45">
                      <w:rPr>
                        <w:b/>
                        <w:noProof/>
                        <w14:shadow w14:blurRad="50800" w14:dist="38100" w14:dir="2700000" w14:sx="100000" w14:sy="100000" w14:kx="0" w14:ky="0" w14:algn="tl">
                          <w14:srgbClr w14:val="000000">
                            <w14:alpha w14:val="60000"/>
                          </w14:srgbClr>
                        </w14:shadow>
                      </w:rPr>
                      <w:t>8</w:t>
                    </w:r>
                    <w:r w:rsidRPr="00DF6825">
                      <w:rPr>
                        <w:b/>
                        <w14:shadow w14:blurRad="50800" w14:dist="38100" w14:dir="2700000" w14:sx="100000" w14:sy="100000" w14:kx="0" w14:ky="0" w14:algn="tl">
                          <w14:srgbClr w14:val="000000">
                            <w14:alpha w14:val="60000"/>
                          </w14:srgbClr>
                        </w14:shadow>
                      </w:rPr>
                      <w:fldChar w:fldCharType="end"/>
                    </w:r>
                  </w:p>
                </w:txbxContent>
              </v:textbox>
            </v:rect>
          </w:pict>
        </mc:Fallback>
      </mc:AlternateContent>
    </w:r>
    <w:r>
      <w:rPr>
        <w:noProof/>
        <w:lang w:eastAsia="fr-FR"/>
      </w:rPr>
      <mc:AlternateContent>
        <mc:Choice Requires="wps">
          <w:drawing>
            <wp:anchor distT="0" distB="0" distL="114300" distR="114300" simplePos="0" relativeHeight="251658752" behindDoc="0" locked="0" layoutInCell="1" allowOverlap="1" wp14:anchorId="61D8E6BE" wp14:editId="0313D11E">
              <wp:simplePos x="0" y="0"/>
              <wp:positionH relativeFrom="column">
                <wp:posOffset>885825</wp:posOffset>
              </wp:positionH>
              <wp:positionV relativeFrom="paragraph">
                <wp:posOffset>-134620</wp:posOffset>
              </wp:positionV>
              <wp:extent cx="4772025" cy="453390"/>
              <wp:effectExtent l="9525" t="8255" r="9525" b="5080"/>
              <wp:wrapNone/>
              <wp:docPr id="2"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2025" cy="45339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A58E42F" w14:textId="27368931" w:rsidR="00077D9A" w:rsidRPr="00DF6825" w:rsidRDefault="00816DAC" w:rsidP="00124C20">
                          <w:pPr>
                            <w:spacing w:before="60"/>
                            <w:jc w:val="center"/>
                            <w:rPr>
                              <w:sz w:val="16"/>
                              <w:szCs w:val="16"/>
                              <w14:shadow w14:blurRad="50800" w14:dist="38100" w14:dir="2700000" w14:sx="100000" w14:sy="100000" w14:kx="0" w14:ky="0" w14:algn="tl">
                                <w14:srgbClr w14:val="000000">
                                  <w14:alpha w14:val="60000"/>
                                </w14:srgbClr>
                              </w14:shadow>
                            </w:rPr>
                          </w:pPr>
                          <w:r>
                            <w:rPr>
                              <w:sz w:val="16"/>
                              <w:szCs w:val="16"/>
                              <w14:shadow w14:blurRad="50800" w14:dist="38100" w14:dir="2700000" w14:sx="100000" w14:sy="100000" w14:kx="0" w14:ky="0" w14:algn="tl">
                                <w14:srgbClr w14:val="000000">
                                  <w14:alpha w14:val="60000"/>
                                </w14:srgbClr>
                              </w14:shadow>
                            </w:rPr>
                            <w:t>PÔLE 2 / ACTIVITE 4 Maintenance, santé, hygiène, sécurité, environnement Finition des articles</w:t>
                          </w:r>
                        </w:p>
                        <w:p w14:paraId="7F36A760" w14:textId="64865E44" w:rsidR="00077D9A" w:rsidRPr="00DF6825" w:rsidRDefault="00077D9A" w:rsidP="00AE75EB">
                          <w:pPr>
                            <w:jc w:val="center"/>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pPr>
                          <w:r>
                            <w:rPr>
                              <w:rFonts w:ascii="Calibri" w:eastAsia="Calibri" w:hAnsi="Calibri" w:cs="Times New Roman"/>
                              <w:sz w:val="16"/>
                              <w:szCs w:val="16"/>
                              <w14:shadow w14:blurRad="50800" w14:dist="38100" w14:dir="2700000" w14:sx="100000" w14:sy="100000" w14:kx="0" w14:ky="0" w14:algn="tl">
                                <w14:srgbClr w14:val="000000">
                                  <w14:alpha w14:val="60000"/>
                                </w14:srgbClr>
                              </w14:shadow>
                            </w:rPr>
                            <w:t xml:space="preserve">SPECIALITE : CAP </w:t>
                          </w:r>
                          <w:r w:rsidRPr="00DF6825">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t>métiers d</w:t>
                          </w:r>
                          <w:r>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t>E L’ENTRETIEN DES TEXTILES OPTION A / BLANCHISSERIE</w:t>
                          </w:r>
                        </w:p>
                        <w:p w14:paraId="6EC018F0" w14:textId="77777777" w:rsidR="00077D9A" w:rsidRDefault="00077D9A" w:rsidP="00AE75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8E6BE" id="Rectangle 24" o:spid="_x0000_s1059" style="position:absolute;margin-left:69.75pt;margin-top:-10.6pt;width:375.75pt;height:35.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">
              <v:shadow color="#868686"/>
              <v:textbox>
                <w:txbxContent>
                  <w:p w14:paraId="3A58E42F" w14:textId="27368931" w:rsidR="00077D9A" w:rsidRPr="00DF6825" w:rsidRDefault="00816DAC" w:rsidP="00124C20">
                    <w:pPr>
                      <w:spacing w:before="60"/>
                      <w:jc w:val="center"/>
                      <w:rPr>
                        <w:sz w:val="16"/>
                        <w:szCs w:val="16"/>
                        <w14:shadow w14:blurRad="50800" w14:dist="38100" w14:dir="2700000" w14:sx="100000" w14:sy="100000" w14:kx="0" w14:ky="0" w14:algn="tl">
                          <w14:srgbClr w14:val="000000">
                            <w14:alpha w14:val="60000"/>
                          </w14:srgbClr>
                        </w14:shadow>
                      </w:rPr>
                    </w:pPr>
                    <w:r>
                      <w:rPr>
                        <w:sz w:val="16"/>
                        <w:szCs w:val="16"/>
                        <w14:shadow w14:blurRad="50800" w14:dist="38100" w14:dir="2700000" w14:sx="100000" w14:sy="100000" w14:kx="0" w14:ky="0" w14:algn="tl">
                          <w14:srgbClr w14:val="000000">
                            <w14:alpha w14:val="60000"/>
                          </w14:srgbClr>
                        </w14:shadow>
                      </w:rPr>
                      <w:t>PÔLE 2 / ACTIVITE 4 Maintenance, santé, hygiène, sécurité, environnement Finition des articles</w:t>
                    </w:r>
                  </w:p>
                  <w:p w14:paraId="7F36A760" w14:textId="64865E44" w:rsidR="00077D9A" w:rsidRPr="00DF6825" w:rsidRDefault="00077D9A" w:rsidP="00AE75EB">
                    <w:pPr>
                      <w:jc w:val="center"/>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pPr>
                    <w:r>
                      <w:rPr>
                        <w:rFonts w:ascii="Calibri" w:eastAsia="Calibri" w:hAnsi="Calibri" w:cs="Times New Roman"/>
                        <w:sz w:val="16"/>
                        <w:szCs w:val="16"/>
                        <w14:shadow w14:blurRad="50800" w14:dist="38100" w14:dir="2700000" w14:sx="100000" w14:sy="100000" w14:kx="0" w14:ky="0" w14:algn="tl">
                          <w14:srgbClr w14:val="000000">
                            <w14:alpha w14:val="60000"/>
                          </w14:srgbClr>
                        </w14:shadow>
                      </w:rPr>
                      <w:t xml:space="preserve">SPECIALITE : CAP </w:t>
                    </w:r>
                    <w:r w:rsidRPr="00DF6825">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t>métiers d</w:t>
                    </w:r>
                    <w:r>
                      <w:rPr>
                        <w:rFonts w:ascii="Calibri" w:eastAsia="Calibri" w:hAnsi="Calibri" w:cs="Times New Roman"/>
                        <w:caps/>
                        <w:sz w:val="16"/>
                        <w:szCs w:val="16"/>
                        <w14:shadow w14:blurRad="50800" w14:dist="38100" w14:dir="2700000" w14:sx="100000" w14:sy="100000" w14:kx="0" w14:ky="0" w14:algn="tl">
                          <w14:srgbClr w14:val="000000">
                            <w14:alpha w14:val="60000"/>
                          </w14:srgbClr>
                        </w14:shadow>
                      </w:rPr>
                      <w:t>E L’ENTRETIEN DES TEXTILES OPTION A / BLANCHISSERIE</w:t>
                    </w:r>
                  </w:p>
                  <w:p w14:paraId="6EC018F0" w14:textId="77777777" w:rsidR="00077D9A" w:rsidRDefault="00077D9A" w:rsidP="00AE75EB"/>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812435" w14:textId="77777777" w:rsidR="00F43295" w:rsidRDefault="00F4329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7BC410" w14:textId="77777777" w:rsidR="00D6041F" w:rsidRDefault="00D6041F" w:rsidP="002E271F">
      <w:pPr>
        <w:spacing w:line="240" w:lineRule="auto"/>
      </w:pPr>
      <w:r>
        <w:separator/>
      </w:r>
    </w:p>
  </w:footnote>
  <w:footnote w:type="continuationSeparator" w:id="0">
    <w:p w14:paraId="16F5C7CE" w14:textId="77777777" w:rsidR="00D6041F" w:rsidRDefault="00D6041F" w:rsidP="002E271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24926A" w14:textId="77777777" w:rsidR="00F43295" w:rsidRDefault="00F4329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AE62B9" w14:textId="795CF4FA" w:rsidR="00077D9A" w:rsidRDefault="00077D9A">
    <w:pPr>
      <w:pStyle w:val="En-tte"/>
      <w:rPr>
        <w:b/>
        <w:color w:val="548DD4" w:themeColor="text2" w:themeTint="99"/>
        <w:sz w:val="10"/>
        <w:szCs w:val="10"/>
      </w:rPr>
    </w:pPr>
    <w:r w:rsidRPr="00F637BB">
      <w:rPr>
        <w:b/>
        <w:noProof/>
        <w:color w:val="548DD4" w:themeColor="text2" w:themeTint="99"/>
        <w:sz w:val="10"/>
        <w:szCs w:val="10"/>
        <w:lang w:eastAsia="fr-FR"/>
      </w:rPr>
      <mc:AlternateContent>
        <mc:Choice Requires="wpg">
          <w:drawing>
            <wp:anchor distT="0" distB="0" distL="114300" distR="114300" simplePos="0" relativeHeight="251673088" behindDoc="0" locked="0" layoutInCell="1" allowOverlap="1" wp14:anchorId="30E35ACC" wp14:editId="74F31A67">
              <wp:simplePos x="0" y="0"/>
              <wp:positionH relativeFrom="column">
                <wp:posOffset>281051</wp:posOffset>
              </wp:positionH>
              <wp:positionV relativeFrom="paragraph">
                <wp:posOffset>-16510</wp:posOffset>
              </wp:positionV>
              <wp:extent cx="513321" cy="391241"/>
              <wp:effectExtent l="0" t="95250" r="325120" b="256540"/>
              <wp:wrapNone/>
              <wp:docPr id="33" name="Groupe 10"/>
              <wp:cNvGraphicFramePr/>
              <a:graphic xmlns:a="http://schemas.openxmlformats.org/drawingml/2006/main">
                <a:graphicData uri="http://schemas.microsoft.com/office/word/2010/wordprocessingGroup">
                  <wpg:wgp>
                    <wpg:cNvGrpSpPr/>
                    <wpg:grpSpPr>
                      <a:xfrm>
                        <a:off x="0" y="0"/>
                        <a:ext cx="513321" cy="391241"/>
                        <a:chOff x="0" y="0"/>
                        <a:chExt cx="1840865" cy="1266825"/>
                      </a:xfrm>
                    </wpg:grpSpPr>
                    <pic:pic xmlns:pic="http://schemas.openxmlformats.org/drawingml/2006/picture">
                      <pic:nvPicPr>
                        <pic:cNvPr id="34" name="Image 3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021080" y="0"/>
                          <a:ext cx="819785" cy="126682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35" name="Image 35"/>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142240" y="767080"/>
                          <a:ext cx="796925" cy="244475"/>
                        </a:xfrm>
                        <a:prstGeom prst="rect">
                          <a:avLst/>
                        </a:prstGeom>
                      </pic:spPr>
                    </pic:pic>
                    <pic:pic xmlns:pic="http://schemas.openxmlformats.org/drawingml/2006/picture">
                      <pic:nvPicPr>
                        <pic:cNvPr id="36" name="Image 36"/>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838200" y="528320"/>
                          <a:ext cx="414020" cy="589280"/>
                        </a:xfrm>
                        <a:prstGeom prst="rect">
                          <a:avLst/>
                        </a:prstGeom>
                      </pic:spPr>
                    </pic:pic>
                    <wps:wsp>
                      <wps:cNvPr id="1" name="Zone de texte 59"/>
                      <wps:cNvSpPr txBox="1">
                        <a:spLocks noChangeArrowheads="1"/>
                      </wps:cNvSpPr>
                      <wps:spPr bwMode="auto">
                        <a:xfrm>
                          <a:off x="0" y="1016000"/>
                          <a:ext cx="109220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8BFE6A" w14:textId="77777777" w:rsidR="00077D9A" w:rsidRDefault="00077D9A" w:rsidP="00DF6825">
                            <w:pPr>
                              <w:pStyle w:val="NormalWeb"/>
                              <w:spacing w:before="0" w:beforeAutospacing="0" w:after="0" w:afterAutospacing="0" w:line="276" w:lineRule="auto"/>
                              <w:jc w:val="center"/>
                            </w:pPr>
                            <w:r>
                              <w:rPr>
                                <w:rFonts w:ascii="Arial Nova Cond" w:eastAsia="MS Mincho" w:hAnsi="Arial Nova Cond"/>
                                <w:b/>
                                <w:bCs/>
                                <w:caps/>
                                <w:color w:val="AED3EB"/>
                                <w:spacing w:val="8"/>
                                <w:kern w:val="20"/>
                                <w:sz w:val="11"/>
                                <w:szCs w:val="11"/>
                              </w:rPr>
                              <w:t>LYCEE PROFESSIONNEL</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0E35ACC" id="_x0000_s1050" style="position:absolute;margin-left:22.15pt;margin-top:-1.3pt;width:40.4pt;height:30.8pt;z-index:251673088;mso-width-relative:margin;mso-height-relative:margin" coordsize="18408,12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4" o:spid="_x0000_s1051" type="#_x0000_t75" style="position:absolute;left:10210;width:8198;height:12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">
                <v:imagedata r:id="rId4" o:title=""/>
                <v:shadow on="t" color="#333" opacity="42598f" origin="-.5,-.5" offset="2.74397mm,2.74397mm"/>
              </v:shape>
              <v:shape id="Image 35" o:spid="_x0000_s1052" type="#_x0000_t75" style="position:absolute;left:1422;top:7670;width:7969;height:2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">
                <v:imagedata r:id="rId5" o:title=""/>
              </v:shape>
              <v:shape id="Image 36" o:spid="_x0000_s1053" type="#_x0000_t75" style="position:absolute;left:8382;top:5283;width:4140;height:58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">
                <v:imagedata r:id="rId6" o:title=""/>
              </v:shape>
              <v:shapetype id="_x0000_t202" coordsize="21600,21600" o:spt="202" path="m,l,21600r21600,l21600,xe">
                <v:stroke joinstyle="miter"/>
                <v:path gradientshapeok="t" o:connecttype="rect"/>
              </v:shapetype>
              <v:shape id="Zone de texte 59" o:spid="_x0000_s1054" type="#_x0000_t202" style="position:absolute;top:10160;width:10922;height:1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14:paraId="028BFE6A" w14:textId="77777777" w:rsidR="00077D9A" w:rsidRDefault="00077D9A" w:rsidP="00DF6825">
                      <w:pPr>
                        <w:pStyle w:val="NormalWeb"/>
                        <w:spacing w:before="0" w:beforeAutospacing="0" w:after="0" w:afterAutospacing="0" w:line="276" w:lineRule="auto"/>
                        <w:jc w:val="center"/>
                      </w:pPr>
                      <w:r>
                        <w:rPr>
                          <w:rFonts w:ascii="Arial Nova Cond" w:eastAsia="MS Mincho" w:hAnsi="Arial Nova Cond"/>
                          <w:b/>
                          <w:bCs/>
                          <w:caps/>
                          <w:color w:val="AED3EB"/>
                          <w:spacing w:val="8"/>
                          <w:kern w:val="20"/>
                          <w:sz w:val="11"/>
                          <w:szCs w:val="11"/>
                        </w:rPr>
                        <w:t>LYCEE PROFESSIONNEL</w:t>
                      </w:r>
                    </w:p>
                  </w:txbxContent>
                </v:textbox>
              </v:shape>
            </v:group>
          </w:pict>
        </mc:Fallback>
      </mc:AlternateContent>
    </w:r>
    <w:r w:rsidRPr="00F637BB">
      <w:rPr>
        <w:b/>
        <w:noProof/>
        <w:color w:val="548DD4" w:themeColor="text2" w:themeTint="99"/>
        <w:sz w:val="10"/>
        <w:szCs w:val="10"/>
        <w:lang w:eastAsia="fr-FR"/>
      </w:rPr>
      <mc:AlternateContent>
        <mc:Choice Requires="wps">
          <w:drawing>
            <wp:anchor distT="0" distB="0" distL="114300" distR="114300" simplePos="0" relativeHeight="251652608" behindDoc="0" locked="0" layoutInCell="1" allowOverlap="1" wp14:anchorId="09ED182F" wp14:editId="38DE66A9">
              <wp:simplePos x="0" y="0"/>
              <wp:positionH relativeFrom="column">
                <wp:posOffset>5447665</wp:posOffset>
              </wp:positionH>
              <wp:positionV relativeFrom="paragraph">
                <wp:posOffset>-144145</wp:posOffset>
              </wp:positionV>
              <wp:extent cx="1346835" cy="481330"/>
              <wp:effectExtent l="0" t="0" r="24765" b="13970"/>
              <wp:wrapNone/>
              <wp:docPr id="9"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6835" cy="481330"/>
                      </a:xfrm>
                      <a:prstGeom prst="rect">
                        <a:avLst/>
                      </a:prstGeom>
                      <a:solidFill>
                        <a:srgbClr val="FFFFFF"/>
                      </a:solidFill>
                      <a:ln w="635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AA9240E" w14:textId="53AC48F7" w:rsidR="00077D9A" w:rsidRPr="00DF6825" w:rsidRDefault="008248EB" w:rsidP="00873A0A">
                          <w:pPr>
                            <w:spacing w:line="240" w:lineRule="auto"/>
                            <w:jc w:val="center"/>
                            <w:rPr>
                              <w:rFonts w:cstheme="minorHAnsi"/>
                              <w:b/>
                              <w:sz w:val="32"/>
                              <w14:shadow w14:blurRad="50800" w14:dist="38100" w14:dir="2700000" w14:sx="100000" w14:sy="100000" w14:kx="0" w14:ky="0" w14:algn="tl">
                                <w14:srgbClr w14:val="000000">
                                  <w14:alpha w14:val="60000"/>
                                </w14:srgbClr>
                              </w14:shadow>
                            </w:rPr>
                          </w:pPr>
                          <w:r>
                            <w:rPr>
                              <w:rFonts w:cstheme="minorHAnsi"/>
                              <w:b/>
                              <w:sz w:val="32"/>
                              <w14:shadow w14:blurRad="50800" w14:dist="38100" w14:dir="2700000" w14:sx="100000" w14:sy="100000" w14:kx="0" w14:ky="0" w14:algn="tl">
                                <w14:srgbClr w14:val="000000">
                                  <w14:alpha w14:val="60000"/>
                                </w14:srgbClr>
                              </w14:shadow>
                            </w:rPr>
                            <w:t>PF 01</w:t>
                          </w:r>
                          <w:r w:rsidR="00077D9A" w:rsidRPr="00DF6825">
                            <w:rPr>
                              <w:rFonts w:cstheme="minorHAnsi"/>
                              <w:b/>
                              <w:sz w:val="32"/>
                              <w14:shadow w14:blurRad="50800" w14:dist="38100" w14:dir="2700000" w14:sx="100000" w14:sy="100000" w14:kx="0" w14:ky="0" w14:algn="tl">
                                <w14:srgbClr w14:val="000000">
                                  <w14:alpha w14:val="60000"/>
                                </w14:srgbClr>
                              </w14:shadow>
                            </w:rPr>
                            <w:t xml:space="preserve"> A</w:t>
                          </w:r>
                        </w:p>
                        <w:p w14:paraId="15D8F6D1" w14:textId="77777777" w:rsidR="00077D9A" w:rsidRPr="00873A0A" w:rsidRDefault="00077D9A" w:rsidP="00873A0A">
                          <w:pPr>
                            <w:spacing w:line="240" w:lineRule="auto"/>
                            <w:jc w:val="center"/>
                            <w:rPr>
                              <w:rFonts w:ascii="Comic Sans MS" w:hAnsi="Comic Sans MS"/>
                              <w:b/>
                              <w:color w:val="595959" w:themeColor="text1" w:themeTint="A6"/>
                              <w:sz w:val="20"/>
                              <w:szCs w:val="20"/>
                            </w:rPr>
                          </w:pPr>
                        </w:p>
                      </w:txbxContent>
                    </wps:txbx>
                    <wps:bodyPr rot="0" vert="horz" wrap="square" lIns="9144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ED182F" id="_x0000_s1055" style="position:absolute;margin-left:428.95pt;margin-top:-11.35pt;width:106.05pt;height:37.9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" strokeweight=".5pt">
              <v:shadow color="#868686"/>
              <v:textbox inset=",0,,0">
                <w:txbxContent>
                  <w:p w14:paraId="0AA9240E" w14:textId="53AC48F7" w:rsidR="00077D9A" w:rsidRPr="00DF6825" w:rsidRDefault="008248EB" w:rsidP="00873A0A">
                    <w:pPr>
                      <w:spacing w:line="240" w:lineRule="auto"/>
                      <w:jc w:val="center"/>
                      <w:rPr>
                        <w:rFonts w:cstheme="minorHAnsi"/>
                        <w:b/>
                        <w:sz w:val="32"/>
                        <w14:shadow w14:blurRad="50800" w14:dist="38100" w14:dir="2700000" w14:sx="100000" w14:sy="100000" w14:kx="0" w14:ky="0" w14:algn="tl">
                          <w14:srgbClr w14:val="000000">
                            <w14:alpha w14:val="60000"/>
                          </w14:srgbClr>
                        </w14:shadow>
                      </w:rPr>
                    </w:pPr>
                    <w:r>
                      <w:rPr>
                        <w:rFonts w:cstheme="minorHAnsi"/>
                        <w:b/>
                        <w:sz w:val="32"/>
                        <w14:shadow w14:blurRad="50800" w14:dist="38100" w14:dir="2700000" w14:sx="100000" w14:sy="100000" w14:kx="0" w14:ky="0" w14:algn="tl">
                          <w14:srgbClr w14:val="000000">
                            <w14:alpha w14:val="60000"/>
                          </w14:srgbClr>
                        </w14:shadow>
                      </w:rPr>
                      <w:t>PF 01</w:t>
                    </w:r>
                    <w:r w:rsidR="00077D9A" w:rsidRPr="00DF6825">
                      <w:rPr>
                        <w:rFonts w:cstheme="minorHAnsi"/>
                        <w:b/>
                        <w:sz w:val="32"/>
                        <w14:shadow w14:blurRad="50800" w14:dist="38100" w14:dir="2700000" w14:sx="100000" w14:sy="100000" w14:kx="0" w14:ky="0" w14:algn="tl">
                          <w14:srgbClr w14:val="000000">
                            <w14:alpha w14:val="60000"/>
                          </w14:srgbClr>
                        </w14:shadow>
                      </w:rPr>
                      <w:t xml:space="preserve"> A</w:t>
                    </w:r>
                  </w:p>
                  <w:p w14:paraId="15D8F6D1" w14:textId="77777777" w:rsidR="00077D9A" w:rsidRPr="00873A0A" w:rsidRDefault="00077D9A" w:rsidP="00873A0A">
                    <w:pPr>
                      <w:spacing w:line="240" w:lineRule="auto"/>
                      <w:jc w:val="center"/>
                      <w:rPr>
                        <w:rFonts w:ascii="Comic Sans MS" w:hAnsi="Comic Sans MS"/>
                        <w:b/>
                        <w:color w:val="595959" w:themeColor="text1" w:themeTint="A6"/>
                        <w:sz w:val="20"/>
                        <w:szCs w:val="20"/>
                      </w:rPr>
                    </w:pPr>
                  </w:p>
                </w:txbxContent>
              </v:textbox>
            </v:rect>
          </w:pict>
        </mc:Fallback>
      </mc:AlternateContent>
    </w:r>
    <w:r w:rsidRPr="00F637BB">
      <w:rPr>
        <w:b/>
        <w:noProof/>
        <w:color w:val="548DD4" w:themeColor="text2" w:themeTint="99"/>
        <w:sz w:val="10"/>
        <w:szCs w:val="10"/>
        <w:lang w:eastAsia="fr-FR"/>
      </w:rPr>
      <mc:AlternateContent>
        <mc:Choice Requires="wps">
          <w:drawing>
            <wp:anchor distT="0" distB="0" distL="114300" distR="114300" simplePos="0" relativeHeight="251649536" behindDoc="0" locked="0" layoutInCell="1" allowOverlap="1" wp14:anchorId="1E95630F" wp14:editId="79493B61">
              <wp:simplePos x="0" y="0"/>
              <wp:positionH relativeFrom="column">
                <wp:posOffset>854710</wp:posOffset>
              </wp:positionH>
              <wp:positionV relativeFrom="paragraph">
                <wp:posOffset>-144780</wp:posOffset>
              </wp:positionV>
              <wp:extent cx="4596130" cy="481965"/>
              <wp:effectExtent l="0" t="0" r="13970" b="13335"/>
              <wp:wrapNone/>
              <wp:docPr id="1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6130" cy="48196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68C8590" w14:textId="77777777" w:rsidR="00F43295" w:rsidRPr="00075D9B" w:rsidRDefault="00F43295" w:rsidP="00F43295">
                          <w:pPr>
                            <w:spacing w:before="120"/>
                            <w:jc w:val="center"/>
                            <w:rPr>
                              <w:rFonts w:ascii="Arial" w:hAnsi="Arial" w:cs="Arial"/>
                              <w:b/>
                              <w:sz w:val="28"/>
                              <w:szCs w:val="28"/>
                            </w:rPr>
                          </w:pPr>
                          <w:r w:rsidRPr="00075D9B">
                            <w:rPr>
                              <w:rFonts w:ascii="Arial" w:hAnsi="Arial" w:cs="Arial"/>
                              <w:b/>
                              <w:sz w:val="28"/>
                              <w:szCs w:val="28"/>
                            </w:rPr>
                            <w:t xml:space="preserve">Mise en œuvre d’une fiche de poste de sécurité </w:t>
                          </w:r>
                        </w:p>
                        <w:p w14:paraId="55C06FA9" w14:textId="1B3E0D2F" w:rsidR="00077D9A" w:rsidRPr="00996EA5" w:rsidRDefault="00077D9A" w:rsidP="00AA0E7A">
                          <w:pPr>
                            <w:spacing w:before="120"/>
                            <w:jc w:val="center"/>
                            <w:rPr>
                              <w:rFonts w:ascii="Arial" w:hAnsi="Arial" w:cs="Arial"/>
                              <w:b/>
                              <w:sz w:val="32"/>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95630F" id="_x0000_s1056" style="position:absolute;margin-left:67.3pt;margin-top:-11.4pt;width:361.9pt;height:37.9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">
              <v:shadow color="#868686"/>
              <v:textbox>
                <w:txbxContent>
                  <w:p w14:paraId="368C8590" w14:textId="77777777" w:rsidR="00F43295" w:rsidRPr="00075D9B" w:rsidRDefault="00F43295" w:rsidP="00F43295">
                    <w:pPr>
                      <w:spacing w:before="120"/>
                      <w:jc w:val="center"/>
                      <w:rPr>
                        <w:rFonts w:ascii="Arial" w:hAnsi="Arial" w:cs="Arial"/>
                        <w:b/>
                        <w:sz w:val="28"/>
                        <w:szCs w:val="28"/>
                      </w:rPr>
                    </w:pPr>
                    <w:r w:rsidRPr="00075D9B">
                      <w:rPr>
                        <w:rFonts w:ascii="Arial" w:hAnsi="Arial" w:cs="Arial"/>
                        <w:b/>
                        <w:sz w:val="28"/>
                        <w:szCs w:val="28"/>
                      </w:rPr>
                      <w:t xml:space="preserve">Mise en œuvre d’une fiche de poste de sécurité </w:t>
                    </w:r>
                  </w:p>
                  <w:p w14:paraId="55C06FA9" w14:textId="1B3E0D2F" w:rsidR="00077D9A" w:rsidRPr="00996EA5" w:rsidRDefault="00077D9A" w:rsidP="00AA0E7A">
                    <w:pPr>
                      <w:spacing w:before="120"/>
                      <w:jc w:val="center"/>
                      <w:rPr>
                        <w:rFonts w:ascii="Arial" w:hAnsi="Arial" w:cs="Arial"/>
                        <w:b/>
                        <w:sz w:val="32"/>
                        <w:szCs w:val="32"/>
                      </w:rPr>
                    </w:pPr>
                  </w:p>
                </w:txbxContent>
              </v:textbox>
            </v:rect>
          </w:pict>
        </mc:Fallback>
      </mc:AlternateContent>
    </w:r>
    <w:r w:rsidRPr="00F637BB">
      <w:rPr>
        <w:b/>
        <w:color w:val="548DD4" w:themeColor="text2" w:themeTint="99"/>
        <w:sz w:val="10"/>
        <w:szCs w:val="10"/>
      </w:rPr>
      <w:t>Lycée des métiers</w:t>
    </w:r>
  </w:p>
  <w:p w14:paraId="6BE0B4E5" w14:textId="61CF819D" w:rsidR="00077D9A" w:rsidRDefault="00077D9A">
    <w:pPr>
      <w:pStyle w:val="En-tte"/>
      <w:rPr>
        <w:b/>
        <w:color w:val="548DD4" w:themeColor="text2" w:themeTint="99"/>
        <w:sz w:val="10"/>
        <w:szCs w:val="10"/>
      </w:rPr>
    </w:pPr>
    <w:r>
      <w:rPr>
        <w:b/>
        <w:color w:val="548DD4" w:themeColor="text2" w:themeTint="99"/>
        <w:sz w:val="10"/>
        <w:szCs w:val="10"/>
      </w:rPr>
      <w:t>63, bd LEAU</w:t>
    </w:r>
  </w:p>
  <w:p w14:paraId="26889BD8" w14:textId="70AC3D32" w:rsidR="00077D9A" w:rsidRPr="00F637BB" w:rsidRDefault="00077D9A">
    <w:pPr>
      <w:pStyle w:val="En-tte"/>
      <w:rPr>
        <w:b/>
        <w:sz w:val="10"/>
        <w:szCs w:val="10"/>
      </w:rPr>
    </w:pPr>
    <w:r>
      <w:rPr>
        <w:b/>
        <w:color w:val="548DD4" w:themeColor="text2" w:themeTint="99"/>
        <w:sz w:val="10"/>
        <w:szCs w:val="10"/>
      </w:rPr>
      <w:t>13008 Marseille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398A23" w14:textId="77777777" w:rsidR="00F43295" w:rsidRDefault="00F4329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45pt;height:45pt;visibility:visible;mso-wrap-style:square" o:bullet="t">
        <v:imagedata r:id="rId1" o:title=""/>
      </v:shape>
    </w:pict>
  </w:numPicBullet>
  <w:numPicBullet w:numPicBulletId="1">
    <w:pict>
      <v:shape id="_x0000_i1035" type="#_x0000_t75" style="width:45pt;height:45pt;visibility:visible;mso-wrap-style:square" o:bullet="t">
        <v:imagedata r:id="rId2" o:title=""/>
      </v:shape>
    </w:pict>
  </w:numPicBullet>
  <w:abstractNum w:abstractNumId="0" w15:restartNumberingAfterBreak="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15:restartNumberingAfterBreak="0">
    <w:nsid w:val="00000002"/>
    <w:multiLevelType w:val="singleLevel"/>
    <w:tmpl w:val="00000002"/>
    <w:name w:val="WW8Num1"/>
    <w:lvl w:ilvl="0">
      <w:start w:val="1"/>
      <w:numFmt w:val="bullet"/>
      <w:lvlText w:val=""/>
      <w:lvlJc w:val="left"/>
      <w:pPr>
        <w:tabs>
          <w:tab w:val="num" w:pos="0"/>
        </w:tabs>
        <w:ind w:left="720" w:hanging="360"/>
      </w:pPr>
      <w:rPr>
        <w:rFonts w:ascii="Wingdings" w:hAnsi="Wingdings"/>
      </w:rPr>
    </w:lvl>
  </w:abstractNum>
  <w:abstractNum w:abstractNumId="2" w15:restartNumberingAfterBreak="0">
    <w:nsid w:val="00000003"/>
    <w:multiLevelType w:val="singleLevel"/>
    <w:tmpl w:val="00000003"/>
    <w:name w:val="WW8Num2"/>
    <w:lvl w:ilvl="0">
      <w:start w:val="1"/>
      <w:numFmt w:val="bullet"/>
      <w:lvlText w:val=""/>
      <w:lvlJc w:val="left"/>
      <w:pPr>
        <w:tabs>
          <w:tab w:val="num" w:pos="0"/>
        </w:tabs>
        <w:ind w:left="720" w:hanging="360"/>
      </w:pPr>
      <w:rPr>
        <w:rFonts w:ascii="Wingdings" w:hAnsi="Wingdings"/>
      </w:rPr>
    </w:lvl>
  </w:abstractNum>
  <w:abstractNum w:abstractNumId="3" w15:restartNumberingAfterBreak="0">
    <w:nsid w:val="00000004"/>
    <w:multiLevelType w:val="singleLevel"/>
    <w:tmpl w:val="00000004"/>
    <w:name w:val="WW8Num3"/>
    <w:lvl w:ilvl="0">
      <w:start w:val="1"/>
      <w:numFmt w:val="bullet"/>
      <w:lvlText w:val=""/>
      <w:lvlJc w:val="left"/>
      <w:pPr>
        <w:tabs>
          <w:tab w:val="num" w:pos="0"/>
        </w:tabs>
        <w:ind w:left="720" w:hanging="360"/>
      </w:pPr>
      <w:rPr>
        <w:rFonts w:ascii="Wingdings" w:hAnsi="Wingdings"/>
      </w:rPr>
    </w:lvl>
  </w:abstractNum>
  <w:abstractNum w:abstractNumId="4" w15:restartNumberingAfterBreak="0">
    <w:nsid w:val="00000005"/>
    <w:multiLevelType w:val="singleLevel"/>
    <w:tmpl w:val="00000005"/>
    <w:name w:val="WW8Num10"/>
    <w:lvl w:ilvl="0">
      <w:start w:val="1"/>
      <w:numFmt w:val="bullet"/>
      <w:lvlText w:val=""/>
      <w:lvlJc w:val="left"/>
      <w:pPr>
        <w:tabs>
          <w:tab w:val="num" w:pos="0"/>
        </w:tabs>
        <w:ind w:left="720" w:hanging="360"/>
      </w:pPr>
      <w:rPr>
        <w:rFonts w:ascii="Wingdings" w:hAnsi="Wingdings"/>
      </w:rPr>
    </w:lvl>
  </w:abstractNum>
  <w:abstractNum w:abstractNumId="5" w15:restartNumberingAfterBreak="0">
    <w:nsid w:val="00000006"/>
    <w:multiLevelType w:val="singleLevel"/>
    <w:tmpl w:val="00000006"/>
    <w:name w:val="WW8Num12"/>
    <w:lvl w:ilvl="0">
      <w:start w:val="1"/>
      <w:numFmt w:val="decimal"/>
      <w:lvlText w:val="%1."/>
      <w:lvlJc w:val="left"/>
      <w:pPr>
        <w:tabs>
          <w:tab w:val="num" w:pos="0"/>
        </w:tabs>
        <w:ind w:left="720" w:hanging="360"/>
      </w:pPr>
    </w:lvl>
  </w:abstractNum>
  <w:abstractNum w:abstractNumId="6" w15:restartNumberingAfterBreak="0">
    <w:nsid w:val="00000007"/>
    <w:multiLevelType w:val="singleLevel"/>
    <w:tmpl w:val="00000007"/>
    <w:name w:val="WW8Num13"/>
    <w:lvl w:ilvl="0">
      <w:start w:val="1"/>
      <w:numFmt w:val="bullet"/>
      <w:lvlText w:val=""/>
      <w:lvlJc w:val="left"/>
      <w:pPr>
        <w:tabs>
          <w:tab w:val="num" w:pos="0"/>
        </w:tabs>
        <w:ind w:left="720" w:hanging="360"/>
      </w:pPr>
      <w:rPr>
        <w:rFonts w:ascii="Wingdings" w:hAnsi="Wingdings"/>
      </w:rPr>
    </w:lvl>
  </w:abstractNum>
  <w:abstractNum w:abstractNumId="7" w15:restartNumberingAfterBreak="0">
    <w:nsid w:val="00000008"/>
    <w:multiLevelType w:val="singleLevel"/>
    <w:tmpl w:val="00000008"/>
    <w:name w:val="WW8Num17"/>
    <w:lvl w:ilvl="0">
      <w:start w:val="1"/>
      <w:numFmt w:val="bullet"/>
      <w:lvlText w:val=""/>
      <w:lvlJc w:val="left"/>
      <w:pPr>
        <w:tabs>
          <w:tab w:val="num" w:pos="0"/>
        </w:tabs>
        <w:ind w:left="720" w:hanging="360"/>
      </w:pPr>
      <w:rPr>
        <w:rFonts w:ascii="Wingdings" w:hAnsi="Wingdings"/>
      </w:rPr>
    </w:lvl>
  </w:abstractNum>
  <w:abstractNum w:abstractNumId="8" w15:restartNumberingAfterBreak="0">
    <w:nsid w:val="020361FF"/>
    <w:multiLevelType w:val="hybridMultilevel"/>
    <w:tmpl w:val="6D84DFB4"/>
    <w:lvl w:ilvl="0" w:tplc="5C1AD410">
      <w:start w:val="1"/>
      <w:numFmt w:val="bullet"/>
      <w:lvlText w:val=""/>
      <w:lvlJc w:val="left"/>
      <w:pPr>
        <w:ind w:left="960" w:hanging="360"/>
      </w:pPr>
      <w:rPr>
        <w:rFonts w:ascii="Webdings" w:hAnsi="Webdings" w:hint="default"/>
        <w:color w:val="365F91" w:themeColor="accent1" w:themeShade="BF"/>
      </w:rPr>
    </w:lvl>
    <w:lvl w:ilvl="1" w:tplc="040C0003" w:tentative="1">
      <w:start w:val="1"/>
      <w:numFmt w:val="bullet"/>
      <w:lvlText w:val="o"/>
      <w:lvlJc w:val="left"/>
      <w:pPr>
        <w:ind w:left="1680" w:hanging="360"/>
      </w:pPr>
      <w:rPr>
        <w:rFonts w:ascii="Courier New" w:hAnsi="Courier New" w:cs="Courier New" w:hint="default"/>
      </w:rPr>
    </w:lvl>
    <w:lvl w:ilvl="2" w:tplc="040C0005" w:tentative="1">
      <w:start w:val="1"/>
      <w:numFmt w:val="bullet"/>
      <w:lvlText w:val=""/>
      <w:lvlJc w:val="left"/>
      <w:pPr>
        <w:ind w:left="2400" w:hanging="360"/>
      </w:pPr>
      <w:rPr>
        <w:rFonts w:ascii="Wingdings" w:hAnsi="Wingdings" w:hint="default"/>
      </w:rPr>
    </w:lvl>
    <w:lvl w:ilvl="3" w:tplc="040C0001" w:tentative="1">
      <w:start w:val="1"/>
      <w:numFmt w:val="bullet"/>
      <w:lvlText w:val=""/>
      <w:lvlJc w:val="left"/>
      <w:pPr>
        <w:ind w:left="3120" w:hanging="360"/>
      </w:pPr>
      <w:rPr>
        <w:rFonts w:ascii="Symbol" w:hAnsi="Symbol" w:hint="default"/>
      </w:rPr>
    </w:lvl>
    <w:lvl w:ilvl="4" w:tplc="040C0003" w:tentative="1">
      <w:start w:val="1"/>
      <w:numFmt w:val="bullet"/>
      <w:lvlText w:val="o"/>
      <w:lvlJc w:val="left"/>
      <w:pPr>
        <w:ind w:left="3840" w:hanging="360"/>
      </w:pPr>
      <w:rPr>
        <w:rFonts w:ascii="Courier New" w:hAnsi="Courier New" w:cs="Courier New" w:hint="default"/>
      </w:rPr>
    </w:lvl>
    <w:lvl w:ilvl="5" w:tplc="040C0005" w:tentative="1">
      <w:start w:val="1"/>
      <w:numFmt w:val="bullet"/>
      <w:lvlText w:val=""/>
      <w:lvlJc w:val="left"/>
      <w:pPr>
        <w:ind w:left="4560" w:hanging="360"/>
      </w:pPr>
      <w:rPr>
        <w:rFonts w:ascii="Wingdings" w:hAnsi="Wingdings" w:hint="default"/>
      </w:rPr>
    </w:lvl>
    <w:lvl w:ilvl="6" w:tplc="040C0001" w:tentative="1">
      <w:start w:val="1"/>
      <w:numFmt w:val="bullet"/>
      <w:lvlText w:val=""/>
      <w:lvlJc w:val="left"/>
      <w:pPr>
        <w:ind w:left="5280" w:hanging="360"/>
      </w:pPr>
      <w:rPr>
        <w:rFonts w:ascii="Symbol" w:hAnsi="Symbol" w:hint="default"/>
      </w:rPr>
    </w:lvl>
    <w:lvl w:ilvl="7" w:tplc="040C0003" w:tentative="1">
      <w:start w:val="1"/>
      <w:numFmt w:val="bullet"/>
      <w:lvlText w:val="o"/>
      <w:lvlJc w:val="left"/>
      <w:pPr>
        <w:ind w:left="6000" w:hanging="360"/>
      </w:pPr>
      <w:rPr>
        <w:rFonts w:ascii="Courier New" w:hAnsi="Courier New" w:cs="Courier New" w:hint="default"/>
      </w:rPr>
    </w:lvl>
    <w:lvl w:ilvl="8" w:tplc="040C0005" w:tentative="1">
      <w:start w:val="1"/>
      <w:numFmt w:val="bullet"/>
      <w:lvlText w:val=""/>
      <w:lvlJc w:val="left"/>
      <w:pPr>
        <w:ind w:left="6720" w:hanging="360"/>
      </w:pPr>
      <w:rPr>
        <w:rFonts w:ascii="Wingdings" w:hAnsi="Wingdings" w:hint="default"/>
      </w:rPr>
    </w:lvl>
  </w:abstractNum>
  <w:abstractNum w:abstractNumId="9" w15:restartNumberingAfterBreak="0">
    <w:nsid w:val="0A9C4148"/>
    <w:multiLevelType w:val="multilevel"/>
    <w:tmpl w:val="44C46A4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C585003"/>
    <w:multiLevelType w:val="multilevel"/>
    <w:tmpl w:val="A4AAB0C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DAA72F2"/>
    <w:multiLevelType w:val="hybridMultilevel"/>
    <w:tmpl w:val="C95EAE58"/>
    <w:lvl w:ilvl="0" w:tplc="7E38B0D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2FE43E2"/>
    <w:multiLevelType w:val="hybridMultilevel"/>
    <w:tmpl w:val="FCD2A3A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15:restartNumberingAfterBreak="0">
    <w:nsid w:val="14BB0433"/>
    <w:multiLevelType w:val="hybridMultilevel"/>
    <w:tmpl w:val="6FFC71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B1F3259"/>
    <w:multiLevelType w:val="hybridMultilevel"/>
    <w:tmpl w:val="70804D2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C2855C6"/>
    <w:multiLevelType w:val="hybridMultilevel"/>
    <w:tmpl w:val="8F041E2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2EF563B"/>
    <w:multiLevelType w:val="hybridMultilevel"/>
    <w:tmpl w:val="AEF4525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CB550A5"/>
    <w:multiLevelType w:val="hybridMultilevel"/>
    <w:tmpl w:val="660A0C0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2DFD6DE6"/>
    <w:multiLevelType w:val="hybridMultilevel"/>
    <w:tmpl w:val="E4369EC4"/>
    <w:lvl w:ilvl="0" w:tplc="040C0001">
      <w:start w:val="1"/>
      <w:numFmt w:val="bullet"/>
      <w:lvlText w:val=""/>
      <w:lvlJc w:val="left"/>
      <w:pPr>
        <w:ind w:left="1320" w:hanging="360"/>
      </w:pPr>
      <w:rPr>
        <w:rFonts w:ascii="Symbol" w:hAnsi="Symbol" w:hint="default"/>
      </w:rPr>
    </w:lvl>
    <w:lvl w:ilvl="1" w:tplc="040C0003" w:tentative="1">
      <w:start w:val="1"/>
      <w:numFmt w:val="bullet"/>
      <w:lvlText w:val="o"/>
      <w:lvlJc w:val="left"/>
      <w:pPr>
        <w:ind w:left="2040" w:hanging="360"/>
      </w:pPr>
      <w:rPr>
        <w:rFonts w:ascii="Courier New" w:hAnsi="Courier New" w:cs="Courier New" w:hint="default"/>
      </w:rPr>
    </w:lvl>
    <w:lvl w:ilvl="2" w:tplc="040C0005" w:tentative="1">
      <w:start w:val="1"/>
      <w:numFmt w:val="bullet"/>
      <w:lvlText w:val=""/>
      <w:lvlJc w:val="left"/>
      <w:pPr>
        <w:ind w:left="2760" w:hanging="360"/>
      </w:pPr>
      <w:rPr>
        <w:rFonts w:ascii="Wingdings" w:hAnsi="Wingdings" w:hint="default"/>
      </w:rPr>
    </w:lvl>
    <w:lvl w:ilvl="3" w:tplc="040C0001" w:tentative="1">
      <w:start w:val="1"/>
      <w:numFmt w:val="bullet"/>
      <w:lvlText w:val=""/>
      <w:lvlJc w:val="left"/>
      <w:pPr>
        <w:ind w:left="3480" w:hanging="360"/>
      </w:pPr>
      <w:rPr>
        <w:rFonts w:ascii="Symbol" w:hAnsi="Symbol" w:hint="default"/>
      </w:rPr>
    </w:lvl>
    <w:lvl w:ilvl="4" w:tplc="040C0003" w:tentative="1">
      <w:start w:val="1"/>
      <w:numFmt w:val="bullet"/>
      <w:lvlText w:val="o"/>
      <w:lvlJc w:val="left"/>
      <w:pPr>
        <w:ind w:left="4200" w:hanging="360"/>
      </w:pPr>
      <w:rPr>
        <w:rFonts w:ascii="Courier New" w:hAnsi="Courier New" w:cs="Courier New" w:hint="default"/>
      </w:rPr>
    </w:lvl>
    <w:lvl w:ilvl="5" w:tplc="040C0005" w:tentative="1">
      <w:start w:val="1"/>
      <w:numFmt w:val="bullet"/>
      <w:lvlText w:val=""/>
      <w:lvlJc w:val="left"/>
      <w:pPr>
        <w:ind w:left="4920" w:hanging="360"/>
      </w:pPr>
      <w:rPr>
        <w:rFonts w:ascii="Wingdings" w:hAnsi="Wingdings" w:hint="default"/>
      </w:rPr>
    </w:lvl>
    <w:lvl w:ilvl="6" w:tplc="040C0001" w:tentative="1">
      <w:start w:val="1"/>
      <w:numFmt w:val="bullet"/>
      <w:lvlText w:val=""/>
      <w:lvlJc w:val="left"/>
      <w:pPr>
        <w:ind w:left="5640" w:hanging="360"/>
      </w:pPr>
      <w:rPr>
        <w:rFonts w:ascii="Symbol" w:hAnsi="Symbol" w:hint="default"/>
      </w:rPr>
    </w:lvl>
    <w:lvl w:ilvl="7" w:tplc="040C0003" w:tentative="1">
      <w:start w:val="1"/>
      <w:numFmt w:val="bullet"/>
      <w:lvlText w:val="o"/>
      <w:lvlJc w:val="left"/>
      <w:pPr>
        <w:ind w:left="6360" w:hanging="360"/>
      </w:pPr>
      <w:rPr>
        <w:rFonts w:ascii="Courier New" w:hAnsi="Courier New" w:cs="Courier New" w:hint="default"/>
      </w:rPr>
    </w:lvl>
    <w:lvl w:ilvl="8" w:tplc="040C0005" w:tentative="1">
      <w:start w:val="1"/>
      <w:numFmt w:val="bullet"/>
      <w:lvlText w:val=""/>
      <w:lvlJc w:val="left"/>
      <w:pPr>
        <w:ind w:left="7080" w:hanging="360"/>
      </w:pPr>
      <w:rPr>
        <w:rFonts w:ascii="Wingdings" w:hAnsi="Wingdings" w:hint="default"/>
      </w:rPr>
    </w:lvl>
  </w:abstractNum>
  <w:abstractNum w:abstractNumId="19" w15:restartNumberingAfterBreak="0">
    <w:nsid w:val="31605F74"/>
    <w:multiLevelType w:val="hybridMultilevel"/>
    <w:tmpl w:val="92648ACA"/>
    <w:lvl w:ilvl="0" w:tplc="BCEEAB3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30E6BE4"/>
    <w:multiLevelType w:val="hybridMultilevel"/>
    <w:tmpl w:val="9F04C622"/>
    <w:lvl w:ilvl="0" w:tplc="040C000B">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1" w15:restartNumberingAfterBreak="0">
    <w:nsid w:val="33370F6C"/>
    <w:multiLevelType w:val="hybridMultilevel"/>
    <w:tmpl w:val="31804076"/>
    <w:lvl w:ilvl="0" w:tplc="4F501B44">
      <w:start w:val="1"/>
      <w:numFmt w:val="decimal"/>
      <w:lvlText w:val="%1)"/>
      <w:lvlJc w:val="left"/>
      <w:pPr>
        <w:ind w:left="720" w:hanging="360"/>
      </w:pPr>
      <w:rPr>
        <w:rFonts w:asciiTheme="majorHAnsi" w:hAnsiTheme="majorHAnsi" w:hint="default"/>
        <w:sz w:val="22"/>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36506038"/>
    <w:multiLevelType w:val="hybridMultilevel"/>
    <w:tmpl w:val="88DE1B1C"/>
    <w:lvl w:ilvl="0" w:tplc="3FEE03D8">
      <w:start w:val="1"/>
      <w:numFmt w:val="bullet"/>
      <w:lvlText w:val=""/>
      <w:lvlJc w:val="left"/>
      <w:pPr>
        <w:ind w:left="720" w:hanging="360"/>
      </w:pPr>
      <w:rPr>
        <w:rFonts w:ascii="Wingdings" w:hAnsi="Wingdings" w:hint="default"/>
        <w:sz w:val="16"/>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E14455A"/>
    <w:multiLevelType w:val="hybridMultilevel"/>
    <w:tmpl w:val="A3C8CD52"/>
    <w:lvl w:ilvl="0" w:tplc="7F18558C">
      <w:numFmt w:val="bullet"/>
      <w:lvlText w:val=""/>
      <w:lvlJc w:val="left"/>
      <w:pPr>
        <w:ind w:left="359" w:hanging="142"/>
      </w:pPr>
      <w:rPr>
        <w:rFonts w:ascii="Symbol" w:eastAsia="Symbol" w:hAnsi="Symbol" w:cs="Symbol" w:hint="default"/>
        <w:b w:val="0"/>
        <w:bCs w:val="0"/>
        <w:i w:val="0"/>
        <w:iCs w:val="0"/>
        <w:spacing w:val="0"/>
        <w:w w:val="100"/>
        <w:sz w:val="24"/>
        <w:szCs w:val="24"/>
        <w:lang w:val="fr-FR" w:eastAsia="en-US" w:bidi="ar-SA"/>
      </w:rPr>
    </w:lvl>
    <w:lvl w:ilvl="1" w:tplc="2C925ACA">
      <w:numFmt w:val="bullet"/>
      <w:lvlText w:val="•"/>
      <w:lvlJc w:val="left"/>
      <w:pPr>
        <w:ind w:left="668" w:hanging="142"/>
      </w:pPr>
      <w:rPr>
        <w:rFonts w:hint="default"/>
        <w:lang w:val="fr-FR" w:eastAsia="en-US" w:bidi="ar-SA"/>
      </w:rPr>
    </w:lvl>
    <w:lvl w:ilvl="2" w:tplc="84A29B18">
      <w:numFmt w:val="bullet"/>
      <w:lvlText w:val="•"/>
      <w:lvlJc w:val="left"/>
      <w:pPr>
        <w:ind w:left="976" w:hanging="142"/>
      </w:pPr>
      <w:rPr>
        <w:rFonts w:hint="default"/>
        <w:lang w:val="fr-FR" w:eastAsia="en-US" w:bidi="ar-SA"/>
      </w:rPr>
    </w:lvl>
    <w:lvl w:ilvl="3" w:tplc="5C1E6950">
      <w:numFmt w:val="bullet"/>
      <w:lvlText w:val="•"/>
      <w:lvlJc w:val="left"/>
      <w:pPr>
        <w:ind w:left="1285" w:hanging="142"/>
      </w:pPr>
      <w:rPr>
        <w:rFonts w:hint="default"/>
        <w:lang w:val="fr-FR" w:eastAsia="en-US" w:bidi="ar-SA"/>
      </w:rPr>
    </w:lvl>
    <w:lvl w:ilvl="4" w:tplc="B9EE6A04">
      <w:numFmt w:val="bullet"/>
      <w:lvlText w:val="•"/>
      <w:lvlJc w:val="left"/>
      <w:pPr>
        <w:ind w:left="1593" w:hanging="142"/>
      </w:pPr>
      <w:rPr>
        <w:rFonts w:hint="default"/>
        <w:lang w:val="fr-FR" w:eastAsia="en-US" w:bidi="ar-SA"/>
      </w:rPr>
    </w:lvl>
    <w:lvl w:ilvl="5" w:tplc="89C23AC6">
      <w:numFmt w:val="bullet"/>
      <w:lvlText w:val="•"/>
      <w:lvlJc w:val="left"/>
      <w:pPr>
        <w:ind w:left="1902" w:hanging="142"/>
      </w:pPr>
      <w:rPr>
        <w:rFonts w:hint="default"/>
        <w:lang w:val="fr-FR" w:eastAsia="en-US" w:bidi="ar-SA"/>
      </w:rPr>
    </w:lvl>
    <w:lvl w:ilvl="6" w:tplc="26BA10E6">
      <w:numFmt w:val="bullet"/>
      <w:lvlText w:val="•"/>
      <w:lvlJc w:val="left"/>
      <w:pPr>
        <w:ind w:left="2210" w:hanging="142"/>
      </w:pPr>
      <w:rPr>
        <w:rFonts w:hint="default"/>
        <w:lang w:val="fr-FR" w:eastAsia="en-US" w:bidi="ar-SA"/>
      </w:rPr>
    </w:lvl>
    <w:lvl w:ilvl="7" w:tplc="8FD2FAF0">
      <w:numFmt w:val="bullet"/>
      <w:lvlText w:val="•"/>
      <w:lvlJc w:val="left"/>
      <w:pPr>
        <w:ind w:left="2518" w:hanging="142"/>
      </w:pPr>
      <w:rPr>
        <w:rFonts w:hint="default"/>
        <w:lang w:val="fr-FR" w:eastAsia="en-US" w:bidi="ar-SA"/>
      </w:rPr>
    </w:lvl>
    <w:lvl w:ilvl="8" w:tplc="4EA21D56">
      <w:numFmt w:val="bullet"/>
      <w:lvlText w:val="•"/>
      <w:lvlJc w:val="left"/>
      <w:pPr>
        <w:ind w:left="2827" w:hanging="142"/>
      </w:pPr>
      <w:rPr>
        <w:rFonts w:hint="default"/>
        <w:lang w:val="fr-FR" w:eastAsia="en-US" w:bidi="ar-SA"/>
      </w:rPr>
    </w:lvl>
  </w:abstractNum>
  <w:abstractNum w:abstractNumId="24" w15:restartNumberingAfterBreak="0">
    <w:nsid w:val="408452B7"/>
    <w:multiLevelType w:val="multilevel"/>
    <w:tmpl w:val="6F0A4E8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9796C74"/>
    <w:multiLevelType w:val="hybridMultilevel"/>
    <w:tmpl w:val="F918D6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C6F0334"/>
    <w:multiLevelType w:val="hybridMultilevel"/>
    <w:tmpl w:val="11B6BBE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F1175B5"/>
    <w:multiLevelType w:val="hybridMultilevel"/>
    <w:tmpl w:val="B2724CAC"/>
    <w:lvl w:ilvl="0" w:tplc="DB8068E2">
      <w:start w:val="1"/>
      <w:numFmt w:val="decimal"/>
      <w:lvlText w:val="%1."/>
      <w:lvlJc w:val="left"/>
      <w:pPr>
        <w:tabs>
          <w:tab w:val="num" w:pos="600"/>
        </w:tabs>
        <w:ind w:left="600" w:hanging="360"/>
      </w:pPr>
      <w:rPr>
        <w:rFonts w:asciiTheme="minorHAnsi" w:hAnsiTheme="minorHAnsi" w:cstheme="minorHAnsi" w:hint="default"/>
        <w:b/>
        <w:color w:val="7F7F7F" w:themeColor="text1" w:themeTint="80"/>
        <w:sz w:val="28"/>
        <w:szCs w:val="28"/>
      </w:rPr>
    </w:lvl>
    <w:lvl w:ilvl="1" w:tplc="040C0003" w:tentative="1">
      <w:start w:val="1"/>
      <w:numFmt w:val="bullet"/>
      <w:lvlText w:val="o"/>
      <w:lvlJc w:val="left"/>
      <w:pPr>
        <w:tabs>
          <w:tab w:val="num" w:pos="1320"/>
        </w:tabs>
        <w:ind w:left="1320" w:hanging="360"/>
      </w:pPr>
      <w:rPr>
        <w:rFonts w:ascii="Courier New" w:hAnsi="Courier New" w:cs="Courier New" w:hint="default"/>
      </w:rPr>
    </w:lvl>
    <w:lvl w:ilvl="2" w:tplc="040C0005" w:tentative="1">
      <w:start w:val="1"/>
      <w:numFmt w:val="bullet"/>
      <w:lvlText w:val=""/>
      <w:lvlJc w:val="left"/>
      <w:pPr>
        <w:tabs>
          <w:tab w:val="num" w:pos="2040"/>
        </w:tabs>
        <w:ind w:left="2040" w:hanging="360"/>
      </w:pPr>
      <w:rPr>
        <w:rFonts w:ascii="Wingdings" w:hAnsi="Wingdings" w:hint="default"/>
      </w:rPr>
    </w:lvl>
    <w:lvl w:ilvl="3" w:tplc="040C0001" w:tentative="1">
      <w:start w:val="1"/>
      <w:numFmt w:val="bullet"/>
      <w:lvlText w:val=""/>
      <w:lvlJc w:val="left"/>
      <w:pPr>
        <w:tabs>
          <w:tab w:val="num" w:pos="2760"/>
        </w:tabs>
        <w:ind w:left="2760" w:hanging="360"/>
      </w:pPr>
      <w:rPr>
        <w:rFonts w:ascii="Symbol" w:hAnsi="Symbol" w:hint="default"/>
      </w:rPr>
    </w:lvl>
    <w:lvl w:ilvl="4" w:tplc="040C0003" w:tentative="1">
      <w:start w:val="1"/>
      <w:numFmt w:val="bullet"/>
      <w:lvlText w:val="o"/>
      <w:lvlJc w:val="left"/>
      <w:pPr>
        <w:tabs>
          <w:tab w:val="num" w:pos="3480"/>
        </w:tabs>
        <w:ind w:left="3480" w:hanging="360"/>
      </w:pPr>
      <w:rPr>
        <w:rFonts w:ascii="Courier New" w:hAnsi="Courier New" w:cs="Courier New" w:hint="default"/>
      </w:rPr>
    </w:lvl>
    <w:lvl w:ilvl="5" w:tplc="040C0005" w:tentative="1">
      <w:start w:val="1"/>
      <w:numFmt w:val="bullet"/>
      <w:lvlText w:val=""/>
      <w:lvlJc w:val="left"/>
      <w:pPr>
        <w:tabs>
          <w:tab w:val="num" w:pos="4200"/>
        </w:tabs>
        <w:ind w:left="4200" w:hanging="360"/>
      </w:pPr>
      <w:rPr>
        <w:rFonts w:ascii="Wingdings" w:hAnsi="Wingdings" w:hint="default"/>
      </w:rPr>
    </w:lvl>
    <w:lvl w:ilvl="6" w:tplc="040C0001" w:tentative="1">
      <w:start w:val="1"/>
      <w:numFmt w:val="bullet"/>
      <w:lvlText w:val=""/>
      <w:lvlJc w:val="left"/>
      <w:pPr>
        <w:tabs>
          <w:tab w:val="num" w:pos="4920"/>
        </w:tabs>
        <w:ind w:left="4920" w:hanging="360"/>
      </w:pPr>
      <w:rPr>
        <w:rFonts w:ascii="Symbol" w:hAnsi="Symbol" w:hint="default"/>
      </w:rPr>
    </w:lvl>
    <w:lvl w:ilvl="7" w:tplc="040C0003" w:tentative="1">
      <w:start w:val="1"/>
      <w:numFmt w:val="bullet"/>
      <w:lvlText w:val="o"/>
      <w:lvlJc w:val="left"/>
      <w:pPr>
        <w:tabs>
          <w:tab w:val="num" w:pos="5640"/>
        </w:tabs>
        <w:ind w:left="5640" w:hanging="360"/>
      </w:pPr>
      <w:rPr>
        <w:rFonts w:ascii="Courier New" w:hAnsi="Courier New" w:cs="Courier New" w:hint="default"/>
      </w:rPr>
    </w:lvl>
    <w:lvl w:ilvl="8" w:tplc="040C0005" w:tentative="1">
      <w:start w:val="1"/>
      <w:numFmt w:val="bullet"/>
      <w:lvlText w:val=""/>
      <w:lvlJc w:val="left"/>
      <w:pPr>
        <w:tabs>
          <w:tab w:val="num" w:pos="6360"/>
        </w:tabs>
        <w:ind w:left="6360" w:hanging="360"/>
      </w:pPr>
      <w:rPr>
        <w:rFonts w:ascii="Wingdings" w:hAnsi="Wingdings" w:hint="default"/>
      </w:rPr>
    </w:lvl>
  </w:abstractNum>
  <w:abstractNum w:abstractNumId="28" w15:restartNumberingAfterBreak="0">
    <w:nsid w:val="55D228BB"/>
    <w:multiLevelType w:val="multilevel"/>
    <w:tmpl w:val="6F0A4E8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784241F"/>
    <w:multiLevelType w:val="hybridMultilevel"/>
    <w:tmpl w:val="D47651A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30D4107"/>
    <w:multiLevelType w:val="hybridMultilevel"/>
    <w:tmpl w:val="43F0B3B4"/>
    <w:lvl w:ilvl="0" w:tplc="5C1AD410">
      <w:start w:val="1"/>
      <w:numFmt w:val="bullet"/>
      <w:lvlText w:val=""/>
      <w:lvlJc w:val="left"/>
      <w:pPr>
        <w:ind w:left="720" w:hanging="360"/>
      </w:pPr>
      <w:rPr>
        <w:rFonts w:ascii="Webdings" w:hAnsi="Webdings" w:hint="default"/>
        <w:color w:val="365F91" w:themeColor="accent1" w:themeShade="BF"/>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66E56A9"/>
    <w:multiLevelType w:val="hybridMultilevel"/>
    <w:tmpl w:val="71E4A46C"/>
    <w:lvl w:ilvl="0" w:tplc="99D4E5A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80713DE"/>
    <w:multiLevelType w:val="hybridMultilevel"/>
    <w:tmpl w:val="6E0C53CE"/>
    <w:lvl w:ilvl="0" w:tplc="D00E473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E766E20"/>
    <w:multiLevelType w:val="hybridMultilevel"/>
    <w:tmpl w:val="FC003190"/>
    <w:lvl w:ilvl="0" w:tplc="DD70AAF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4D90266"/>
    <w:multiLevelType w:val="hybridMultilevel"/>
    <w:tmpl w:val="EE82A0B8"/>
    <w:lvl w:ilvl="0" w:tplc="0A525082">
      <w:numFmt w:val="bullet"/>
      <w:lvlText w:val=""/>
      <w:lvlJc w:val="left"/>
      <w:pPr>
        <w:ind w:left="2910" w:hanging="360"/>
      </w:pPr>
      <w:rPr>
        <w:rFonts w:ascii="Wingdings" w:eastAsiaTheme="minorHAnsi" w:hAnsi="Wingdings" w:cstheme="minorBidi" w:hint="default"/>
      </w:rPr>
    </w:lvl>
    <w:lvl w:ilvl="1" w:tplc="040C0003" w:tentative="1">
      <w:start w:val="1"/>
      <w:numFmt w:val="bullet"/>
      <w:lvlText w:val="o"/>
      <w:lvlJc w:val="left"/>
      <w:pPr>
        <w:ind w:left="3630" w:hanging="360"/>
      </w:pPr>
      <w:rPr>
        <w:rFonts w:ascii="Courier New" w:hAnsi="Courier New" w:cs="Courier New" w:hint="default"/>
      </w:rPr>
    </w:lvl>
    <w:lvl w:ilvl="2" w:tplc="040C0005" w:tentative="1">
      <w:start w:val="1"/>
      <w:numFmt w:val="bullet"/>
      <w:lvlText w:val=""/>
      <w:lvlJc w:val="left"/>
      <w:pPr>
        <w:ind w:left="4350" w:hanging="360"/>
      </w:pPr>
      <w:rPr>
        <w:rFonts w:ascii="Wingdings" w:hAnsi="Wingdings" w:hint="default"/>
      </w:rPr>
    </w:lvl>
    <w:lvl w:ilvl="3" w:tplc="040C0001" w:tentative="1">
      <w:start w:val="1"/>
      <w:numFmt w:val="bullet"/>
      <w:lvlText w:val=""/>
      <w:lvlJc w:val="left"/>
      <w:pPr>
        <w:ind w:left="5070" w:hanging="360"/>
      </w:pPr>
      <w:rPr>
        <w:rFonts w:ascii="Symbol" w:hAnsi="Symbol" w:hint="default"/>
      </w:rPr>
    </w:lvl>
    <w:lvl w:ilvl="4" w:tplc="040C0003" w:tentative="1">
      <w:start w:val="1"/>
      <w:numFmt w:val="bullet"/>
      <w:lvlText w:val="o"/>
      <w:lvlJc w:val="left"/>
      <w:pPr>
        <w:ind w:left="5790" w:hanging="360"/>
      </w:pPr>
      <w:rPr>
        <w:rFonts w:ascii="Courier New" w:hAnsi="Courier New" w:cs="Courier New" w:hint="default"/>
      </w:rPr>
    </w:lvl>
    <w:lvl w:ilvl="5" w:tplc="040C0005" w:tentative="1">
      <w:start w:val="1"/>
      <w:numFmt w:val="bullet"/>
      <w:lvlText w:val=""/>
      <w:lvlJc w:val="left"/>
      <w:pPr>
        <w:ind w:left="6510" w:hanging="360"/>
      </w:pPr>
      <w:rPr>
        <w:rFonts w:ascii="Wingdings" w:hAnsi="Wingdings" w:hint="default"/>
      </w:rPr>
    </w:lvl>
    <w:lvl w:ilvl="6" w:tplc="040C0001" w:tentative="1">
      <w:start w:val="1"/>
      <w:numFmt w:val="bullet"/>
      <w:lvlText w:val=""/>
      <w:lvlJc w:val="left"/>
      <w:pPr>
        <w:ind w:left="7230" w:hanging="360"/>
      </w:pPr>
      <w:rPr>
        <w:rFonts w:ascii="Symbol" w:hAnsi="Symbol" w:hint="default"/>
      </w:rPr>
    </w:lvl>
    <w:lvl w:ilvl="7" w:tplc="040C0003" w:tentative="1">
      <w:start w:val="1"/>
      <w:numFmt w:val="bullet"/>
      <w:lvlText w:val="o"/>
      <w:lvlJc w:val="left"/>
      <w:pPr>
        <w:ind w:left="7950" w:hanging="360"/>
      </w:pPr>
      <w:rPr>
        <w:rFonts w:ascii="Courier New" w:hAnsi="Courier New" w:cs="Courier New" w:hint="default"/>
      </w:rPr>
    </w:lvl>
    <w:lvl w:ilvl="8" w:tplc="040C0005" w:tentative="1">
      <w:start w:val="1"/>
      <w:numFmt w:val="bullet"/>
      <w:lvlText w:val=""/>
      <w:lvlJc w:val="left"/>
      <w:pPr>
        <w:ind w:left="8670" w:hanging="360"/>
      </w:pPr>
      <w:rPr>
        <w:rFonts w:ascii="Wingdings" w:hAnsi="Wingdings" w:hint="default"/>
      </w:rPr>
    </w:lvl>
  </w:abstractNum>
  <w:abstractNum w:abstractNumId="35" w15:restartNumberingAfterBreak="0">
    <w:nsid w:val="78FF2B21"/>
    <w:multiLevelType w:val="hybridMultilevel"/>
    <w:tmpl w:val="A378ACF8"/>
    <w:lvl w:ilvl="0" w:tplc="7D3011BE">
      <w:start w:val="1"/>
      <w:numFmt w:val="bullet"/>
      <w:lvlText w:val=""/>
      <w:lvlJc w:val="left"/>
      <w:pPr>
        <w:ind w:left="720" w:hanging="360"/>
      </w:pPr>
      <w:rPr>
        <w:rFonts w:ascii="Symbol" w:hAnsi="Symbol" w:hint="default"/>
        <w:color w:val="4F81BD" w:themeColor="accen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E7E6EA2"/>
    <w:multiLevelType w:val="hybridMultilevel"/>
    <w:tmpl w:val="302A3618"/>
    <w:lvl w:ilvl="0" w:tplc="44E8C31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0"/>
  </w:num>
  <w:num w:numId="2">
    <w:abstractNumId w:val="14"/>
  </w:num>
  <w:num w:numId="3">
    <w:abstractNumId w:val="25"/>
  </w:num>
  <w:num w:numId="4">
    <w:abstractNumId w:val="26"/>
  </w:num>
  <w:num w:numId="5">
    <w:abstractNumId w:val="16"/>
  </w:num>
  <w:num w:numId="6">
    <w:abstractNumId w:val="21"/>
  </w:num>
  <w:num w:numId="7">
    <w:abstractNumId w:val="22"/>
  </w:num>
  <w:num w:numId="8">
    <w:abstractNumId w:val="34"/>
  </w:num>
  <w:num w:numId="9">
    <w:abstractNumId w:val="0"/>
  </w:num>
  <w:num w:numId="10">
    <w:abstractNumId w:val="17"/>
  </w:num>
  <w:num w:numId="11">
    <w:abstractNumId w:val="29"/>
  </w:num>
  <w:num w:numId="12">
    <w:abstractNumId w:val="1"/>
  </w:num>
  <w:num w:numId="13">
    <w:abstractNumId w:val="2"/>
  </w:num>
  <w:num w:numId="14">
    <w:abstractNumId w:val="3"/>
  </w:num>
  <w:num w:numId="15">
    <w:abstractNumId w:val="4"/>
  </w:num>
  <w:num w:numId="16">
    <w:abstractNumId w:val="5"/>
  </w:num>
  <w:num w:numId="17">
    <w:abstractNumId w:val="6"/>
  </w:num>
  <w:num w:numId="18">
    <w:abstractNumId w:val="7"/>
  </w:num>
  <w:num w:numId="19">
    <w:abstractNumId w:val="36"/>
  </w:num>
  <w:num w:numId="20">
    <w:abstractNumId w:val="27"/>
  </w:num>
  <w:num w:numId="21">
    <w:abstractNumId w:val="8"/>
  </w:num>
  <w:num w:numId="22">
    <w:abstractNumId w:val="30"/>
  </w:num>
  <w:num w:numId="23">
    <w:abstractNumId w:val="15"/>
  </w:num>
  <w:num w:numId="24">
    <w:abstractNumId w:val="33"/>
  </w:num>
  <w:num w:numId="25">
    <w:abstractNumId w:val="10"/>
  </w:num>
  <w:num w:numId="26">
    <w:abstractNumId w:val="28"/>
  </w:num>
  <w:num w:numId="27">
    <w:abstractNumId w:val="9"/>
  </w:num>
  <w:num w:numId="28">
    <w:abstractNumId w:val="13"/>
  </w:num>
  <w:num w:numId="29">
    <w:abstractNumId w:val="35"/>
  </w:num>
  <w:num w:numId="30">
    <w:abstractNumId w:val="18"/>
  </w:num>
  <w:num w:numId="31">
    <w:abstractNumId w:val="24"/>
  </w:num>
  <w:num w:numId="32">
    <w:abstractNumId w:val="31"/>
  </w:num>
  <w:num w:numId="33">
    <w:abstractNumId w:val="32"/>
  </w:num>
  <w:num w:numId="34">
    <w:abstractNumId w:val="19"/>
  </w:num>
  <w:num w:numId="35">
    <w:abstractNumId w:val="11"/>
  </w:num>
  <w:num w:numId="36">
    <w:abstractNumId w:val="23"/>
  </w:num>
  <w:num w:numId="3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271F"/>
    <w:rsid w:val="00001ECF"/>
    <w:rsid w:val="00002F01"/>
    <w:rsid w:val="0000524B"/>
    <w:rsid w:val="00015ACA"/>
    <w:rsid w:val="0001645E"/>
    <w:rsid w:val="00016483"/>
    <w:rsid w:val="00020BDB"/>
    <w:rsid w:val="00024E6B"/>
    <w:rsid w:val="000255E4"/>
    <w:rsid w:val="000322DD"/>
    <w:rsid w:val="00033873"/>
    <w:rsid w:val="00037D60"/>
    <w:rsid w:val="00042190"/>
    <w:rsid w:val="0005499D"/>
    <w:rsid w:val="00054B13"/>
    <w:rsid w:val="0006300F"/>
    <w:rsid w:val="00066ACF"/>
    <w:rsid w:val="0007630C"/>
    <w:rsid w:val="00077D9A"/>
    <w:rsid w:val="00080B38"/>
    <w:rsid w:val="000830A9"/>
    <w:rsid w:val="0008763A"/>
    <w:rsid w:val="00091B4D"/>
    <w:rsid w:val="00093E83"/>
    <w:rsid w:val="000A42E3"/>
    <w:rsid w:val="000B1647"/>
    <w:rsid w:val="000B2A8A"/>
    <w:rsid w:val="000B79BC"/>
    <w:rsid w:val="000C0373"/>
    <w:rsid w:val="000D4C97"/>
    <w:rsid w:val="000D4F30"/>
    <w:rsid w:val="000D5513"/>
    <w:rsid w:val="000D7763"/>
    <w:rsid w:val="000E44BC"/>
    <w:rsid w:val="000E48E3"/>
    <w:rsid w:val="000F0B74"/>
    <w:rsid w:val="0010083B"/>
    <w:rsid w:val="0010406C"/>
    <w:rsid w:val="00105B02"/>
    <w:rsid w:val="00112D07"/>
    <w:rsid w:val="00121888"/>
    <w:rsid w:val="00124C20"/>
    <w:rsid w:val="001272AB"/>
    <w:rsid w:val="00130A2D"/>
    <w:rsid w:val="00133904"/>
    <w:rsid w:val="00145C7C"/>
    <w:rsid w:val="0014641A"/>
    <w:rsid w:val="00147B21"/>
    <w:rsid w:val="00152A78"/>
    <w:rsid w:val="00160E35"/>
    <w:rsid w:val="001618C5"/>
    <w:rsid w:val="00163C03"/>
    <w:rsid w:val="00166BEA"/>
    <w:rsid w:val="00171450"/>
    <w:rsid w:val="001738D3"/>
    <w:rsid w:val="00190C01"/>
    <w:rsid w:val="00190DE9"/>
    <w:rsid w:val="00191A52"/>
    <w:rsid w:val="00191B8F"/>
    <w:rsid w:val="00194A01"/>
    <w:rsid w:val="001A19F1"/>
    <w:rsid w:val="001A336C"/>
    <w:rsid w:val="001A6C4A"/>
    <w:rsid w:val="001A6E4C"/>
    <w:rsid w:val="001B2E84"/>
    <w:rsid w:val="001B6E45"/>
    <w:rsid w:val="001B7C25"/>
    <w:rsid w:val="001E0D60"/>
    <w:rsid w:val="001E184A"/>
    <w:rsid w:val="001E2BA0"/>
    <w:rsid w:val="001F46FD"/>
    <w:rsid w:val="0020395D"/>
    <w:rsid w:val="00216164"/>
    <w:rsid w:val="00217D0A"/>
    <w:rsid w:val="002319C6"/>
    <w:rsid w:val="00235D8C"/>
    <w:rsid w:val="00243B50"/>
    <w:rsid w:val="002508AE"/>
    <w:rsid w:val="00251334"/>
    <w:rsid w:val="002574EF"/>
    <w:rsid w:val="002635D2"/>
    <w:rsid w:val="00270923"/>
    <w:rsid w:val="00282491"/>
    <w:rsid w:val="00293189"/>
    <w:rsid w:val="00295F4E"/>
    <w:rsid w:val="002A0564"/>
    <w:rsid w:val="002A477A"/>
    <w:rsid w:val="002B47F7"/>
    <w:rsid w:val="002C6399"/>
    <w:rsid w:val="002C6D52"/>
    <w:rsid w:val="002E0522"/>
    <w:rsid w:val="002E11EC"/>
    <w:rsid w:val="002E271F"/>
    <w:rsid w:val="002E2DFB"/>
    <w:rsid w:val="002F2861"/>
    <w:rsid w:val="002F6FC8"/>
    <w:rsid w:val="002F7836"/>
    <w:rsid w:val="00303919"/>
    <w:rsid w:val="0030659D"/>
    <w:rsid w:val="003160B4"/>
    <w:rsid w:val="00327481"/>
    <w:rsid w:val="00331EA8"/>
    <w:rsid w:val="00334F6F"/>
    <w:rsid w:val="00335475"/>
    <w:rsid w:val="00335FCE"/>
    <w:rsid w:val="003468AE"/>
    <w:rsid w:val="00353C89"/>
    <w:rsid w:val="003560F4"/>
    <w:rsid w:val="0036643F"/>
    <w:rsid w:val="003672C3"/>
    <w:rsid w:val="003705B0"/>
    <w:rsid w:val="003743EB"/>
    <w:rsid w:val="00376247"/>
    <w:rsid w:val="00382FB2"/>
    <w:rsid w:val="003906F7"/>
    <w:rsid w:val="003927F1"/>
    <w:rsid w:val="00393CBA"/>
    <w:rsid w:val="003A0D60"/>
    <w:rsid w:val="003A0F3C"/>
    <w:rsid w:val="003A2267"/>
    <w:rsid w:val="003A738E"/>
    <w:rsid w:val="003B231B"/>
    <w:rsid w:val="003B287C"/>
    <w:rsid w:val="003B4817"/>
    <w:rsid w:val="003C41E3"/>
    <w:rsid w:val="003C529A"/>
    <w:rsid w:val="003D0468"/>
    <w:rsid w:val="003D3EFD"/>
    <w:rsid w:val="003D5E50"/>
    <w:rsid w:val="003D7E6D"/>
    <w:rsid w:val="003E5253"/>
    <w:rsid w:val="003E7E0D"/>
    <w:rsid w:val="003F0053"/>
    <w:rsid w:val="003F79F3"/>
    <w:rsid w:val="004050CB"/>
    <w:rsid w:val="00405417"/>
    <w:rsid w:val="00416C40"/>
    <w:rsid w:val="0042704B"/>
    <w:rsid w:val="00435982"/>
    <w:rsid w:val="00436570"/>
    <w:rsid w:val="004550C7"/>
    <w:rsid w:val="004572B3"/>
    <w:rsid w:val="00460F50"/>
    <w:rsid w:val="00466DAD"/>
    <w:rsid w:val="00476D05"/>
    <w:rsid w:val="00485047"/>
    <w:rsid w:val="00492279"/>
    <w:rsid w:val="00495ACC"/>
    <w:rsid w:val="00497990"/>
    <w:rsid w:val="004A2CEA"/>
    <w:rsid w:val="004B0B80"/>
    <w:rsid w:val="004B160E"/>
    <w:rsid w:val="004B5F3B"/>
    <w:rsid w:val="004C0270"/>
    <w:rsid w:val="004C070D"/>
    <w:rsid w:val="004C4335"/>
    <w:rsid w:val="004C5974"/>
    <w:rsid w:val="004D0266"/>
    <w:rsid w:val="004E45C7"/>
    <w:rsid w:val="004F23FE"/>
    <w:rsid w:val="004F4DFB"/>
    <w:rsid w:val="004F580B"/>
    <w:rsid w:val="00504104"/>
    <w:rsid w:val="00507BEC"/>
    <w:rsid w:val="005158F9"/>
    <w:rsid w:val="005276BE"/>
    <w:rsid w:val="005300BC"/>
    <w:rsid w:val="005352C0"/>
    <w:rsid w:val="00542C47"/>
    <w:rsid w:val="00544FDE"/>
    <w:rsid w:val="00551697"/>
    <w:rsid w:val="00552BCD"/>
    <w:rsid w:val="00552E1C"/>
    <w:rsid w:val="00553C79"/>
    <w:rsid w:val="00553E7C"/>
    <w:rsid w:val="005540A8"/>
    <w:rsid w:val="005641A7"/>
    <w:rsid w:val="00564472"/>
    <w:rsid w:val="005645FA"/>
    <w:rsid w:val="00571536"/>
    <w:rsid w:val="0057154C"/>
    <w:rsid w:val="005767AE"/>
    <w:rsid w:val="00586C48"/>
    <w:rsid w:val="00592606"/>
    <w:rsid w:val="00594C95"/>
    <w:rsid w:val="005A1888"/>
    <w:rsid w:val="005A18DB"/>
    <w:rsid w:val="005A7CB2"/>
    <w:rsid w:val="005B2FD1"/>
    <w:rsid w:val="005B54EE"/>
    <w:rsid w:val="005B6D0F"/>
    <w:rsid w:val="005B7BE3"/>
    <w:rsid w:val="005C0906"/>
    <w:rsid w:val="005C0EB4"/>
    <w:rsid w:val="005C3EC6"/>
    <w:rsid w:val="005C5795"/>
    <w:rsid w:val="005C61DF"/>
    <w:rsid w:val="005D76BF"/>
    <w:rsid w:val="005E252B"/>
    <w:rsid w:val="005F1B98"/>
    <w:rsid w:val="005F559A"/>
    <w:rsid w:val="00605E66"/>
    <w:rsid w:val="00610792"/>
    <w:rsid w:val="006162ED"/>
    <w:rsid w:val="00616D4C"/>
    <w:rsid w:val="00617199"/>
    <w:rsid w:val="006336FC"/>
    <w:rsid w:val="006455F1"/>
    <w:rsid w:val="006509CF"/>
    <w:rsid w:val="00651D4B"/>
    <w:rsid w:val="0065651C"/>
    <w:rsid w:val="006568EF"/>
    <w:rsid w:val="00674512"/>
    <w:rsid w:val="0067558E"/>
    <w:rsid w:val="00680624"/>
    <w:rsid w:val="006A0CA0"/>
    <w:rsid w:val="006A2B13"/>
    <w:rsid w:val="006B0F15"/>
    <w:rsid w:val="006C6587"/>
    <w:rsid w:val="006D5C3C"/>
    <w:rsid w:val="006D658C"/>
    <w:rsid w:val="006D7CD7"/>
    <w:rsid w:val="006E49E6"/>
    <w:rsid w:val="006F27DF"/>
    <w:rsid w:val="006F59BE"/>
    <w:rsid w:val="00705C18"/>
    <w:rsid w:val="00706FEB"/>
    <w:rsid w:val="0071290E"/>
    <w:rsid w:val="00712B22"/>
    <w:rsid w:val="00715443"/>
    <w:rsid w:val="0072122B"/>
    <w:rsid w:val="00723A04"/>
    <w:rsid w:val="00733CBA"/>
    <w:rsid w:val="00737B1B"/>
    <w:rsid w:val="007418D7"/>
    <w:rsid w:val="007430A0"/>
    <w:rsid w:val="00744EC5"/>
    <w:rsid w:val="007528B1"/>
    <w:rsid w:val="00772DA8"/>
    <w:rsid w:val="00776B3F"/>
    <w:rsid w:val="00790B5D"/>
    <w:rsid w:val="007A239C"/>
    <w:rsid w:val="007A4124"/>
    <w:rsid w:val="007A49F2"/>
    <w:rsid w:val="007A6CFA"/>
    <w:rsid w:val="007A73DF"/>
    <w:rsid w:val="007B233A"/>
    <w:rsid w:val="007B344A"/>
    <w:rsid w:val="007C76B8"/>
    <w:rsid w:val="007D1661"/>
    <w:rsid w:val="007D7F47"/>
    <w:rsid w:val="007E62D6"/>
    <w:rsid w:val="00805F04"/>
    <w:rsid w:val="00810524"/>
    <w:rsid w:val="00815824"/>
    <w:rsid w:val="00816DAC"/>
    <w:rsid w:val="00817EFE"/>
    <w:rsid w:val="008248EB"/>
    <w:rsid w:val="008354BE"/>
    <w:rsid w:val="00836492"/>
    <w:rsid w:val="0083662F"/>
    <w:rsid w:val="00837697"/>
    <w:rsid w:val="00837AF0"/>
    <w:rsid w:val="00843175"/>
    <w:rsid w:val="00846C17"/>
    <w:rsid w:val="008471FF"/>
    <w:rsid w:val="00847FF1"/>
    <w:rsid w:val="00862E64"/>
    <w:rsid w:val="008658EF"/>
    <w:rsid w:val="00873A0A"/>
    <w:rsid w:val="00876792"/>
    <w:rsid w:val="008807E8"/>
    <w:rsid w:val="00893A32"/>
    <w:rsid w:val="008942CD"/>
    <w:rsid w:val="00895F14"/>
    <w:rsid w:val="00896BF3"/>
    <w:rsid w:val="008A5086"/>
    <w:rsid w:val="008A7120"/>
    <w:rsid w:val="008B3F6B"/>
    <w:rsid w:val="008B5A88"/>
    <w:rsid w:val="008B5D2B"/>
    <w:rsid w:val="008B6150"/>
    <w:rsid w:val="008D7B0E"/>
    <w:rsid w:val="008E2373"/>
    <w:rsid w:val="008E345C"/>
    <w:rsid w:val="008E36F0"/>
    <w:rsid w:val="008E4F09"/>
    <w:rsid w:val="008F038F"/>
    <w:rsid w:val="008F6F4C"/>
    <w:rsid w:val="008F7586"/>
    <w:rsid w:val="00910DA3"/>
    <w:rsid w:val="009177F5"/>
    <w:rsid w:val="00925E3A"/>
    <w:rsid w:val="00935FFF"/>
    <w:rsid w:val="0095360B"/>
    <w:rsid w:val="009619D3"/>
    <w:rsid w:val="00962AA1"/>
    <w:rsid w:val="00964F55"/>
    <w:rsid w:val="00971E17"/>
    <w:rsid w:val="00972240"/>
    <w:rsid w:val="0097239E"/>
    <w:rsid w:val="0097498F"/>
    <w:rsid w:val="00974F32"/>
    <w:rsid w:val="0098350D"/>
    <w:rsid w:val="00986154"/>
    <w:rsid w:val="009910ED"/>
    <w:rsid w:val="0099365E"/>
    <w:rsid w:val="00993D35"/>
    <w:rsid w:val="00995AB9"/>
    <w:rsid w:val="00996EA5"/>
    <w:rsid w:val="00997521"/>
    <w:rsid w:val="009C1CF4"/>
    <w:rsid w:val="009C374C"/>
    <w:rsid w:val="009C4165"/>
    <w:rsid w:val="009C47E1"/>
    <w:rsid w:val="009C4CF1"/>
    <w:rsid w:val="009D0BED"/>
    <w:rsid w:val="009D50D9"/>
    <w:rsid w:val="009D5C3C"/>
    <w:rsid w:val="009F6F93"/>
    <w:rsid w:val="00A03F8C"/>
    <w:rsid w:val="00A050CC"/>
    <w:rsid w:val="00A0735E"/>
    <w:rsid w:val="00A3232F"/>
    <w:rsid w:val="00A577F1"/>
    <w:rsid w:val="00A60AF5"/>
    <w:rsid w:val="00A65DB4"/>
    <w:rsid w:val="00A75639"/>
    <w:rsid w:val="00A84ED2"/>
    <w:rsid w:val="00A96CE5"/>
    <w:rsid w:val="00A97B2B"/>
    <w:rsid w:val="00AA096B"/>
    <w:rsid w:val="00AA0E7A"/>
    <w:rsid w:val="00AA2052"/>
    <w:rsid w:val="00AB4BA8"/>
    <w:rsid w:val="00AB6E88"/>
    <w:rsid w:val="00AE6582"/>
    <w:rsid w:val="00AE75EB"/>
    <w:rsid w:val="00AF10F5"/>
    <w:rsid w:val="00B02734"/>
    <w:rsid w:val="00B23900"/>
    <w:rsid w:val="00B27EF1"/>
    <w:rsid w:val="00B3047B"/>
    <w:rsid w:val="00B35225"/>
    <w:rsid w:val="00B41571"/>
    <w:rsid w:val="00B44166"/>
    <w:rsid w:val="00B47BA0"/>
    <w:rsid w:val="00B63CB5"/>
    <w:rsid w:val="00B7306E"/>
    <w:rsid w:val="00B823B8"/>
    <w:rsid w:val="00B917A8"/>
    <w:rsid w:val="00B92FA1"/>
    <w:rsid w:val="00BA145C"/>
    <w:rsid w:val="00BA1976"/>
    <w:rsid w:val="00BA1EE3"/>
    <w:rsid w:val="00BA3B33"/>
    <w:rsid w:val="00BA41E1"/>
    <w:rsid w:val="00BB2E71"/>
    <w:rsid w:val="00BB3AC5"/>
    <w:rsid w:val="00BB6621"/>
    <w:rsid w:val="00BB7606"/>
    <w:rsid w:val="00BD7896"/>
    <w:rsid w:val="00BE4187"/>
    <w:rsid w:val="00BE7ACE"/>
    <w:rsid w:val="00BF2CB6"/>
    <w:rsid w:val="00BF4E9B"/>
    <w:rsid w:val="00BF57AA"/>
    <w:rsid w:val="00C01682"/>
    <w:rsid w:val="00C10843"/>
    <w:rsid w:val="00C146D4"/>
    <w:rsid w:val="00C17179"/>
    <w:rsid w:val="00C20543"/>
    <w:rsid w:val="00C21F45"/>
    <w:rsid w:val="00C236BF"/>
    <w:rsid w:val="00C3156D"/>
    <w:rsid w:val="00C32E90"/>
    <w:rsid w:val="00C36617"/>
    <w:rsid w:val="00C406B9"/>
    <w:rsid w:val="00C67296"/>
    <w:rsid w:val="00C72E9E"/>
    <w:rsid w:val="00C84D0B"/>
    <w:rsid w:val="00C8619F"/>
    <w:rsid w:val="00C87155"/>
    <w:rsid w:val="00C9136A"/>
    <w:rsid w:val="00CA416B"/>
    <w:rsid w:val="00CA612C"/>
    <w:rsid w:val="00CB5FC2"/>
    <w:rsid w:val="00CB6326"/>
    <w:rsid w:val="00CC0D44"/>
    <w:rsid w:val="00CC263C"/>
    <w:rsid w:val="00CD2401"/>
    <w:rsid w:val="00CD28BC"/>
    <w:rsid w:val="00CD3140"/>
    <w:rsid w:val="00CD4493"/>
    <w:rsid w:val="00CD5DCC"/>
    <w:rsid w:val="00CE063A"/>
    <w:rsid w:val="00CE126C"/>
    <w:rsid w:val="00CE328E"/>
    <w:rsid w:val="00CE6029"/>
    <w:rsid w:val="00CF39C0"/>
    <w:rsid w:val="00CF535E"/>
    <w:rsid w:val="00D00030"/>
    <w:rsid w:val="00D03562"/>
    <w:rsid w:val="00D039AD"/>
    <w:rsid w:val="00D141A1"/>
    <w:rsid w:val="00D20C0B"/>
    <w:rsid w:val="00D22F00"/>
    <w:rsid w:val="00D2668B"/>
    <w:rsid w:val="00D30D2C"/>
    <w:rsid w:val="00D31844"/>
    <w:rsid w:val="00D342FA"/>
    <w:rsid w:val="00D507F4"/>
    <w:rsid w:val="00D57B01"/>
    <w:rsid w:val="00D6041F"/>
    <w:rsid w:val="00D634F9"/>
    <w:rsid w:val="00D66D46"/>
    <w:rsid w:val="00D81C8E"/>
    <w:rsid w:val="00D82106"/>
    <w:rsid w:val="00D944EC"/>
    <w:rsid w:val="00D97DA1"/>
    <w:rsid w:val="00DA6EBA"/>
    <w:rsid w:val="00DA6FF9"/>
    <w:rsid w:val="00DB30EB"/>
    <w:rsid w:val="00DB4940"/>
    <w:rsid w:val="00DB4A58"/>
    <w:rsid w:val="00DE0F03"/>
    <w:rsid w:val="00DE4F6F"/>
    <w:rsid w:val="00DF31AC"/>
    <w:rsid w:val="00DF6825"/>
    <w:rsid w:val="00DF7CF5"/>
    <w:rsid w:val="00E011D3"/>
    <w:rsid w:val="00E049E1"/>
    <w:rsid w:val="00E06E31"/>
    <w:rsid w:val="00E11871"/>
    <w:rsid w:val="00E11CCD"/>
    <w:rsid w:val="00E122BC"/>
    <w:rsid w:val="00E13F4D"/>
    <w:rsid w:val="00E14844"/>
    <w:rsid w:val="00E15783"/>
    <w:rsid w:val="00E260D8"/>
    <w:rsid w:val="00E271E4"/>
    <w:rsid w:val="00E32C43"/>
    <w:rsid w:val="00E32FB2"/>
    <w:rsid w:val="00E419C1"/>
    <w:rsid w:val="00E507DA"/>
    <w:rsid w:val="00E54B39"/>
    <w:rsid w:val="00E56076"/>
    <w:rsid w:val="00E574B7"/>
    <w:rsid w:val="00E71A12"/>
    <w:rsid w:val="00E77369"/>
    <w:rsid w:val="00E82CCD"/>
    <w:rsid w:val="00E937DF"/>
    <w:rsid w:val="00EA3EA2"/>
    <w:rsid w:val="00EA7BDE"/>
    <w:rsid w:val="00EB044E"/>
    <w:rsid w:val="00EB0BB1"/>
    <w:rsid w:val="00EC0F36"/>
    <w:rsid w:val="00EC1197"/>
    <w:rsid w:val="00EC1C1A"/>
    <w:rsid w:val="00EC27DC"/>
    <w:rsid w:val="00ED3C5B"/>
    <w:rsid w:val="00ED5374"/>
    <w:rsid w:val="00ED71BB"/>
    <w:rsid w:val="00EE1781"/>
    <w:rsid w:val="00EE18AB"/>
    <w:rsid w:val="00EE32DC"/>
    <w:rsid w:val="00EE36B9"/>
    <w:rsid w:val="00EE3D0D"/>
    <w:rsid w:val="00EF54F5"/>
    <w:rsid w:val="00EF65FC"/>
    <w:rsid w:val="00F0216A"/>
    <w:rsid w:val="00F11109"/>
    <w:rsid w:val="00F14165"/>
    <w:rsid w:val="00F27B9D"/>
    <w:rsid w:val="00F27C5E"/>
    <w:rsid w:val="00F31807"/>
    <w:rsid w:val="00F37040"/>
    <w:rsid w:val="00F40D3F"/>
    <w:rsid w:val="00F43295"/>
    <w:rsid w:val="00F51552"/>
    <w:rsid w:val="00F53116"/>
    <w:rsid w:val="00F57AB5"/>
    <w:rsid w:val="00F6154B"/>
    <w:rsid w:val="00F62FBB"/>
    <w:rsid w:val="00F637BB"/>
    <w:rsid w:val="00F63C8E"/>
    <w:rsid w:val="00F63E6A"/>
    <w:rsid w:val="00F745B6"/>
    <w:rsid w:val="00F748A1"/>
    <w:rsid w:val="00F75876"/>
    <w:rsid w:val="00F77F6D"/>
    <w:rsid w:val="00F85895"/>
    <w:rsid w:val="00F9531F"/>
    <w:rsid w:val="00FA33B2"/>
    <w:rsid w:val="00FA75F7"/>
    <w:rsid w:val="00FB07AA"/>
    <w:rsid w:val="00FB07EC"/>
    <w:rsid w:val="00FB0CB6"/>
    <w:rsid w:val="00FB6CAD"/>
    <w:rsid w:val="00FC5801"/>
    <w:rsid w:val="00FC5BB4"/>
    <w:rsid w:val="00FC6753"/>
    <w:rsid w:val="00FC70BE"/>
    <w:rsid w:val="00FD1660"/>
    <w:rsid w:val="00FD2684"/>
    <w:rsid w:val="00FD3AC0"/>
    <w:rsid w:val="00FD75AF"/>
    <w:rsid w:val="00FE6B31"/>
    <w:rsid w:val="00FF3F45"/>
    <w:rsid w:val="00FF420D"/>
    <w:rsid w:val="00FF720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37A950"/>
  <w15:docId w15:val="{4FAB4999-E53A-4436-978D-EF33B59AF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471FF"/>
  </w:style>
  <w:style w:type="paragraph" w:styleId="Titre1">
    <w:name w:val="heading 1"/>
    <w:basedOn w:val="Normal"/>
    <w:next w:val="Normal"/>
    <w:link w:val="Titre1Car"/>
    <w:uiPriority w:val="9"/>
    <w:qFormat/>
    <w:rsid w:val="00F27C5E"/>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qFormat/>
    <w:rsid w:val="00551697"/>
    <w:pPr>
      <w:keepNext/>
      <w:spacing w:line="240" w:lineRule="auto"/>
      <w:outlineLvl w:val="1"/>
    </w:pPr>
    <w:rPr>
      <w:rFonts w:ascii="Times New Roman" w:eastAsia="Times New Roman" w:hAnsi="Times New Roman" w:cs="Times New Roman"/>
      <w:b/>
      <w:bCs/>
      <w:sz w:val="20"/>
      <w:szCs w:val="20"/>
      <w:lang w:eastAsia="fr-FR"/>
    </w:rPr>
  </w:style>
  <w:style w:type="paragraph" w:styleId="Titre3">
    <w:name w:val="heading 3"/>
    <w:basedOn w:val="Normal"/>
    <w:next w:val="Normal"/>
    <w:link w:val="Titre3Car"/>
    <w:uiPriority w:val="9"/>
    <w:semiHidden/>
    <w:unhideWhenUsed/>
    <w:qFormat/>
    <w:rsid w:val="002574EF"/>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E271F"/>
    <w:pPr>
      <w:tabs>
        <w:tab w:val="center" w:pos="4536"/>
        <w:tab w:val="right" w:pos="9072"/>
      </w:tabs>
      <w:spacing w:line="240" w:lineRule="auto"/>
    </w:pPr>
  </w:style>
  <w:style w:type="character" w:customStyle="1" w:styleId="En-tteCar">
    <w:name w:val="En-tête Car"/>
    <w:basedOn w:val="Policepardfaut"/>
    <w:link w:val="En-tte"/>
    <w:uiPriority w:val="99"/>
    <w:rsid w:val="002E271F"/>
  </w:style>
  <w:style w:type="paragraph" w:styleId="Pieddepage">
    <w:name w:val="footer"/>
    <w:basedOn w:val="Normal"/>
    <w:link w:val="PieddepageCar"/>
    <w:uiPriority w:val="99"/>
    <w:unhideWhenUsed/>
    <w:rsid w:val="002E271F"/>
    <w:pPr>
      <w:tabs>
        <w:tab w:val="center" w:pos="4536"/>
        <w:tab w:val="right" w:pos="9072"/>
      </w:tabs>
      <w:spacing w:line="240" w:lineRule="auto"/>
    </w:pPr>
  </w:style>
  <w:style w:type="character" w:customStyle="1" w:styleId="PieddepageCar">
    <w:name w:val="Pied de page Car"/>
    <w:basedOn w:val="Policepardfaut"/>
    <w:link w:val="Pieddepage"/>
    <w:uiPriority w:val="99"/>
    <w:rsid w:val="002E271F"/>
  </w:style>
  <w:style w:type="paragraph" w:styleId="Paragraphedeliste">
    <w:name w:val="List Paragraph"/>
    <w:basedOn w:val="Normal"/>
    <w:uiPriority w:val="34"/>
    <w:qFormat/>
    <w:rsid w:val="00AE75EB"/>
    <w:pPr>
      <w:ind w:left="720"/>
      <w:contextualSpacing/>
    </w:pPr>
  </w:style>
  <w:style w:type="paragraph" w:styleId="Textedebulles">
    <w:name w:val="Balloon Text"/>
    <w:basedOn w:val="Normal"/>
    <w:link w:val="TextedebullesCar"/>
    <w:uiPriority w:val="99"/>
    <w:semiHidden/>
    <w:unhideWhenUsed/>
    <w:rsid w:val="00AE75EB"/>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E75EB"/>
    <w:rPr>
      <w:rFonts w:ascii="Tahoma" w:hAnsi="Tahoma" w:cs="Tahoma"/>
      <w:sz w:val="16"/>
      <w:szCs w:val="16"/>
    </w:rPr>
  </w:style>
  <w:style w:type="table" w:styleId="Grilledutableau">
    <w:name w:val="Table Grid"/>
    <w:basedOn w:val="TableauNormal"/>
    <w:uiPriority w:val="39"/>
    <w:rsid w:val="006D7CD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rsid w:val="00551697"/>
    <w:rPr>
      <w:rFonts w:ascii="Times New Roman" w:eastAsia="Times New Roman" w:hAnsi="Times New Roman" w:cs="Times New Roman"/>
      <w:b/>
      <w:bCs/>
      <w:sz w:val="20"/>
      <w:szCs w:val="20"/>
      <w:lang w:eastAsia="fr-FR"/>
    </w:rPr>
  </w:style>
  <w:style w:type="character" w:customStyle="1" w:styleId="Titre3Car">
    <w:name w:val="Titre 3 Car"/>
    <w:basedOn w:val="Policepardfaut"/>
    <w:link w:val="Titre3"/>
    <w:uiPriority w:val="9"/>
    <w:semiHidden/>
    <w:rsid w:val="002574EF"/>
    <w:rPr>
      <w:rFonts w:asciiTheme="majorHAnsi" w:eastAsiaTheme="majorEastAsia" w:hAnsiTheme="majorHAnsi" w:cstheme="majorBidi"/>
      <w:b/>
      <w:bCs/>
      <w:color w:val="4F81BD" w:themeColor="accent1"/>
    </w:rPr>
  </w:style>
  <w:style w:type="character" w:customStyle="1" w:styleId="Titre1Car">
    <w:name w:val="Titre 1 Car"/>
    <w:basedOn w:val="Policepardfaut"/>
    <w:link w:val="Titre1"/>
    <w:uiPriority w:val="9"/>
    <w:rsid w:val="00F27C5E"/>
    <w:rPr>
      <w:rFonts w:asciiTheme="majorHAnsi" w:eastAsiaTheme="majorEastAsia" w:hAnsiTheme="majorHAnsi" w:cstheme="majorBidi"/>
      <w:color w:val="365F91" w:themeColor="accent1" w:themeShade="BF"/>
      <w:sz w:val="32"/>
      <w:szCs w:val="32"/>
    </w:rPr>
  </w:style>
  <w:style w:type="paragraph" w:styleId="Corpsdetexte">
    <w:name w:val="Body Text"/>
    <w:basedOn w:val="Normal"/>
    <w:link w:val="CorpsdetexteCar"/>
    <w:rsid w:val="00F27C5E"/>
    <w:pPr>
      <w:tabs>
        <w:tab w:val="left" w:pos="709"/>
        <w:tab w:val="left" w:pos="5670"/>
      </w:tabs>
      <w:suppressAutoHyphens/>
      <w:spacing w:line="240" w:lineRule="auto"/>
      <w:ind w:right="261"/>
      <w:jc w:val="center"/>
    </w:pPr>
    <w:rPr>
      <w:rFonts w:ascii="Arial" w:eastAsia="Times New Roman" w:hAnsi="Arial" w:cs="Times New Roman"/>
      <w:sz w:val="20"/>
      <w:szCs w:val="20"/>
      <w:lang w:eastAsia="ar-SA"/>
    </w:rPr>
  </w:style>
  <w:style w:type="character" w:customStyle="1" w:styleId="CorpsdetexteCar">
    <w:name w:val="Corps de texte Car"/>
    <w:basedOn w:val="Policepardfaut"/>
    <w:link w:val="Corpsdetexte"/>
    <w:rsid w:val="00F27C5E"/>
    <w:rPr>
      <w:rFonts w:ascii="Arial" w:eastAsia="Times New Roman" w:hAnsi="Arial" w:cs="Times New Roman"/>
      <w:sz w:val="20"/>
      <w:szCs w:val="20"/>
      <w:lang w:eastAsia="ar-SA"/>
    </w:rPr>
  </w:style>
  <w:style w:type="paragraph" w:styleId="NormalWeb">
    <w:name w:val="Normal (Web)"/>
    <w:basedOn w:val="Normal"/>
    <w:uiPriority w:val="99"/>
    <w:unhideWhenUsed/>
    <w:rsid w:val="00DF6825"/>
    <w:pPr>
      <w:spacing w:before="100" w:beforeAutospacing="1" w:after="100" w:afterAutospacing="1" w:line="240" w:lineRule="auto"/>
    </w:pPr>
    <w:rPr>
      <w:rFonts w:ascii="Times New Roman" w:eastAsiaTheme="minorEastAsia" w:hAnsi="Times New Roman" w:cs="Times New Roman"/>
      <w:sz w:val="24"/>
      <w:szCs w:val="24"/>
      <w:lang w:eastAsia="fr-FR"/>
    </w:rPr>
  </w:style>
  <w:style w:type="character" w:styleId="Lienhypertexte">
    <w:name w:val="Hyperlink"/>
    <w:basedOn w:val="Policepardfaut"/>
    <w:uiPriority w:val="99"/>
    <w:unhideWhenUsed/>
    <w:rsid w:val="00093E83"/>
    <w:rPr>
      <w:color w:val="0000FF" w:themeColor="hyperlink"/>
      <w:u w:val="single"/>
    </w:rPr>
  </w:style>
  <w:style w:type="paragraph" w:styleId="Sansinterligne">
    <w:name w:val="No Spacing"/>
    <w:link w:val="SansinterligneCar"/>
    <w:uiPriority w:val="1"/>
    <w:qFormat/>
    <w:rsid w:val="008B5A88"/>
    <w:pPr>
      <w:spacing w:line="240" w:lineRule="auto"/>
    </w:pPr>
    <w:rPr>
      <w:rFonts w:eastAsiaTheme="minorEastAsia"/>
      <w:lang w:eastAsia="fr-FR"/>
    </w:rPr>
  </w:style>
  <w:style w:type="character" w:customStyle="1" w:styleId="SansinterligneCar">
    <w:name w:val="Sans interligne Car"/>
    <w:basedOn w:val="Policepardfaut"/>
    <w:link w:val="Sansinterligne"/>
    <w:uiPriority w:val="1"/>
    <w:rsid w:val="008B5A88"/>
    <w:rPr>
      <w:rFonts w:eastAsiaTheme="minorEastAsia"/>
      <w:lang w:eastAsia="fr-FR"/>
    </w:rPr>
  </w:style>
  <w:style w:type="paragraph" w:styleId="Titre">
    <w:name w:val="Title"/>
    <w:basedOn w:val="Normal"/>
    <w:link w:val="TitreCar"/>
    <w:uiPriority w:val="1"/>
    <w:qFormat/>
    <w:rsid w:val="008B5A88"/>
    <w:pPr>
      <w:spacing w:after="200" w:line="240" w:lineRule="auto"/>
    </w:pPr>
    <w:rPr>
      <w:rFonts w:asciiTheme="majorHAnsi" w:eastAsiaTheme="majorEastAsia" w:hAnsiTheme="majorHAnsi" w:cstheme="majorBidi"/>
      <w:b/>
      <w:bCs/>
      <w:color w:val="1F497D" w:themeColor="text2"/>
      <w:sz w:val="72"/>
      <w:szCs w:val="52"/>
    </w:rPr>
  </w:style>
  <w:style w:type="character" w:customStyle="1" w:styleId="TitreCar">
    <w:name w:val="Titre Car"/>
    <w:basedOn w:val="Policepardfaut"/>
    <w:link w:val="Titre"/>
    <w:uiPriority w:val="1"/>
    <w:rsid w:val="008B5A88"/>
    <w:rPr>
      <w:rFonts w:asciiTheme="majorHAnsi" w:eastAsiaTheme="majorEastAsia" w:hAnsiTheme="majorHAnsi" w:cstheme="majorBidi"/>
      <w:b/>
      <w:bCs/>
      <w:color w:val="1F497D" w:themeColor="text2"/>
      <w:sz w:val="72"/>
      <w:szCs w:val="52"/>
    </w:rPr>
  </w:style>
  <w:style w:type="paragraph" w:styleId="Sous-titre">
    <w:name w:val="Subtitle"/>
    <w:basedOn w:val="Normal"/>
    <w:link w:val="Sous-titreCar"/>
    <w:uiPriority w:val="2"/>
    <w:qFormat/>
    <w:rsid w:val="008B5A88"/>
    <w:pPr>
      <w:framePr w:hSpace="180" w:wrap="around" w:vAnchor="text" w:hAnchor="margin" w:y="1167"/>
    </w:pPr>
    <w:rPr>
      <w:rFonts w:eastAsiaTheme="minorEastAsia"/>
      <w:caps/>
      <w:color w:val="1F497D" w:themeColor="text2"/>
      <w:spacing w:val="20"/>
      <w:sz w:val="32"/>
    </w:rPr>
  </w:style>
  <w:style w:type="character" w:customStyle="1" w:styleId="Sous-titreCar">
    <w:name w:val="Sous-titre Car"/>
    <w:basedOn w:val="Policepardfaut"/>
    <w:link w:val="Sous-titre"/>
    <w:uiPriority w:val="2"/>
    <w:rsid w:val="008B5A88"/>
    <w:rPr>
      <w:rFonts w:eastAsiaTheme="minorEastAsia"/>
      <w:caps/>
      <w:color w:val="1F497D" w:themeColor="text2"/>
      <w:spacing w:val="20"/>
      <w:sz w:val="32"/>
    </w:rPr>
  </w:style>
  <w:style w:type="paragraph" w:customStyle="1" w:styleId="TableParagraph">
    <w:name w:val="Table Paragraph"/>
    <w:basedOn w:val="Normal"/>
    <w:uiPriority w:val="1"/>
    <w:qFormat/>
    <w:rsid w:val="004F23FE"/>
    <w:pPr>
      <w:widowControl w:val="0"/>
      <w:autoSpaceDE w:val="0"/>
      <w:autoSpaceDN w:val="0"/>
      <w:spacing w:line="240" w:lineRule="auto"/>
    </w:pPr>
    <w:rPr>
      <w:rFonts w:ascii="Calibri" w:eastAsia="Calibri" w:hAnsi="Calibri" w:cs="Calibri"/>
    </w:rPr>
  </w:style>
  <w:style w:type="character" w:styleId="Marquedecommentaire">
    <w:name w:val="annotation reference"/>
    <w:basedOn w:val="Policepardfaut"/>
    <w:uiPriority w:val="99"/>
    <w:semiHidden/>
    <w:unhideWhenUsed/>
    <w:rsid w:val="00CD4493"/>
    <w:rPr>
      <w:sz w:val="16"/>
      <w:szCs w:val="16"/>
    </w:rPr>
  </w:style>
  <w:style w:type="paragraph" w:styleId="Commentaire">
    <w:name w:val="annotation text"/>
    <w:basedOn w:val="Normal"/>
    <w:link w:val="CommentaireCar"/>
    <w:uiPriority w:val="99"/>
    <w:semiHidden/>
    <w:unhideWhenUsed/>
    <w:rsid w:val="00CD4493"/>
    <w:pPr>
      <w:spacing w:line="240" w:lineRule="auto"/>
    </w:pPr>
    <w:rPr>
      <w:sz w:val="20"/>
      <w:szCs w:val="20"/>
    </w:rPr>
  </w:style>
  <w:style w:type="character" w:customStyle="1" w:styleId="CommentaireCar">
    <w:name w:val="Commentaire Car"/>
    <w:basedOn w:val="Policepardfaut"/>
    <w:link w:val="Commentaire"/>
    <w:uiPriority w:val="99"/>
    <w:semiHidden/>
    <w:rsid w:val="00CD4493"/>
    <w:rPr>
      <w:sz w:val="20"/>
      <w:szCs w:val="20"/>
    </w:rPr>
  </w:style>
  <w:style w:type="paragraph" w:styleId="Objetducommentaire">
    <w:name w:val="annotation subject"/>
    <w:basedOn w:val="Commentaire"/>
    <w:next w:val="Commentaire"/>
    <w:link w:val="ObjetducommentaireCar"/>
    <w:uiPriority w:val="99"/>
    <w:semiHidden/>
    <w:unhideWhenUsed/>
    <w:rsid w:val="00CD4493"/>
    <w:rPr>
      <w:b/>
      <w:bCs/>
    </w:rPr>
  </w:style>
  <w:style w:type="character" w:customStyle="1" w:styleId="ObjetducommentaireCar">
    <w:name w:val="Objet du commentaire Car"/>
    <w:basedOn w:val="CommentaireCar"/>
    <w:link w:val="Objetducommentaire"/>
    <w:uiPriority w:val="99"/>
    <w:semiHidden/>
    <w:rsid w:val="00CD449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892168">
      <w:bodyDiv w:val="1"/>
      <w:marLeft w:val="0"/>
      <w:marRight w:val="0"/>
      <w:marTop w:val="0"/>
      <w:marBottom w:val="0"/>
      <w:divBdr>
        <w:top w:val="none" w:sz="0" w:space="0" w:color="auto"/>
        <w:left w:val="none" w:sz="0" w:space="0" w:color="auto"/>
        <w:bottom w:val="none" w:sz="0" w:space="0" w:color="auto"/>
        <w:right w:val="none" w:sz="0" w:space="0" w:color="auto"/>
      </w:divBdr>
      <w:divsChild>
        <w:div w:id="1869440885">
          <w:marLeft w:val="0"/>
          <w:marRight w:val="0"/>
          <w:marTop w:val="0"/>
          <w:marBottom w:val="0"/>
          <w:divBdr>
            <w:top w:val="single" w:sz="2" w:space="0" w:color="D9D9E3"/>
            <w:left w:val="single" w:sz="2" w:space="0" w:color="D9D9E3"/>
            <w:bottom w:val="single" w:sz="2" w:space="0" w:color="D9D9E3"/>
            <w:right w:val="single" w:sz="2" w:space="0" w:color="D9D9E3"/>
          </w:divBdr>
          <w:divsChild>
            <w:div w:id="1796679856">
              <w:marLeft w:val="0"/>
              <w:marRight w:val="0"/>
              <w:marTop w:val="0"/>
              <w:marBottom w:val="0"/>
              <w:divBdr>
                <w:top w:val="single" w:sz="2" w:space="0" w:color="D9D9E3"/>
                <w:left w:val="single" w:sz="2" w:space="0" w:color="D9D9E3"/>
                <w:bottom w:val="single" w:sz="2" w:space="0" w:color="D9D9E3"/>
                <w:right w:val="single" w:sz="2" w:space="0" w:color="D9D9E3"/>
              </w:divBdr>
              <w:divsChild>
                <w:div w:id="1049769677">
                  <w:marLeft w:val="0"/>
                  <w:marRight w:val="0"/>
                  <w:marTop w:val="0"/>
                  <w:marBottom w:val="0"/>
                  <w:divBdr>
                    <w:top w:val="single" w:sz="2" w:space="0" w:color="D9D9E3"/>
                    <w:left w:val="single" w:sz="2" w:space="0" w:color="D9D9E3"/>
                    <w:bottom w:val="single" w:sz="2" w:space="0" w:color="D9D9E3"/>
                    <w:right w:val="single" w:sz="2" w:space="0" w:color="D9D9E3"/>
                  </w:divBdr>
                  <w:divsChild>
                    <w:div w:id="964972438">
                      <w:marLeft w:val="0"/>
                      <w:marRight w:val="0"/>
                      <w:marTop w:val="0"/>
                      <w:marBottom w:val="0"/>
                      <w:divBdr>
                        <w:top w:val="single" w:sz="2" w:space="0" w:color="D9D9E3"/>
                        <w:left w:val="single" w:sz="2" w:space="0" w:color="D9D9E3"/>
                        <w:bottom w:val="single" w:sz="2" w:space="0" w:color="D9D9E3"/>
                        <w:right w:val="single" w:sz="2" w:space="0" w:color="D9D9E3"/>
                      </w:divBdr>
                      <w:divsChild>
                        <w:div w:id="678459949">
                          <w:marLeft w:val="0"/>
                          <w:marRight w:val="0"/>
                          <w:marTop w:val="0"/>
                          <w:marBottom w:val="0"/>
                          <w:divBdr>
                            <w:top w:val="single" w:sz="2" w:space="0" w:color="D9D9E3"/>
                            <w:left w:val="single" w:sz="2" w:space="0" w:color="D9D9E3"/>
                            <w:bottom w:val="single" w:sz="2" w:space="0" w:color="D9D9E3"/>
                            <w:right w:val="single" w:sz="2" w:space="0" w:color="D9D9E3"/>
                          </w:divBdr>
                          <w:divsChild>
                            <w:div w:id="1163932466">
                              <w:marLeft w:val="0"/>
                              <w:marRight w:val="0"/>
                              <w:marTop w:val="100"/>
                              <w:marBottom w:val="100"/>
                              <w:divBdr>
                                <w:top w:val="single" w:sz="2" w:space="0" w:color="D9D9E3"/>
                                <w:left w:val="single" w:sz="2" w:space="0" w:color="D9D9E3"/>
                                <w:bottom w:val="single" w:sz="2" w:space="0" w:color="D9D9E3"/>
                                <w:right w:val="single" w:sz="2" w:space="0" w:color="D9D9E3"/>
                              </w:divBdr>
                              <w:divsChild>
                                <w:div w:id="1439911560">
                                  <w:marLeft w:val="0"/>
                                  <w:marRight w:val="0"/>
                                  <w:marTop w:val="0"/>
                                  <w:marBottom w:val="0"/>
                                  <w:divBdr>
                                    <w:top w:val="single" w:sz="2" w:space="0" w:color="D9D9E3"/>
                                    <w:left w:val="single" w:sz="2" w:space="0" w:color="D9D9E3"/>
                                    <w:bottom w:val="single" w:sz="2" w:space="0" w:color="D9D9E3"/>
                                    <w:right w:val="single" w:sz="2" w:space="0" w:color="D9D9E3"/>
                                  </w:divBdr>
                                  <w:divsChild>
                                    <w:div w:id="212274466">
                                      <w:marLeft w:val="0"/>
                                      <w:marRight w:val="0"/>
                                      <w:marTop w:val="0"/>
                                      <w:marBottom w:val="0"/>
                                      <w:divBdr>
                                        <w:top w:val="single" w:sz="2" w:space="0" w:color="D9D9E3"/>
                                        <w:left w:val="single" w:sz="2" w:space="0" w:color="D9D9E3"/>
                                        <w:bottom w:val="single" w:sz="2" w:space="0" w:color="D9D9E3"/>
                                        <w:right w:val="single" w:sz="2" w:space="0" w:color="D9D9E3"/>
                                      </w:divBdr>
                                      <w:divsChild>
                                        <w:div w:id="269362956">
                                          <w:marLeft w:val="0"/>
                                          <w:marRight w:val="0"/>
                                          <w:marTop w:val="0"/>
                                          <w:marBottom w:val="0"/>
                                          <w:divBdr>
                                            <w:top w:val="single" w:sz="2" w:space="0" w:color="D9D9E3"/>
                                            <w:left w:val="single" w:sz="2" w:space="0" w:color="D9D9E3"/>
                                            <w:bottom w:val="single" w:sz="2" w:space="0" w:color="D9D9E3"/>
                                            <w:right w:val="single" w:sz="2" w:space="0" w:color="D9D9E3"/>
                                          </w:divBdr>
                                          <w:divsChild>
                                            <w:div w:id="2083945144">
                                              <w:marLeft w:val="0"/>
                                              <w:marRight w:val="0"/>
                                              <w:marTop w:val="0"/>
                                              <w:marBottom w:val="0"/>
                                              <w:divBdr>
                                                <w:top w:val="single" w:sz="2" w:space="0" w:color="D9D9E3"/>
                                                <w:left w:val="single" w:sz="2" w:space="0" w:color="D9D9E3"/>
                                                <w:bottom w:val="single" w:sz="2" w:space="0" w:color="D9D9E3"/>
                                                <w:right w:val="single" w:sz="2" w:space="0" w:color="D9D9E3"/>
                                              </w:divBdr>
                                              <w:divsChild>
                                                <w:div w:id="968895080">
                                                  <w:marLeft w:val="0"/>
                                                  <w:marRight w:val="0"/>
                                                  <w:marTop w:val="0"/>
                                                  <w:marBottom w:val="0"/>
                                                  <w:divBdr>
                                                    <w:top w:val="single" w:sz="2" w:space="0" w:color="D9D9E3"/>
                                                    <w:left w:val="single" w:sz="2" w:space="0" w:color="D9D9E3"/>
                                                    <w:bottom w:val="single" w:sz="2" w:space="0" w:color="D9D9E3"/>
                                                    <w:right w:val="single" w:sz="2" w:space="0" w:color="D9D9E3"/>
                                                  </w:divBdr>
                                                  <w:divsChild>
                                                    <w:div w:id="5357792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2082213819">
          <w:marLeft w:val="0"/>
          <w:marRight w:val="0"/>
          <w:marTop w:val="0"/>
          <w:marBottom w:val="0"/>
          <w:divBdr>
            <w:top w:val="none" w:sz="0" w:space="0" w:color="auto"/>
            <w:left w:val="none" w:sz="0" w:space="0" w:color="auto"/>
            <w:bottom w:val="none" w:sz="0" w:space="0" w:color="auto"/>
            <w:right w:val="none" w:sz="0" w:space="0" w:color="auto"/>
          </w:divBdr>
        </w:div>
      </w:divsChild>
    </w:div>
    <w:div w:id="59794395">
      <w:bodyDiv w:val="1"/>
      <w:marLeft w:val="0"/>
      <w:marRight w:val="0"/>
      <w:marTop w:val="0"/>
      <w:marBottom w:val="0"/>
      <w:divBdr>
        <w:top w:val="none" w:sz="0" w:space="0" w:color="auto"/>
        <w:left w:val="none" w:sz="0" w:space="0" w:color="auto"/>
        <w:bottom w:val="none" w:sz="0" w:space="0" w:color="auto"/>
        <w:right w:val="none" w:sz="0" w:space="0" w:color="auto"/>
      </w:divBdr>
    </w:div>
    <w:div w:id="686176149">
      <w:bodyDiv w:val="1"/>
      <w:marLeft w:val="0"/>
      <w:marRight w:val="0"/>
      <w:marTop w:val="0"/>
      <w:marBottom w:val="0"/>
      <w:divBdr>
        <w:top w:val="none" w:sz="0" w:space="0" w:color="auto"/>
        <w:left w:val="none" w:sz="0" w:space="0" w:color="auto"/>
        <w:bottom w:val="none" w:sz="0" w:space="0" w:color="auto"/>
        <w:right w:val="none" w:sz="0" w:space="0" w:color="auto"/>
      </w:divBdr>
    </w:div>
    <w:div w:id="877737282">
      <w:bodyDiv w:val="1"/>
      <w:marLeft w:val="0"/>
      <w:marRight w:val="0"/>
      <w:marTop w:val="0"/>
      <w:marBottom w:val="0"/>
      <w:divBdr>
        <w:top w:val="none" w:sz="0" w:space="0" w:color="auto"/>
        <w:left w:val="none" w:sz="0" w:space="0" w:color="auto"/>
        <w:bottom w:val="none" w:sz="0" w:space="0" w:color="auto"/>
        <w:right w:val="none" w:sz="0" w:space="0" w:color="auto"/>
      </w:divBdr>
      <w:divsChild>
        <w:div w:id="1962496048">
          <w:marLeft w:val="0"/>
          <w:marRight w:val="0"/>
          <w:marTop w:val="0"/>
          <w:marBottom w:val="0"/>
          <w:divBdr>
            <w:top w:val="single" w:sz="2" w:space="0" w:color="D9D9E3"/>
            <w:left w:val="single" w:sz="2" w:space="0" w:color="D9D9E3"/>
            <w:bottom w:val="single" w:sz="2" w:space="0" w:color="D9D9E3"/>
            <w:right w:val="single" w:sz="2" w:space="0" w:color="D9D9E3"/>
          </w:divBdr>
          <w:divsChild>
            <w:div w:id="1395469652">
              <w:marLeft w:val="0"/>
              <w:marRight w:val="0"/>
              <w:marTop w:val="0"/>
              <w:marBottom w:val="0"/>
              <w:divBdr>
                <w:top w:val="single" w:sz="2" w:space="0" w:color="D9D9E3"/>
                <w:left w:val="single" w:sz="2" w:space="0" w:color="D9D9E3"/>
                <w:bottom w:val="single" w:sz="2" w:space="0" w:color="D9D9E3"/>
                <w:right w:val="single" w:sz="2" w:space="0" w:color="D9D9E3"/>
              </w:divBdr>
              <w:divsChild>
                <w:div w:id="642782382">
                  <w:marLeft w:val="0"/>
                  <w:marRight w:val="0"/>
                  <w:marTop w:val="0"/>
                  <w:marBottom w:val="0"/>
                  <w:divBdr>
                    <w:top w:val="single" w:sz="2" w:space="0" w:color="D9D9E3"/>
                    <w:left w:val="single" w:sz="2" w:space="0" w:color="D9D9E3"/>
                    <w:bottom w:val="single" w:sz="2" w:space="0" w:color="D9D9E3"/>
                    <w:right w:val="single" w:sz="2" w:space="0" w:color="D9D9E3"/>
                  </w:divBdr>
                  <w:divsChild>
                    <w:div w:id="410737438">
                      <w:marLeft w:val="0"/>
                      <w:marRight w:val="0"/>
                      <w:marTop w:val="0"/>
                      <w:marBottom w:val="0"/>
                      <w:divBdr>
                        <w:top w:val="single" w:sz="2" w:space="0" w:color="D9D9E3"/>
                        <w:left w:val="single" w:sz="2" w:space="0" w:color="D9D9E3"/>
                        <w:bottom w:val="single" w:sz="2" w:space="0" w:color="D9D9E3"/>
                        <w:right w:val="single" w:sz="2" w:space="0" w:color="D9D9E3"/>
                      </w:divBdr>
                      <w:divsChild>
                        <w:div w:id="1186867006">
                          <w:marLeft w:val="0"/>
                          <w:marRight w:val="0"/>
                          <w:marTop w:val="0"/>
                          <w:marBottom w:val="0"/>
                          <w:divBdr>
                            <w:top w:val="single" w:sz="2" w:space="0" w:color="D9D9E3"/>
                            <w:left w:val="single" w:sz="2" w:space="0" w:color="D9D9E3"/>
                            <w:bottom w:val="single" w:sz="2" w:space="0" w:color="D9D9E3"/>
                            <w:right w:val="single" w:sz="2" w:space="0" w:color="D9D9E3"/>
                          </w:divBdr>
                          <w:divsChild>
                            <w:div w:id="455368579">
                              <w:marLeft w:val="0"/>
                              <w:marRight w:val="0"/>
                              <w:marTop w:val="100"/>
                              <w:marBottom w:val="100"/>
                              <w:divBdr>
                                <w:top w:val="single" w:sz="2" w:space="0" w:color="D9D9E3"/>
                                <w:left w:val="single" w:sz="2" w:space="0" w:color="D9D9E3"/>
                                <w:bottom w:val="single" w:sz="2" w:space="0" w:color="D9D9E3"/>
                                <w:right w:val="single" w:sz="2" w:space="0" w:color="D9D9E3"/>
                              </w:divBdr>
                              <w:divsChild>
                                <w:div w:id="122116310">
                                  <w:marLeft w:val="0"/>
                                  <w:marRight w:val="0"/>
                                  <w:marTop w:val="0"/>
                                  <w:marBottom w:val="0"/>
                                  <w:divBdr>
                                    <w:top w:val="single" w:sz="2" w:space="0" w:color="D9D9E3"/>
                                    <w:left w:val="single" w:sz="2" w:space="0" w:color="D9D9E3"/>
                                    <w:bottom w:val="single" w:sz="2" w:space="0" w:color="D9D9E3"/>
                                    <w:right w:val="single" w:sz="2" w:space="0" w:color="D9D9E3"/>
                                  </w:divBdr>
                                  <w:divsChild>
                                    <w:div w:id="273175464">
                                      <w:marLeft w:val="0"/>
                                      <w:marRight w:val="0"/>
                                      <w:marTop w:val="0"/>
                                      <w:marBottom w:val="0"/>
                                      <w:divBdr>
                                        <w:top w:val="single" w:sz="2" w:space="0" w:color="D9D9E3"/>
                                        <w:left w:val="single" w:sz="2" w:space="0" w:color="D9D9E3"/>
                                        <w:bottom w:val="single" w:sz="2" w:space="0" w:color="D9D9E3"/>
                                        <w:right w:val="single" w:sz="2" w:space="0" w:color="D9D9E3"/>
                                      </w:divBdr>
                                      <w:divsChild>
                                        <w:div w:id="799302483">
                                          <w:marLeft w:val="0"/>
                                          <w:marRight w:val="0"/>
                                          <w:marTop w:val="0"/>
                                          <w:marBottom w:val="0"/>
                                          <w:divBdr>
                                            <w:top w:val="single" w:sz="2" w:space="0" w:color="D9D9E3"/>
                                            <w:left w:val="single" w:sz="2" w:space="0" w:color="D9D9E3"/>
                                            <w:bottom w:val="single" w:sz="2" w:space="0" w:color="D9D9E3"/>
                                            <w:right w:val="single" w:sz="2" w:space="0" w:color="D9D9E3"/>
                                          </w:divBdr>
                                          <w:divsChild>
                                            <w:div w:id="1714504056">
                                              <w:marLeft w:val="0"/>
                                              <w:marRight w:val="0"/>
                                              <w:marTop w:val="0"/>
                                              <w:marBottom w:val="0"/>
                                              <w:divBdr>
                                                <w:top w:val="single" w:sz="2" w:space="0" w:color="D9D9E3"/>
                                                <w:left w:val="single" w:sz="2" w:space="0" w:color="D9D9E3"/>
                                                <w:bottom w:val="single" w:sz="2" w:space="0" w:color="D9D9E3"/>
                                                <w:right w:val="single" w:sz="2" w:space="0" w:color="D9D9E3"/>
                                              </w:divBdr>
                                              <w:divsChild>
                                                <w:div w:id="751468445">
                                                  <w:marLeft w:val="0"/>
                                                  <w:marRight w:val="0"/>
                                                  <w:marTop w:val="0"/>
                                                  <w:marBottom w:val="0"/>
                                                  <w:divBdr>
                                                    <w:top w:val="single" w:sz="2" w:space="0" w:color="D9D9E3"/>
                                                    <w:left w:val="single" w:sz="2" w:space="0" w:color="D9D9E3"/>
                                                    <w:bottom w:val="single" w:sz="2" w:space="0" w:color="D9D9E3"/>
                                                    <w:right w:val="single" w:sz="2" w:space="0" w:color="D9D9E3"/>
                                                  </w:divBdr>
                                                  <w:divsChild>
                                                    <w:div w:id="21412630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1540050317">
          <w:marLeft w:val="0"/>
          <w:marRight w:val="0"/>
          <w:marTop w:val="0"/>
          <w:marBottom w:val="0"/>
          <w:divBdr>
            <w:top w:val="none" w:sz="0" w:space="0" w:color="auto"/>
            <w:left w:val="none" w:sz="0" w:space="0" w:color="auto"/>
            <w:bottom w:val="none" w:sz="0" w:space="0" w:color="auto"/>
            <w:right w:val="none" w:sz="0" w:space="0" w:color="auto"/>
          </w:divBdr>
        </w:div>
      </w:divsChild>
    </w:div>
    <w:div w:id="939408136">
      <w:bodyDiv w:val="1"/>
      <w:marLeft w:val="0"/>
      <w:marRight w:val="0"/>
      <w:marTop w:val="0"/>
      <w:marBottom w:val="0"/>
      <w:divBdr>
        <w:top w:val="none" w:sz="0" w:space="0" w:color="auto"/>
        <w:left w:val="none" w:sz="0" w:space="0" w:color="auto"/>
        <w:bottom w:val="none" w:sz="0" w:space="0" w:color="auto"/>
        <w:right w:val="none" w:sz="0" w:space="0" w:color="auto"/>
      </w:divBdr>
      <w:divsChild>
        <w:div w:id="1126318472">
          <w:marLeft w:val="0"/>
          <w:marRight w:val="0"/>
          <w:marTop w:val="0"/>
          <w:marBottom w:val="0"/>
          <w:divBdr>
            <w:top w:val="single" w:sz="2" w:space="0" w:color="D9D9E3"/>
            <w:left w:val="single" w:sz="2" w:space="0" w:color="D9D9E3"/>
            <w:bottom w:val="single" w:sz="2" w:space="0" w:color="D9D9E3"/>
            <w:right w:val="single" w:sz="2" w:space="0" w:color="D9D9E3"/>
          </w:divBdr>
          <w:divsChild>
            <w:div w:id="314726661">
              <w:marLeft w:val="0"/>
              <w:marRight w:val="0"/>
              <w:marTop w:val="0"/>
              <w:marBottom w:val="0"/>
              <w:divBdr>
                <w:top w:val="single" w:sz="2" w:space="0" w:color="D9D9E3"/>
                <w:left w:val="single" w:sz="2" w:space="0" w:color="D9D9E3"/>
                <w:bottom w:val="single" w:sz="2" w:space="0" w:color="D9D9E3"/>
                <w:right w:val="single" w:sz="2" w:space="0" w:color="D9D9E3"/>
              </w:divBdr>
              <w:divsChild>
                <w:div w:id="2126801120">
                  <w:marLeft w:val="0"/>
                  <w:marRight w:val="0"/>
                  <w:marTop w:val="0"/>
                  <w:marBottom w:val="0"/>
                  <w:divBdr>
                    <w:top w:val="single" w:sz="2" w:space="0" w:color="D9D9E3"/>
                    <w:left w:val="single" w:sz="2" w:space="0" w:color="D9D9E3"/>
                    <w:bottom w:val="single" w:sz="2" w:space="0" w:color="D9D9E3"/>
                    <w:right w:val="single" w:sz="2" w:space="0" w:color="D9D9E3"/>
                  </w:divBdr>
                  <w:divsChild>
                    <w:div w:id="451483122">
                      <w:marLeft w:val="0"/>
                      <w:marRight w:val="0"/>
                      <w:marTop w:val="0"/>
                      <w:marBottom w:val="0"/>
                      <w:divBdr>
                        <w:top w:val="single" w:sz="2" w:space="0" w:color="D9D9E3"/>
                        <w:left w:val="single" w:sz="2" w:space="0" w:color="D9D9E3"/>
                        <w:bottom w:val="single" w:sz="2" w:space="0" w:color="D9D9E3"/>
                        <w:right w:val="single" w:sz="2" w:space="0" w:color="D9D9E3"/>
                      </w:divBdr>
                      <w:divsChild>
                        <w:div w:id="1640571557">
                          <w:marLeft w:val="0"/>
                          <w:marRight w:val="0"/>
                          <w:marTop w:val="0"/>
                          <w:marBottom w:val="0"/>
                          <w:divBdr>
                            <w:top w:val="single" w:sz="2" w:space="0" w:color="D9D9E3"/>
                            <w:left w:val="single" w:sz="2" w:space="0" w:color="D9D9E3"/>
                            <w:bottom w:val="single" w:sz="2" w:space="0" w:color="D9D9E3"/>
                            <w:right w:val="single" w:sz="2" w:space="0" w:color="D9D9E3"/>
                          </w:divBdr>
                          <w:divsChild>
                            <w:div w:id="1550417761">
                              <w:marLeft w:val="0"/>
                              <w:marRight w:val="0"/>
                              <w:marTop w:val="100"/>
                              <w:marBottom w:val="100"/>
                              <w:divBdr>
                                <w:top w:val="single" w:sz="2" w:space="0" w:color="D9D9E3"/>
                                <w:left w:val="single" w:sz="2" w:space="0" w:color="D9D9E3"/>
                                <w:bottom w:val="single" w:sz="2" w:space="0" w:color="D9D9E3"/>
                                <w:right w:val="single" w:sz="2" w:space="0" w:color="D9D9E3"/>
                              </w:divBdr>
                              <w:divsChild>
                                <w:div w:id="2133354382">
                                  <w:marLeft w:val="0"/>
                                  <w:marRight w:val="0"/>
                                  <w:marTop w:val="0"/>
                                  <w:marBottom w:val="0"/>
                                  <w:divBdr>
                                    <w:top w:val="single" w:sz="2" w:space="0" w:color="D9D9E3"/>
                                    <w:left w:val="single" w:sz="2" w:space="0" w:color="D9D9E3"/>
                                    <w:bottom w:val="single" w:sz="2" w:space="0" w:color="D9D9E3"/>
                                    <w:right w:val="single" w:sz="2" w:space="0" w:color="D9D9E3"/>
                                  </w:divBdr>
                                  <w:divsChild>
                                    <w:div w:id="1068040319">
                                      <w:marLeft w:val="0"/>
                                      <w:marRight w:val="0"/>
                                      <w:marTop w:val="0"/>
                                      <w:marBottom w:val="0"/>
                                      <w:divBdr>
                                        <w:top w:val="single" w:sz="2" w:space="0" w:color="D9D9E3"/>
                                        <w:left w:val="single" w:sz="2" w:space="0" w:color="D9D9E3"/>
                                        <w:bottom w:val="single" w:sz="2" w:space="0" w:color="D9D9E3"/>
                                        <w:right w:val="single" w:sz="2" w:space="0" w:color="D9D9E3"/>
                                      </w:divBdr>
                                      <w:divsChild>
                                        <w:div w:id="2010938889">
                                          <w:marLeft w:val="0"/>
                                          <w:marRight w:val="0"/>
                                          <w:marTop w:val="0"/>
                                          <w:marBottom w:val="0"/>
                                          <w:divBdr>
                                            <w:top w:val="single" w:sz="2" w:space="0" w:color="D9D9E3"/>
                                            <w:left w:val="single" w:sz="2" w:space="0" w:color="D9D9E3"/>
                                            <w:bottom w:val="single" w:sz="2" w:space="0" w:color="D9D9E3"/>
                                            <w:right w:val="single" w:sz="2" w:space="0" w:color="D9D9E3"/>
                                          </w:divBdr>
                                          <w:divsChild>
                                            <w:div w:id="618687926">
                                              <w:marLeft w:val="0"/>
                                              <w:marRight w:val="0"/>
                                              <w:marTop w:val="0"/>
                                              <w:marBottom w:val="0"/>
                                              <w:divBdr>
                                                <w:top w:val="single" w:sz="2" w:space="0" w:color="D9D9E3"/>
                                                <w:left w:val="single" w:sz="2" w:space="0" w:color="D9D9E3"/>
                                                <w:bottom w:val="single" w:sz="2" w:space="0" w:color="D9D9E3"/>
                                                <w:right w:val="single" w:sz="2" w:space="0" w:color="D9D9E3"/>
                                              </w:divBdr>
                                              <w:divsChild>
                                                <w:div w:id="232356516">
                                                  <w:marLeft w:val="0"/>
                                                  <w:marRight w:val="0"/>
                                                  <w:marTop w:val="0"/>
                                                  <w:marBottom w:val="0"/>
                                                  <w:divBdr>
                                                    <w:top w:val="single" w:sz="2" w:space="0" w:color="D9D9E3"/>
                                                    <w:left w:val="single" w:sz="2" w:space="0" w:color="D9D9E3"/>
                                                    <w:bottom w:val="single" w:sz="2" w:space="0" w:color="D9D9E3"/>
                                                    <w:right w:val="single" w:sz="2" w:space="0" w:color="D9D9E3"/>
                                                  </w:divBdr>
                                                  <w:divsChild>
                                                    <w:div w:id="13967796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791483888">
          <w:marLeft w:val="0"/>
          <w:marRight w:val="0"/>
          <w:marTop w:val="0"/>
          <w:marBottom w:val="0"/>
          <w:divBdr>
            <w:top w:val="none" w:sz="0" w:space="0" w:color="auto"/>
            <w:left w:val="none" w:sz="0" w:space="0" w:color="auto"/>
            <w:bottom w:val="none" w:sz="0" w:space="0" w:color="auto"/>
            <w:right w:val="none" w:sz="0" w:space="0" w:color="auto"/>
          </w:divBdr>
        </w:div>
      </w:divsChild>
    </w:div>
    <w:div w:id="1502701925">
      <w:bodyDiv w:val="1"/>
      <w:marLeft w:val="0"/>
      <w:marRight w:val="0"/>
      <w:marTop w:val="0"/>
      <w:marBottom w:val="0"/>
      <w:divBdr>
        <w:top w:val="none" w:sz="0" w:space="0" w:color="auto"/>
        <w:left w:val="none" w:sz="0" w:space="0" w:color="auto"/>
        <w:bottom w:val="none" w:sz="0" w:space="0" w:color="auto"/>
        <w:right w:val="none" w:sz="0" w:space="0" w:color="auto"/>
      </w:divBdr>
    </w:div>
    <w:div w:id="1537084089">
      <w:bodyDiv w:val="1"/>
      <w:marLeft w:val="0"/>
      <w:marRight w:val="0"/>
      <w:marTop w:val="0"/>
      <w:marBottom w:val="0"/>
      <w:divBdr>
        <w:top w:val="none" w:sz="0" w:space="0" w:color="auto"/>
        <w:left w:val="none" w:sz="0" w:space="0" w:color="auto"/>
        <w:bottom w:val="none" w:sz="0" w:space="0" w:color="auto"/>
        <w:right w:val="none" w:sz="0" w:space="0" w:color="auto"/>
      </w:divBdr>
    </w:div>
    <w:div w:id="1658922081">
      <w:bodyDiv w:val="1"/>
      <w:marLeft w:val="0"/>
      <w:marRight w:val="0"/>
      <w:marTop w:val="0"/>
      <w:marBottom w:val="0"/>
      <w:divBdr>
        <w:top w:val="none" w:sz="0" w:space="0" w:color="auto"/>
        <w:left w:val="none" w:sz="0" w:space="0" w:color="auto"/>
        <w:bottom w:val="none" w:sz="0" w:space="0" w:color="auto"/>
        <w:right w:val="none" w:sz="0" w:space="0" w:color="auto"/>
      </w:divBdr>
    </w:div>
    <w:div w:id="2113890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footer" Target="footer1.xml"/><Relationship Id="rId26" Type="http://schemas.openxmlformats.org/officeDocument/2006/relationships/image" Target="media/image14.jpeg"/><Relationship Id="rId39" Type="http://schemas.openxmlformats.org/officeDocument/2006/relationships/image" Target="media/image25.jpeg"/><Relationship Id="rId21" Type="http://schemas.openxmlformats.org/officeDocument/2006/relationships/footer" Target="footer3.xml"/><Relationship Id="rId34" Type="http://schemas.openxmlformats.org/officeDocument/2006/relationships/image" Target="media/image200.emf"/><Relationship Id="rId42" Type="http://schemas.openxmlformats.org/officeDocument/2006/relationships/image" Target="media/image28.jpeg"/><Relationship Id="rId47" Type="http://schemas.openxmlformats.org/officeDocument/2006/relationships/image" Target="media/image30.emf"/><Relationship Id="rId50" Type="http://schemas.openxmlformats.org/officeDocument/2006/relationships/image" Target="media/image33.pn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image" Target="media/image17.jpeg"/><Relationship Id="rId11" Type="http://schemas.openxmlformats.org/officeDocument/2006/relationships/image" Target="media/image6.png"/><Relationship Id="rId24" Type="http://schemas.openxmlformats.org/officeDocument/2006/relationships/image" Target="media/image13.jpeg"/><Relationship Id="rId32" Type="http://schemas.openxmlformats.org/officeDocument/2006/relationships/image" Target="media/image20.jpeg"/><Relationship Id="rId37" Type="http://schemas.openxmlformats.org/officeDocument/2006/relationships/image" Target="media/image23.jpeg"/><Relationship Id="rId40" Type="http://schemas.openxmlformats.org/officeDocument/2006/relationships/image" Target="media/image26.png"/><Relationship Id="rId45" Type="http://schemas.openxmlformats.org/officeDocument/2006/relationships/image" Target="media/image31.jpeg"/><Relationship Id="rId53" Type="http://schemas.openxmlformats.org/officeDocument/2006/relationships/image" Target="media/image36.jpeg"/><Relationship Id="rId5" Type="http://schemas.openxmlformats.org/officeDocument/2006/relationships/webSettings" Target="webSettings.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1.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1.png"/><Relationship Id="rId56" Type="http://schemas.openxmlformats.org/officeDocument/2006/relationships/glossaryDocument" Target="glossary/document.xml"/><Relationship Id="rId8" Type="http://schemas.openxmlformats.org/officeDocument/2006/relationships/image" Target="media/image3.jpeg"/><Relationship Id="rId51" Type="http://schemas.openxmlformats.org/officeDocument/2006/relationships/image" Target="media/image34.jpe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header" Target="header2.xml"/><Relationship Id="rId25" Type="http://schemas.openxmlformats.org/officeDocument/2006/relationships/image" Target="media/image13.png"/><Relationship Id="rId33" Type="http://schemas.openxmlformats.org/officeDocument/2006/relationships/image" Target="media/image20.emf"/><Relationship Id="rId38" Type="http://schemas.openxmlformats.org/officeDocument/2006/relationships/image" Target="media/image24.jpeg"/><Relationship Id="rId46" Type="http://schemas.openxmlformats.org/officeDocument/2006/relationships/image" Target="media/image29.jpeg"/><Relationship Id="rId20" Type="http://schemas.openxmlformats.org/officeDocument/2006/relationships/header" Target="header3.xml"/><Relationship Id="rId41" Type="http://schemas.openxmlformats.org/officeDocument/2006/relationships/image" Target="media/image27.jpeg"/><Relationship Id="rId54" Type="http://schemas.openxmlformats.org/officeDocument/2006/relationships/image" Target="media/image37.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image" Target="media/image12.png"/><Relationship Id="rId28" Type="http://schemas.openxmlformats.org/officeDocument/2006/relationships/image" Target="media/image16.jpeg"/><Relationship Id="rId36" Type="http://schemas.openxmlformats.org/officeDocument/2006/relationships/image" Target="media/image22.jpeg"/><Relationship Id="rId49" Type="http://schemas.openxmlformats.org/officeDocument/2006/relationships/image" Target="media/image32.emf"/><Relationship Id="rId57" Type="http://schemas.openxmlformats.org/officeDocument/2006/relationships/theme" Target="theme/theme1.xml"/><Relationship Id="rId10" Type="http://schemas.openxmlformats.org/officeDocument/2006/relationships/image" Target="media/image5.png"/><Relationship Id="rId31" Type="http://schemas.openxmlformats.org/officeDocument/2006/relationships/image" Target="media/image19.jpeg"/><Relationship Id="rId44" Type="http://schemas.openxmlformats.org/officeDocument/2006/relationships/image" Target="media/image30.jpeg"/><Relationship Id="rId52" Type="http://schemas.openxmlformats.org/officeDocument/2006/relationships/image" Target="media/image35.jpe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0.png"/><Relationship Id="rId5" Type="http://schemas.openxmlformats.org/officeDocument/2006/relationships/image" Target="media/image80.png"/><Relationship Id="rId4" Type="http://schemas.openxmlformats.org/officeDocument/2006/relationships/image" Target="media/image70.png"/></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2D37DB0A0EB45FA88739530F63CCA35"/>
        <w:category>
          <w:name w:val="Général"/>
          <w:gallery w:val="placeholder"/>
        </w:category>
        <w:types>
          <w:type w:val="bbPlcHdr"/>
        </w:types>
        <w:behaviors>
          <w:behavior w:val="content"/>
        </w:behaviors>
        <w:guid w:val="{856CDFEE-61FD-4D43-B0F9-9F56ED85BDCB}"/>
      </w:docPartPr>
      <w:docPartBody>
        <w:p w:rsidR="00F31155" w:rsidRDefault="00D050B2" w:rsidP="00D050B2">
          <w:pPr>
            <w:pStyle w:val="02D37DB0A0EB45FA88739530F63CCA35"/>
          </w:pPr>
          <w:r w:rsidRPr="00D86945">
            <w:rPr>
              <w:rStyle w:val="Sous-titreCar"/>
              <w:b/>
              <w:lang w:bidi="fr-FR"/>
            </w:rPr>
            <w:fldChar w:fldCharType="begin"/>
          </w:r>
          <w:r w:rsidRPr="00D86945">
            <w:rPr>
              <w:rStyle w:val="Sous-titreCar"/>
              <w:lang w:bidi="fr-FR"/>
            </w:rPr>
            <w:instrText xml:space="preserve"> DATE  \@ "MMMM d"  \* MERGEFORMAT </w:instrText>
          </w:r>
          <w:r w:rsidRPr="00D86945">
            <w:rPr>
              <w:rStyle w:val="Sous-titreCar"/>
              <w:b/>
              <w:lang w:bidi="fr-FR"/>
            </w:rPr>
            <w:fldChar w:fldCharType="separate"/>
          </w:r>
          <w:r>
            <w:rPr>
              <w:rStyle w:val="Sous-titreCar"/>
              <w:noProof/>
              <w:lang w:bidi="fr-FR"/>
            </w:rPr>
            <w:t>novembre 6</w:t>
          </w:r>
          <w:r w:rsidRPr="00D86945">
            <w:rPr>
              <w:rStyle w:val="Sous-titreCar"/>
              <w:b/>
              <w:lang w:bidi="fr-FR"/>
            </w:rPr>
            <w:fldChar w:fldCharType="end"/>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ova Cond">
    <w:altName w:val="Arial"/>
    <w:charset w:val="00"/>
    <w:family w:val="swiss"/>
    <w:pitch w:val="variable"/>
    <w:sig w:usb0="2000028F" w:usb1="00000002" w:usb2="00000000" w:usb3="00000000" w:csb0="0000019F" w:csb1="00000000"/>
  </w:font>
  <w:font w:name="MS Mincho">
    <w:altName w:val="Yu Gothic"/>
    <w:panose1 w:val="02020609040205080304"/>
    <w:charset w:val="80"/>
    <w:family w:val="roman"/>
    <w:notTrueType/>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MT">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50B2"/>
    <w:rsid w:val="00054EE2"/>
    <w:rsid w:val="00122B4E"/>
    <w:rsid w:val="00125660"/>
    <w:rsid w:val="001F0898"/>
    <w:rsid w:val="005369AE"/>
    <w:rsid w:val="00625D15"/>
    <w:rsid w:val="00686283"/>
    <w:rsid w:val="00803CA7"/>
    <w:rsid w:val="00901F30"/>
    <w:rsid w:val="00A051EE"/>
    <w:rsid w:val="00B0649D"/>
    <w:rsid w:val="00B4072D"/>
    <w:rsid w:val="00B80BED"/>
    <w:rsid w:val="00D050B2"/>
    <w:rsid w:val="00EE7C54"/>
    <w:rsid w:val="00F3115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5C4C6004B3D84725BB2819E96BFEAA61">
    <w:name w:val="5C4C6004B3D84725BB2819E96BFEAA61"/>
    <w:rsid w:val="00D050B2"/>
  </w:style>
  <w:style w:type="paragraph" w:customStyle="1" w:styleId="F3C1C6974EC44558A63608601F574245">
    <w:name w:val="F3C1C6974EC44558A63608601F574245"/>
    <w:rsid w:val="00D050B2"/>
  </w:style>
  <w:style w:type="paragraph" w:customStyle="1" w:styleId="F59076D08009495BBBDBBBF86290292E">
    <w:name w:val="F59076D08009495BBBDBBBF86290292E"/>
    <w:rsid w:val="00D050B2"/>
  </w:style>
  <w:style w:type="paragraph" w:customStyle="1" w:styleId="B046D5CF127F42BF9219C9586121A6E9">
    <w:name w:val="B046D5CF127F42BF9219C9586121A6E9"/>
    <w:rsid w:val="00D050B2"/>
  </w:style>
  <w:style w:type="paragraph" w:customStyle="1" w:styleId="6095F5684F3544368A53BDF14F89A113">
    <w:name w:val="6095F5684F3544368A53BDF14F89A113"/>
    <w:rsid w:val="00D050B2"/>
  </w:style>
  <w:style w:type="paragraph" w:styleId="Sous-titre">
    <w:name w:val="Subtitle"/>
    <w:basedOn w:val="Normal"/>
    <w:link w:val="Sous-titreCar"/>
    <w:uiPriority w:val="2"/>
    <w:qFormat/>
    <w:rsid w:val="00D050B2"/>
    <w:pPr>
      <w:framePr w:hSpace="180" w:wrap="around" w:vAnchor="text" w:hAnchor="margin" w:y="1167"/>
      <w:spacing w:after="0" w:line="276" w:lineRule="auto"/>
    </w:pPr>
    <w:rPr>
      <w:caps/>
      <w:color w:val="44546A" w:themeColor="text2"/>
      <w:spacing w:val="20"/>
      <w:sz w:val="32"/>
      <w:lang w:eastAsia="en-US"/>
    </w:rPr>
  </w:style>
  <w:style w:type="character" w:customStyle="1" w:styleId="Sous-titreCar">
    <w:name w:val="Sous-titre Car"/>
    <w:basedOn w:val="Policepardfaut"/>
    <w:link w:val="Sous-titre"/>
    <w:uiPriority w:val="2"/>
    <w:rsid w:val="00D050B2"/>
    <w:rPr>
      <w:caps/>
      <w:color w:val="44546A" w:themeColor="text2"/>
      <w:spacing w:val="20"/>
      <w:sz w:val="32"/>
      <w:lang w:eastAsia="en-US"/>
    </w:rPr>
  </w:style>
  <w:style w:type="paragraph" w:customStyle="1" w:styleId="02D37DB0A0EB45FA88739530F63CCA35">
    <w:name w:val="02D37DB0A0EB45FA88739530F63CCA35"/>
    <w:rsid w:val="00D050B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6A540A-9211-4C13-B246-AF7631ECA8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404</TotalTime>
  <Pages>9</Pages>
  <Words>1146</Words>
  <Characters>6309</Characters>
  <Application>Microsoft Office Word</Application>
  <DocSecurity>0</DocSecurity>
  <Lines>52</Lines>
  <Paragraphs>14</Paragraphs>
  <ScaleCrop>false</ScaleCrop>
  <HeadingPairs>
    <vt:vector size="2" baseType="variant">
      <vt:variant>
        <vt:lpstr>Titre</vt:lpstr>
      </vt:variant>
      <vt:variant>
        <vt:i4>1</vt:i4>
      </vt:variant>
    </vt:vector>
  </HeadingPairs>
  <TitlesOfParts>
    <vt:vector size="1" baseType="lpstr">
      <vt:lpstr>raccordement</vt:lpstr>
    </vt:vector>
  </TitlesOfParts>
  <Company>Your Company Name</Company>
  <LinksUpToDate>false</LinksUpToDate>
  <CharactersWithSpaces>7441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raccordement</dc:title>
  <dc:creator>FASNACHT SOPHIE</dc:creator>
  <cp:keywords>raccordement bac pro mei M. KESRI</cp:keywords>
  <cp:lastModifiedBy>FASNACHT SOPHIE</cp:lastModifiedBy>
  <cp:revision>21</cp:revision>
  <cp:lastPrinted>2024-02-22T15:22:00Z</cp:lastPrinted>
  <dcterms:created xsi:type="dcterms:W3CDTF">2024-01-05T15:04:00Z</dcterms:created>
  <dcterms:modified xsi:type="dcterms:W3CDTF">2024-02-22T15:35:00Z</dcterms:modified>
  <cp:category>CI3</cp:category>
</cp:coreProperties>
</file>